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DF10" w14:textId="77777777" w:rsidR="008C4828" w:rsidRPr="00B0140A" w:rsidRDefault="00C13481" w:rsidP="008C4828">
      <w:pPr>
        <w:pStyle w:val="Tytu"/>
        <w:rPr>
          <w:rFonts w:ascii="Arial" w:hAnsi="Arial" w:cs="Arial"/>
          <w:bCs w:val="0"/>
          <w:sz w:val="24"/>
        </w:rPr>
      </w:pPr>
      <w:r w:rsidRPr="00B0140A">
        <w:rPr>
          <w:rFonts w:ascii="Arial" w:hAnsi="Arial" w:cs="Arial"/>
          <w:bCs w:val="0"/>
          <w:sz w:val="24"/>
        </w:rPr>
        <w:t>Sąd Rejonowy</w:t>
      </w:r>
      <w:r w:rsidR="00EB33A4" w:rsidRPr="00B0140A">
        <w:rPr>
          <w:rFonts w:ascii="Arial" w:hAnsi="Arial" w:cs="Arial"/>
          <w:bCs w:val="0"/>
          <w:sz w:val="24"/>
        </w:rPr>
        <w:t xml:space="preserve"> w </w:t>
      </w:r>
      <w:r w:rsidRPr="00B0140A">
        <w:rPr>
          <w:rFonts w:ascii="Arial" w:hAnsi="Arial" w:cs="Arial"/>
          <w:bCs w:val="0"/>
          <w:sz w:val="24"/>
        </w:rPr>
        <w:t>Sokółce</w:t>
      </w:r>
    </w:p>
    <w:p w14:paraId="1C9B5863" w14:textId="77777777" w:rsidR="008C4828" w:rsidRPr="00B0140A" w:rsidRDefault="00C13481" w:rsidP="008C4828">
      <w:pPr>
        <w:pStyle w:val="Tytu"/>
        <w:rPr>
          <w:rFonts w:ascii="Arial" w:hAnsi="Arial" w:cs="Arial"/>
          <w:bCs w:val="0"/>
          <w:sz w:val="24"/>
        </w:rPr>
      </w:pPr>
      <w:r w:rsidRPr="00B0140A">
        <w:rPr>
          <w:rFonts w:ascii="Arial" w:hAnsi="Arial" w:cs="Arial"/>
          <w:bCs w:val="0"/>
          <w:sz w:val="24"/>
        </w:rPr>
        <w:t>ul. Piłsudskiego 7</w:t>
      </w:r>
    </w:p>
    <w:p w14:paraId="0E9A83D7" w14:textId="77777777" w:rsidR="008C4828" w:rsidRPr="00B0140A" w:rsidRDefault="00C13481" w:rsidP="008C4828">
      <w:pPr>
        <w:pStyle w:val="Tytu"/>
        <w:rPr>
          <w:rFonts w:ascii="Arial" w:hAnsi="Arial" w:cs="Arial"/>
          <w:bCs w:val="0"/>
          <w:sz w:val="24"/>
        </w:rPr>
      </w:pPr>
      <w:r w:rsidRPr="00B0140A">
        <w:rPr>
          <w:rFonts w:ascii="Arial" w:hAnsi="Arial" w:cs="Arial"/>
          <w:bCs w:val="0"/>
          <w:sz w:val="24"/>
        </w:rPr>
        <w:t>16-100 Sokółka</w:t>
      </w:r>
    </w:p>
    <w:p w14:paraId="58C09995" w14:textId="77777777" w:rsidR="008C4828" w:rsidRPr="00B0140A" w:rsidRDefault="008C4828" w:rsidP="008C4828">
      <w:pPr>
        <w:pStyle w:val="Tytu"/>
        <w:rPr>
          <w:rFonts w:ascii="Arial" w:hAnsi="Arial" w:cs="Arial"/>
          <w:bCs w:val="0"/>
          <w:sz w:val="24"/>
        </w:rPr>
      </w:pPr>
    </w:p>
    <w:p w14:paraId="6FD0D818" w14:textId="77777777" w:rsidR="008C4828" w:rsidRPr="00B0140A" w:rsidRDefault="008C4828" w:rsidP="008C4828">
      <w:pPr>
        <w:pStyle w:val="Tytu"/>
        <w:rPr>
          <w:rFonts w:ascii="Arial" w:hAnsi="Arial" w:cs="Arial"/>
          <w:b w:val="0"/>
          <w:bCs w:val="0"/>
        </w:rPr>
      </w:pPr>
    </w:p>
    <w:p w14:paraId="39FF114C" w14:textId="77777777" w:rsidR="008C4828" w:rsidRPr="00B0140A" w:rsidRDefault="008C4828" w:rsidP="008C4828">
      <w:pPr>
        <w:pStyle w:val="Tytu"/>
        <w:rPr>
          <w:rFonts w:ascii="Arial" w:hAnsi="Arial" w:cs="Arial"/>
          <w:b w:val="0"/>
          <w:bCs w:val="0"/>
        </w:rPr>
      </w:pPr>
    </w:p>
    <w:p w14:paraId="09475EC3" w14:textId="77777777" w:rsidR="008C4828" w:rsidRPr="00B0140A" w:rsidRDefault="008C4828" w:rsidP="008C4828">
      <w:pPr>
        <w:pStyle w:val="Tytu"/>
        <w:rPr>
          <w:rFonts w:ascii="Arial" w:hAnsi="Arial" w:cs="Arial"/>
          <w:b w:val="0"/>
          <w:bCs w:val="0"/>
        </w:rPr>
      </w:pPr>
    </w:p>
    <w:p w14:paraId="120B23A1" w14:textId="77777777" w:rsidR="008C4828" w:rsidRPr="00B0140A" w:rsidRDefault="008C4828" w:rsidP="008C4828">
      <w:pPr>
        <w:pStyle w:val="Tytu"/>
        <w:rPr>
          <w:rFonts w:ascii="Arial" w:hAnsi="Arial" w:cs="Arial"/>
          <w:b w:val="0"/>
          <w:bCs w:val="0"/>
        </w:rPr>
      </w:pPr>
    </w:p>
    <w:p w14:paraId="50628139" w14:textId="77777777" w:rsidR="008C4828" w:rsidRPr="00B0140A" w:rsidRDefault="008C4828" w:rsidP="008C4828">
      <w:pPr>
        <w:pStyle w:val="Tytu"/>
        <w:jc w:val="left"/>
        <w:rPr>
          <w:rFonts w:ascii="Arial" w:hAnsi="Arial" w:cs="Arial"/>
          <w:b w:val="0"/>
          <w:bCs w:val="0"/>
        </w:rPr>
      </w:pPr>
    </w:p>
    <w:p w14:paraId="6E044836" w14:textId="0918E1C7" w:rsidR="008C4828" w:rsidRPr="00B0140A" w:rsidRDefault="00C83B13" w:rsidP="008C4828">
      <w:pPr>
        <w:pStyle w:val="Tytu"/>
        <w:jc w:val="left"/>
        <w:rPr>
          <w:rFonts w:ascii="Arial" w:hAnsi="Arial" w:cs="Arial"/>
          <w:b w:val="0"/>
          <w:bCs w:val="0"/>
          <w:sz w:val="22"/>
        </w:rPr>
      </w:pPr>
      <w:r w:rsidRPr="00B0140A">
        <w:rPr>
          <w:rFonts w:ascii="Arial" w:hAnsi="Arial" w:cs="Arial"/>
          <w:b w:val="0"/>
          <w:bCs w:val="0"/>
          <w:sz w:val="22"/>
        </w:rPr>
        <w:t xml:space="preserve"> Znak postępowania: </w:t>
      </w:r>
      <w:r w:rsidR="00ED6271" w:rsidRPr="00B0140A">
        <w:rPr>
          <w:rFonts w:ascii="Arial" w:hAnsi="Arial" w:cs="Arial"/>
          <w:b w:val="0"/>
          <w:bCs w:val="0"/>
          <w:sz w:val="22"/>
        </w:rPr>
        <w:t>A.261.1.202</w:t>
      </w:r>
      <w:r w:rsidR="00507F26">
        <w:rPr>
          <w:rFonts w:ascii="Arial" w:hAnsi="Arial" w:cs="Arial"/>
          <w:b w:val="0"/>
          <w:bCs w:val="0"/>
          <w:sz w:val="22"/>
        </w:rPr>
        <w:t>6</w:t>
      </w:r>
    </w:p>
    <w:p w14:paraId="35533E06" w14:textId="77777777" w:rsidR="008C4828" w:rsidRPr="00B0140A" w:rsidRDefault="008C4828" w:rsidP="008C4828">
      <w:pPr>
        <w:pStyle w:val="Tytu"/>
        <w:jc w:val="left"/>
        <w:rPr>
          <w:rFonts w:ascii="Arial" w:hAnsi="Arial" w:cs="Arial"/>
          <w:b w:val="0"/>
          <w:bCs w:val="0"/>
          <w:sz w:val="22"/>
        </w:rPr>
      </w:pPr>
    </w:p>
    <w:p w14:paraId="557F3023" w14:textId="77777777" w:rsidR="008C4828" w:rsidRPr="00B0140A" w:rsidRDefault="008C4828" w:rsidP="008C4828">
      <w:pPr>
        <w:pStyle w:val="Tytu"/>
        <w:jc w:val="left"/>
        <w:rPr>
          <w:rFonts w:ascii="Arial" w:hAnsi="Arial" w:cs="Arial"/>
          <w:b w:val="0"/>
          <w:bCs w:val="0"/>
          <w:sz w:val="22"/>
        </w:rPr>
      </w:pPr>
    </w:p>
    <w:p w14:paraId="0B66A541" w14:textId="77777777" w:rsidR="008C4828" w:rsidRPr="00B0140A" w:rsidRDefault="008C4828" w:rsidP="008C4828">
      <w:pPr>
        <w:pStyle w:val="Tytu"/>
        <w:jc w:val="left"/>
        <w:rPr>
          <w:rFonts w:ascii="Arial" w:hAnsi="Arial" w:cs="Arial"/>
          <w:b w:val="0"/>
          <w:bCs w:val="0"/>
          <w:sz w:val="22"/>
        </w:rPr>
      </w:pPr>
    </w:p>
    <w:p w14:paraId="7BDE6FB9" w14:textId="77777777" w:rsidR="008C4828" w:rsidRPr="00B0140A" w:rsidRDefault="008C4828" w:rsidP="008C4828">
      <w:pPr>
        <w:pStyle w:val="Tytu"/>
        <w:jc w:val="left"/>
        <w:rPr>
          <w:rFonts w:ascii="Arial" w:hAnsi="Arial" w:cs="Arial"/>
          <w:b w:val="0"/>
          <w:bCs w:val="0"/>
          <w:sz w:val="22"/>
        </w:rPr>
      </w:pPr>
    </w:p>
    <w:p w14:paraId="1F71067E" w14:textId="77777777" w:rsidR="008C4828" w:rsidRPr="00B0140A" w:rsidRDefault="008C4828" w:rsidP="008C4828">
      <w:pPr>
        <w:pStyle w:val="Tytu"/>
        <w:jc w:val="left"/>
        <w:rPr>
          <w:rFonts w:ascii="Arial" w:hAnsi="Arial" w:cs="Arial"/>
          <w:b w:val="0"/>
          <w:bCs w:val="0"/>
          <w:sz w:val="22"/>
        </w:rPr>
      </w:pPr>
    </w:p>
    <w:p w14:paraId="4E12D408" w14:textId="77777777" w:rsidR="008C4828" w:rsidRPr="00B0140A" w:rsidRDefault="008C4828" w:rsidP="008C4828">
      <w:pPr>
        <w:pStyle w:val="Tytu"/>
        <w:jc w:val="left"/>
        <w:rPr>
          <w:rFonts w:ascii="Arial" w:hAnsi="Arial" w:cs="Arial"/>
          <w:b w:val="0"/>
          <w:bCs w:val="0"/>
          <w:sz w:val="22"/>
        </w:rPr>
      </w:pPr>
    </w:p>
    <w:p w14:paraId="435D22F4" w14:textId="77777777" w:rsidR="008C4828" w:rsidRPr="00B0140A" w:rsidRDefault="008C4828" w:rsidP="008C4828">
      <w:pPr>
        <w:pStyle w:val="Tytu"/>
        <w:rPr>
          <w:rFonts w:ascii="Arial" w:hAnsi="Arial" w:cs="Arial"/>
          <w:sz w:val="22"/>
        </w:rPr>
      </w:pPr>
      <w:r w:rsidRPr="00B0140A">
        <w:rPr>
          <w:rFonts w:ascii="Arial" w:hAnsi="Arial" w:cs="Arial"/>
          <w:sz w:val="22"/>
        </w:rPr>
        <w:t>SPECYFI</w:t>
      </w:r>
      <w:r w:rsidR="00C47215" w:rsidRPr="00B0140A">
        <w:rPr>
          <w:rFonts w:ascii="Arial" w:hAnsi="Arial" w:cs="Arial"/>
          <w:sz w:val="22"/>
        </w:rPr>
        <w:t>KACJA</w:t>
      </w:r>
      <w:r w:rsidRPr="00B0140A">
        <w:rPr>
          <w:rFonts w:ascii="Arial" w:hAnsi="Arial" w:cs="Arial"/>
          <w:sz w:val="22"/>
        </w:rPr>
        <w:t xml:space="preserve"> WARUNKÓW ZAMÓWIENIA</w:t>
      </w:r>
    </w:p>
    <w:p w14:paraId="6712C1A1" w14:textId="77777777" w:rsidR="008C4828" w:rsidRPr="00B0140A" w:rsidRDefault="008C4828" w:rsidP="008C4828">
      <w:pPr>
        <w:pStyle w:val="Tytu"/>
        <w:rPr>
          <w:rFonts w:ascii="Arial" w:hAnsi="Arial" w:cs="Arial"/>
          <w:sz w:val="22"/>
        </w:rPr>
      </w:pPr>
    </w:p>
    <w:p w14:paraId="559B3945" w14:textId="77777777" w:rsidR="008C4828" w:rsidRPr="00B0140A" w:rsidRDefault="008C4828" w:rsidP="008C4828">
      <w:pPr>
        <w:pStyle w:val="Tytu"/>
        <w:rPr>
          <w:rFonts w:ascii="Arial" w:hAnsi="Arial" w:cs="Arial"/>
          <w:sz w:val="22"/>
        </w:rPr>
      </w:pPr>
    </w:p>
    <w:p w14:paraId="3EF0E89A" w14:textId="77777777" w:rsidR="002F1913" w:rsidRPr="00B0140A" w:rsidRDefault="008C4828" w:rsidP="008C4828">
      <w:pPr>
        <w:pStyle w:val="Tytu"/>
        <w:rPr>
          <w:rFonts w:ascii="Arial" w:hAnsi="Arial" w:cs="Arial"/>
          <w:sz w:val="22"/>
        </w:rPr>
      </w:pPr>
      <w:r w:rsidRPr="00B0140A">
        <w:rPr>
          <w:rFonts w:ascii="Arial" w:hAnsi="Arial" w:cs="Arial"/>
          <w:sz w:val="22"/>
        </w:rPr>
        <w:t>w postępowaniu</w:t>
      </w:r>
      <w:r w:rsidR="00C82276" w:rsidRPr="00B0140A">
        <w:rPr>
          <w:rFonts w:ascii="Arial" w:hAnsi="Arial" w:cs="Arial"/>
          <w:sz w:val="22"/>
        </w:rPr>
        <w:t xml:space="preserve"> o </w:t>
      </w:r>
      <w:r w:rsidRPr="00B0140A">
        <w:rPr>
          <w:rFonts w:ascii="Arial" w:hAnsi="Arial" w:cs="Arial"/>
          <w:sz w:val="22"/>
        </w:rPr>
        <w:t>udzielenie zamówienia publicznego</w:t>
      </w:r>
      <w:r w:rsidR="00C82276" w:rsidRPr="00B0140A">
        <w:rPr>
          <w:rFonts w:ascii="Arial" w:hAnsi="Arial" w:cs="Arial"/>
          <w:sz w:val="22"/>
        </w:rPr>
        <w:t xml:space="preserve"> na </w:t>
      </w:r>
      <w:r w:rsidR="002F1913" w:rsidRPr="00B0140A">
        <w:rPr>
          <w:rFonts w:ascii="Arial" w:hAnsi="Arial" w:cs="Arial"/>
          <w:sz w:val="22"/>
        </w:rPr>
        <w:t>usługi społeczne</w:t>
      </w:r>
    </w:p>
    <w:p w14:paraId="3B18424C" w14:textId="77777777" w:rsidR="008C4828" w:rsidRPr="00B0140A" w:rsidRDefault="008C4828" w:rsidP="008C4828">
      <w:pPr>
        <w:pStyle w:val="Tytu"/>
        <w:rPr>
          <w:rFonts w:ascii="Arial" w:hAnsi="Arial" w:cs="Arial"/>
          <w:sz w:val="22"/>
        </w:rPr>
      </w:pPr>
      <w:r w:rsidRPr="00B0140A">
        <w:rPr>
          <w:rFonts w:ascii="Arial" w:hAnsi="Arial" w:cs="Arial"/>
          <w:sz w:val="22"/>
        </w:rPr>
        <w:t>prowadzonym</w:t>
      </w:r>
      <w:r w:rsidR="00EB33A4" w:rsidRPr="00B0140A">
        <w:rPr>
          <w:rFonts w:ascii="Arial" w:hAnsi="Arial" w:cs="Arial"/>
          <w:sz w:val="22"/>
        </w:rPr>
        <w:t xml:space="preserve"> w </w:t>
      </w:r>
      <w:r w:rsidRPr="00B0140A">
        <w:rPr>
          <w:rFonts w:ascii="Arial" w:hAnsi="Arial" w:cs="Arial"/>
          <w:sz w:val="22"/>
        </w:rPr>
        <w:t xml:space="preserve">trybie </w:t>
      </w:r>
      <w:r w:rsidR="0041327C" w:rsidRPr="00B0140A">
        <w:rPr>
          <w:rFonts w:ascii="Arial" w:hAnsi="Arial" w:cs="Arial"/>
          <w:sz w:val="22"/>
        </w:rPr>
        <w:t xml:space="preserve">podstawowym bez negocjacji </w:t>
      </w:r>
      <w:r w:rsidR="00C82276" w:rsidRPr="00B0140A">
        <w:rPr>
          <w:rFonts w:ascii="Arial" w:hAnsi="Arial" w:cs="Arial"/>
          <w:sz w:val="22"/>
        </w:rPr>
        <w:t xml:space="preserve"> na </w:t>
      </w:r>
      <w:r w:rsidRPr="00B0140A">
        <w:rPr>
          <w:rFonts w:ascii="Arial" w:hAnsi="Arial" w:cs="Arial"/>
          <w:sz w:val="22"/>
        </w:rPr>
        <w:t>realizację zadania:</w:t>
      </w:r>
    </w:p>
    <w:p w14:paraId="2CB43C18" w14:textId="77777777" w:rsidR="008C4828" w:rsidRPr="00B0140A" w:rsidRDefault="008C4828" w:rsidP="008C4828">
      <w:pPr>
        <w:pStyle w:val="Tytu"/>
        <w:rPr>
          <w:rFonts w:ascii="Arial" w:hAnsi="Arial" w:cs="Arial"/>
          <w:sz w:val="22"/>
        </w:rPr>
      </w:pPr>
    </w:p>
    <w:p w14:paraId="1972406F" w14:textId="77777777" w:rsidR="008C4828" w:rsidRPr="00B0140A" w:rsidRDefault="008C4828" w:rsidP="008C4828">
      <w:pPr>
        <w:pStyle w:val="Tytu"/>
        <w:rPr>
          <w:rFonts w:ascii="Arial" w:hAnsi="Arial" w:cs="Arial"/>
          <w:sz w:val="22"/>
        </w:rPr>
      </w:pPr>
    </w:p>
    <w:p w14:paraId="4F1EA263" w14:textId="77777777" w:rsidR="008C4828" w:rsidRPr="00B0140A" w:rsidRDefault="008C4828" w:rsidP="008C4828">
      <w:pPr>
        <w:pStyle w:val="Tytu"/>
        <w:rPr>
          <w:rFonts w:ascii="Arial" w:hAnsi="Arial" w:cs="Arial"/>
          <w:sz w:val="22"/>
        </w:rPr>
      </w:pPr>
    </w:p>
    <w:p w14:paraId="6548956A" w14:textId="77777777" w:rsidR="00C47215" w:rsidRPr="00B0140A" w:rsidRDefault="00610BD1" w:rsidP="002A5D20">
      <w:pPr>
        <w:pStyle w:val="Nagwek1"/>
      </w:pPr>
      <w:r w:rsidRPr="00B0140A">
        <w:t>Usługi ochrony osób</w:t>
      </w:r>
      <w:r w:rsidR="00EC720C" w:rsidRPr="00B0140A">
        <w:t xml:space="preserve"> i </w:t>
      </w:r>
      <w:r w:rsidRPr="00B0140A">
        <w:t>mienia Sądu Rejonowego</w:t>
      </w:r>
      <w:r w:rsidR="00EB33A4" w:rsidRPr="00B0140A">
        <w:t xml:space="preserve"> w </w:t>
      </w:r>
      <w:r w:rsidRPr="00B0140A">
        <w:t xml:space="preserve">Sokółce oraz </w:t>
      </w:r>
      <w:r w:rsidR="00A85D35" w:rsidRPr="00B0140A">
        <w:t xml:space="preserve">bieżący </w:t>
      </w:r>
      <w:r w:rsidRPr="00B0140A">
        <w:t xml:space="preserve">monitoring </w:t>
      </w:r>
      <w:proofErr w:type="spellStart"/>
      <w:r w:rsidRPr="00B0140A">
        <w:t>CCTV</w:t>
      </w:r>
      <w:proofErr w:type="spellEnd"/>
      <w:r w:rsidR="00EF3F2F" w:rsidRPr="00B0140A">
        <w:t>,</w:t>
      </w:r>
      <w:r w:rsidRPr="00B0140A">
        <w:t xml:space="preserve"> </w:t>
      </w:r>
      <w:proofErr w:type="spellStart"/>
      <w:r w:rsidRPr="00B0140A">
        <w:t>SSWiN</w:t>
      </w:r>
      <w:proofErr w:type="spellEnd"/>
      <w:r w:rsidR="00EC720C" w:rsidRPr="00B0140A">
        <w:t xml:space="preserve"> i </w:t>
      </w:r>
      <w:r w:rsidRPr="00B0140A">
        <w:t>ppoż</w:t>
      </w:r>
      <w:r w:rsidR="00936D0C" w:rsidRPr="00B0140A">
        <w:t>.</w:t>
      </w:r>
      <w:r w:rsidR="00EB33A4" w:rsidRPr="00B0140A">
        <w:t xml:space="preserve"> w </w:t>
      </w:r>
      <w:r w:rsidRPr="00B0140A">
        <w:t>lokalu archiwum przy ul. Pocztowej 3</w:t>
      </w:r>
      <w:r w:rsidR="00EB33A4" w:rsidRPr="00B0140A">
        <w:t xml:space="preserve"> w </w:t>
      </w:r>
      <w:r w:rsidRPr="00B0140A">
        <w:t>Sokółce</w:t>
      </w:r>
      <w:r w:rsidR="00CD66C7" w:rsidRPr="00B0140A">
        <w:t>.</w:t>
      </w:r>
    </w:p>
    <w:p w14:paraId="2C990177" w14:textId="77777777" w:rsidR="008C4828" w:rsidRPr="00B0140A" w:rsidRDefault="008C4828" w:rsidP="008C4828">
      <w:pPr>
        <w:pStyle w:val="Tytu"/>
        <w:rPr>
          <w:rFonts w:ascii="Arial" w:hAnsi="Arial" w:cs="Arial"/>
          <w:sz w:val="22"/>
          <w:u w:val="single"/>
        </w:rPr>
      </w:pPr>
      <w:r w:rsidRPr="00B0140A">
        <w:rPr>
          <w:rFonts w:ascii="Arial" w:hAnsi="Arial" w:cs="Arial"/>
          <w:sz w:val="22"/>
          <w:u w:val="single"/>
        </w:rPr>
        <w:t xml:space="preserve"> </w:t>
      </w:r>
    </w:p>
    <w:p w14:paraId="04D9F2AC" w14:textId="77777777" w:rsidR="008C4828" w:rsidRPr="00B0140A" w:rsidRDefault="008C4828" w:rsidP="008C4828">
      <w:pPr>
        <w:pStyle w:val="Tytu"/>
        <w:rPr>
          <w:rFonts w:ascii="Arial" w:hAnsi="Arial" w:cs="Arial"/>
          <w:sz w:val="22"/>
          <w:u w:val="single"/>
        </w:rPr>
      </w:pPr>
      <w:r w:rsidRPr="00B0140A">
        <w:rPr>
          <w:rFonts w:ascii="Arial" w:hAnsi="Arial" w:cs="Arial"/>
          <w:sz w:val="22"/>
          <w:u w:val="single"/>
        </w:rPr>
        <w:t xml:space="preserve"> </w:t>
      </w:r>
    </w:p>
    <w:p w14:paraId="383F6C0E" w14:textId="77777777" w:rsidR="008C4828" w:rsidRPr="00B0140A" w:rsidRDefault="008C4828" w:rsidP="008C4828">
      <w:pPr>
        <w:pStyle w:val="Tytu"/>
        <w:rPr>
          <w:rFonts w:ascii="Arial" w:hAnsi="Arial" w:cs="Arial"/>
          <w:sz w:val="22"/>
          <w:u w:val="single"/>
        </w:rPr>
      </w:pPr>
    </w:p>
    <w:p w14:paraId="74211812" w14:textId="77777777" w:rsidR="008C4828" w:rsidRPr="00B0140A" w:rsidRDefault="008C4828" w:rsidP="008C4828">
      <w:pPr>
        <w:pStyle w:val="Tytu"/>
        <w:jc w:val="left"/>
        <w:rPr>
          <w:rFonts w:ascii="Arial" w:hAnsi="Arial" w:cs="Arial"/>
          <w:sz w:val="22"/>
          <w:u w:val="single"/>
        </w:rPr>
      </w:pPr>
    </w:p>
    <w:p w14:paraId="34A55337" w14:textId="77777777" w:rsidR="008C4828" w:rsidRPr="00B0140A" w:rsidRDefault="008C4828" w:rsidP="008C4828">
      <w:pPr>
        <w:pStyle w:val="Tytu"/>
        <w:jc w:val="left"/>
        <w:rPr>
          <w:rFonts w:ascii="Arial" w:hAnsi="Arial" w:cs="Arial"/>
          <w:sz w:val="22"/>
          <w:u w:val="single"/>
        </w:rPr>
      </w:pPr>
    </w:p>
    <w:p w14:paraId="45763561" w14:textId="77777777" w:rsidR="008C4828" w:rsidRPr="00B0140A" w:rsidRDefault="008C4828" w:rsidP="008C4828">
      <w:pPr>
        <w:pStyle w:val="Tytu"/>
        <w:jc w:val="left"/>
        <w:rPr>
          <w:rFonts w:ascii="Arial" w:hAnsi="Arial" w:cs="Arial"/>
          <w:sz w:val="22"/>
          <w:u w:val="single"/>
        </w:rPr>
      </w:pPr>
    </w:p>
    <w:p w14:paraId="62EAA041" w14:textId="77777777" w:rsidR="008C4828" w:rsidRPr="00B0140A" w:rsidRDefault="008C4828" w:rsidP="008C4828">
      <w:pPr>
        <w:pStyle w:val="Tytu"/>
        <w:jc w:val="left"/>
        <w:rPr>
          <w:rFonts w:ascii="Arial" w:hAnsi="Arial" w:cs="Arial"/>
          <w:sz w:val="22"/>
          <w:u w:val="single"/>
        </w:rPr>
      </w:pPr>
    </w:p>
    <w:p w14:paraId="5E12CB88" w14:textId="77777777" w:rsidR="008C4828" w:rsidRPr="00B0140A" w:rsidRDefault="008C4828" w:rsidP="009261BE">
      <w:pPr>
        <w:pStyle w:val="Tytu"/>
        <w:ind w:left="5812"/>
        <w:rPr>
          <w:rFonts w:ascii="Arial" w:hAnsi="Arial" w:cs="Arial"/>
          <w:b w:val="0"/>
          <w:bCs w:val="0"/>
          <w:sz w:val="22"/>
        </w:rPr>
      </w:pPr>
      <w:r w:rsidRPr="00B0140A">
        <w:rPr>
          <w:rFonts w:ascii="Arial" w:hAnsi="Arial" w:cs="Arial"/>
          <w:b w:val="0"/>
          <w:bCs w:val="0"/>
          <w:sz w:val="22"/>
        </w:rPr>
        <w:br/>
      </w:r>
      <w:r w:rsidR="009261BE" w:rsidRPr="00B0140A">
        <w:rPr>
          <w:rFonts w:ascii="Arial" w:hAnsi="Arial" w:cs="Arial"/>
          <w:b w:val="0"/>
          <w:bCs w:val="0"/>
          <w:sz w:val="22"/>
        </w:rPr>
        <w:t xml:space="preserve">  </w:t>
      </w:r>
      <w:r w:rsidRPr="00B0140A">
        <w:rPr>
          <w:rFonts w:ascii="Arial" w:hAnsi="Arial" w:cs="Arial"/>
          <w:b w:val="0"/>
          <w:bCs w:val="0"/>
          <w:sz w:val="22"/>
        </w:rPr>
        <w:t>Zatwierdził:</w:t>
      </w:r>
    </w:p>
    <w:p w14:paraId="12170C28" w14:textId="77777777" w:rsidR="008C4828" w:rsidRPr="00B0140A" w:rsidRDefault="008C4828" w:rsidP="009261BE">
      <w:pPr>
        <w:pStyle w:val="Tytu"/>
        <w:ind w:left="5812"/>
        <w:rPr>
          <w:rFonts w:ascii="Arial" w:hAnsi="Arial" w:cs="Arial"/>
          <w:b w:val="0"/>
          <w:bCs w:val="0"/>
          <w:sz w:val="22"/>
        </w:rPr>
      </w:pPr>
    </w:p>
    <w:p w14:paraId="193A15A7" w14:textId="77777777" w:rsidR="00C47215" w:rsidRPr="00B0140A" w:rsidRDefault="00C47215" w:rsidP="009261BE">
      <w:pPr>
        <w:pStyle w:val="Tytu"/>
        <w:ind w:left="5812"/>
        <w:rPr>
          <w:rFonts w:ascii="Arial" w:hAnsi="Arial" w:cs="Arial"/>
          <w:bCs w:val="0"/>
          <w:i/>
          <w:iCs/>
          <w:sz w:val="22"/>
          <w:szCs w:val="22"/>
        </w:rPr>
      </w:pPr>
      <w:r w:rsidRPr="00B0140A">
        <w:rPr>
          <w:rFonts w:ascii="Arial" w:hAnsi="Arial" w:cs="Arial"/>
          <w:bCs w:val="0"/>
          <w:i/>
          <w:iCs/>
          <w:sz w:val="22"/>
          <w:szCs w:val="22"/>
        </w:rPr>
        <w:t>Dyrektor  Sądu Rejonowego</w:t>
      </w:r>
    </w:p>
    <w:p w14:paraId="645D6735" w14:textId="77777777" w:rsidR="00C47215" w:rsidRPr="00B0140A" w:rsidRDefault="00C47215" w:rsidP="009261BE">
      <w:pPr>
        <w:pStyle w:val="Tytu"/>
        <w:ind w:left="5812"/>
        <w:rPr>
          <w:rFonts w:ascii="Arial" w:hAnsi="Arial" w:cs="Arial"/>
          <w:bCs w:val="0"/>
          <w:i/>
          <w:iCs/>
          <w:sz w:val="22"/>
          <w:szCs w:val="22"/>
        </w:rPr>
      </w:pPr>
      <w:r w:rsidRPr="00B0140A">
        <w:rPr>
          <w:rFonts w:ascii="Arial" w:hAnsi="Arial" w:cs="Arial"/>
          <w:bCs w:val="0"/>
          <w:i/>
          <w:iCs/>
          <w:sz w:val="22"/>
          <w:szCs w:val="22"/>
        </w:rPr>
        <w:t>w Sokółce</w:t>
      </w:r>
    </w:p>
    <w:p w14:paraId="6E4D374A" w14:textId="77777777" w:rsidR="00C47215" w:rsidRPr="00B0140A" w:rsidRDefault="00C47215" w:rsidP="009261BE">
      <w:pPr>
        <w:pStyle w:val="Tytu"/>
        <w:ind w:left="5812"/>
        <w:rPr>
          <w:rFonts w:ascii="Arial" w:hAnsi="Arial" w:cs="Arial"/>
          <w:b w:val="0"/>
          <w:bCs w:val="0"/>
          <w:i/>
          <w:iCs/>
          <w:sz w:val="22"/>
          <w:szCs w:val="22"/>
        </w:rPr>
      </w:pPr>
    </w:p>
    <w:p w14:paraId="234F0653" w14:textId="77777777" w:rsidR="00C47215" w:rsidRPr="00B0140A" w:rsidRDefault="00C47215" w:rsidP="009261BE">
      <w:pPr>
        <w:pStyle w:val="Tytu"/>
        <w:ind w:left="5812"/>
        <w:rPr>
          <w:rFonts w:ascii="Arial" w:hAnsi="Arial" w:cs="Arial"/>
          <w:bCs w:val="0"/>
          <w:i/>
          <w:iCs/>
          <w:sz w:val="22"/>
          <w:szCs w:val="22"/>
        </w:rPr>
      </w:pPr>
      <w:r w:rsidRPr="00B0140A">
        <w:rPr>
          <w:rFonts w:ascii="Arial" w:hAnsi="Arial" w:cs="Arial"/>
          <w:bCs w:val="0"/>
          <w:i/>
          <w:iCs/>
          <w:sz w:val="22"/>
          <w:szCs w:val="22"/>
        </w:rPr>
        <w:t>Iwona Gudalewska</w:t>
      </w:r>
    </w:p>
    <w:p w14:paraId="29B25C1F" w14:textId="77777777" w:rsidR="00C47215" w:rsidRPr="00B0140A" w:rsidRDefault="00C47215" w:rsidP="009261BE">
      <w:pPr>
        <w:pStyle w:val="Tytu"/>
        <w:ind w:left="-284"/>
        <w:rPr>
          <w:rFonts w:ascii="Arial" w:hAnsi="Arial" w:cs="Arial"/>
          <w:b w:val="0"/>
          <w:bCs w:val="0"/>
          <w:sz w:val="18"/>
        </w:rPr>
      </w:pPr>
    </w:p>
    <w:p w14:paraId="3A84CD0E" w14:textId="77777777" w:rsidR="00C47215" w:rsidRPr="00B0140A" w:rsidRDefault="00C47215" w:rsidP="009261BE">
      <w:pPr>
        <w:pStyle w:val="Tytu"/>
        <w:ind w:left="-284"/>
        <w:jc w:val="left"/>
        <w:rPr>
          <w:rFonts w:ascii="Arial" w:hAnsi="Arial" w:cs="Arial"/>
          <w:b w:val="0"/>
          <w:bCs w:val="0"/>
          <w:sz w:val="18"/>
        </w:rPr>
      </w:pPr>
    </w:p>
    <w:p w14:paraId="13BB69FB" w14:textId="77777777" w:rsidR="008C4828" w:rsidRPr="00B0140A" w:rsidRDefault="008C4828" w:rsidP="008C4828">
      <w:pPr>
        <w:pStyle w:val="Tytu"/>
        <w:jc w:val="left"/>
        <w:rPr>
          <w:rFonts w:ascii="Arial" w:hAnsi="Arial" w:cs="Arial"/>
          <w:b w:val="0"/>
          <w:bCs w:val="0"/>
          <w:sz w:val="22"/>
        </w:rPr>
      </w:pPr>
    </w:p>
    <w:p w14:paraId="17DD7822" w14:textId="77777777" w:rsidR="008C4828" w:rsidRPr="00B0140A" w:rsidRDefault="008C4828" w:rsidP="008C4828">
      <w:pPr>
        <w:pStyle w:val="Tytu"/>
        <w:jc w:val="left"/>
        <w:rPr>
          <w:rFonts w:ascii="Arial" w:hAnsi="Arial" w:cs="Arial"/>
          <w:b w:val="0"/>
          <w:bCs w:val="0"/>
          <w:sz w:val="22"/>
        </w:rPr>
      </w:pPr>
    </w:p>
    <w:p w14:paraId="265681CD" w14:textId="77777777" w:rsidR="008C4828" w:rsidRPr="00B0140A" w:rsidRDefault="008C4828" w:rsidP="008C4828">
      <w:pPr>
        <w:pStyle w:val="Tytu"/>
        <w:jc w:val="left"/>
        <w:rPr>
          <w:rFonts w:ascii="Arial" w:hAnsi="Arial" w:cs="Arial"/>
          <w:b w:val="0"/>
          <w:bCs w:val="0"/>
          <w:sz w:val="22"/>
        </w:rPr>
      </w:pPr>
    </w:p>
    <w:p w14:paraId="5FBE59F5" w14:textId="77777777" w:rsidR="008C4828" w:rsidRPr="00B0140A" w:rsidRDefault="008C4828" w:rsidP="008C4828">
      <w:pPr>
        <w:pStyle w:val="Tytu"/>
        <w:jc w:val="left"/>
        <w:rPr>
          <w:rFonts w:ascii="Arial" w:hAnsi="Arial" w:cs="Arial"/>
          <w:b w:val="0"/>
          <w:bCs w:val="0"/>
          <w:sz w:val="22"/>
        </w:rPr>
      </w:pPr>
    </w:p>
    <w:p w14:paraId="248DE698" w14:textId="77777777" w:rsidR="008C4828" w:rsidRPr="00B0140A" w:rsidRDefault="008C4828" w:rsidP="008C4828">
      <w:pPr>
        <w:pStyle w:val="Tytu"/>
        <w:jc w:val="left"/>
        <w:rPr>
          <w:rFonts w:ascii="Arial" w:hAnsi="Arial" w:cs="Arial"/>
          <w:b w:val="0"/>
          <w:bCs w:val="0"/>
          <w:sz w:val="22"/>
        </w:rPr>
      </w:pPr>
    </w:p>
    <w:p w14:paraId="72D41FD8" w14:textId="77777777" w:rsidR="008C4828" w:rsidRPr="00B0140A" w:rsidRDefault="008C4828" w:rsidP="008C4828">
      <w:pPr>
        <w:pStyle w:val="Tytu"/>
        <w:jc w:val="left"/>
        <w:rPr>
          <w:rFonts w:ascii="Arial" w:hAnsi="Arial" w:cs="Arial"/>
          <w:b w:val="0"/>
          <w:bCs w:val="0"/>
          <w:sz w:val="22"/>
        </w:rPr>
      </w:pPr>
    </w:p>
    <w:p w14:paraId="4ED69E60" w14:textId="77777777" w:rsidR="00A92FF4" w:rsidRPr="00B0140A" w:rsidRDefault="00A92FF4" w:rsidP="00A92FF4">
      <w:pPr>
        <w:pStyle w:val="Tytu"/>
        <w:jc w:val="both"/>
        <w:rPr>
          <w:rFonts w:ascii="Arial" w:hAnsi="Arial" w:cs="Arial"/>
          <w:b w:val="0"/>
          <w:bCs w:val="0"/>
          <w:color w:val="000000"/>
          <w:sz w:val="22"/>
        </w:rPr>
      </w:pPr>
    </w:p>
    <w:p w14:paraId="1A869AED" w14:textId="77777777" w:rsidR="008C4828" w:rsidRPr="00B0140A" w:rsidRDefault="008C4828" w:rsidP="008C4828">
      <w:pPr>
        <w:pStyle w:val="Tytu"/>
        <w:jc w:val="left"/>
        <w:rPr>
          <w:rFonts w:ascii="Arial" w:hAnsi="Arial" w:cs="Arial"/>
          <w:b w:val="0"/>
          <w:bCs w:val="0"/>
          <w:sz w:val="22"/>
        </w:rPr>
      </w:pPr>
    </w:p>
    <w:p w14:paraId="38F2259A" w14:textId="77777777" w:rsidR="008C4828" w:rsidRPr="00B0140A" w:rsidRDefault="008C4828" w:rsidP="008C4828">
      <w:pPr>
        <w:pStyle w:val="Tytu"/>
        <w:jc w:val="left"/>
        <w:rPr>
          <w:rFonts w:ascii="Arial" w:hAnsi="Arial" w:cs="Arial"/>
          <w:b w:val="0"/>
          <w:bCs w:val="0"/>
          <w:sz w:val="22"/>
        </w:rPr>
      </w:pPr>
    </w:p>
    <w:p w14:paraId="3C9964EE" w14:textId="77777777" w:rsidR="00A92FF4" w:rsidRPr="00B0140A" w:rsidRDefault="00A92FF4" w:rsidP="008C4828">
      <w:pPr>
        <w:pStyle w:val="Tytu"/>
        <w:jc w:val="left"/>
        <w:rPr>
          <w:rFonts w:ascii="Arial" w:hAnsi="Arial" w:cs="Arial"/>
          <w:b w:val="0"/>
          <w:bCs w:val="0"/>
          <w:sz w:val="22"/>
        </w:rPr>
      </w:pPr>
    </w:p>
    <w:p w14:paraId="63C1CC16" w14:textId="1495E852" w:rsidR="008C4828" w:rsidRPr="00B0140A" w:rsidRDefault="00C47215" w:rsidP="00C1287C">
      <w:pPr>
        <w:pStyle w:val="Tytu"/>
        <w:jc w:val="left"/>
        <w:rPr>
          <w:rFonts w:ascii="Arial" w:hAnsi="Arial" w:cs="Arial"/>
          <w:b w:val="0"/>
          <w:bCs w:val="0"/>
          <w:sz w:val="22"/>
        </w:rPr>
      </w:pPr>
      <w:r w:rsidRPr="00B0140A">
        <w:rPr>
          <w:rFonts w:ascii="Arial" w:hAnsi="Arial" w:cs="Arial"/>
          <w:b w:val="0"/>
          <w:bCs w:val="0"/>
          <w:sz w:val="22"/>
        </w:rPr>
        <w:t>Sokółka</w:t>
      </w:r>
      <w:r w:rsidR="00B50096" w:rsidRPr="00B0140A">
        <w:rPr>
          <w:rFonts w:ascii="Arial" w:hAnsi="Arial" w:cs="Arial"/>
          <w:b w:val="0"/>
          <w:bCs w:val="0"/>
          <w:sz w:val="22"/>
        </w:rPr>
        <w:t xml:space="preserve">, </w:t>
      </w:r>
      <w:r w:rsidR="00C1287C" w:rsidRPr="00C1287C">
        <w:rPr>
          <w:rFonts w:ascii="Arial" w:hAnsi="Arial" w:cs="Arial"/>
          <w:b w:val="0"/>
          <w:bCs w:val="0"/>
          <w:i/>
          <w:iCs/>
          <w:sz w:val="22"/>
        </w:rPr>
        <w:t>(data wg właściwości podpisu elektronicznego)</w:t>
      </w:r>
    </w:p>
    <w:p w14:paraId="1CBF48BA" w14:textId="77777777" w:rsidR="00C47215" w:rsidRPr="00B0140A" w:rsidRDefault="00C47215" w:rsidP="008C4828">
      <w:pPr>
        <w:pStyle w:val="Tytu"/>
        <w:rPr>
          <w:rFonts w:ascii="Arial" w:hAnsi="Arial" w:cs="Arial"/>
          <w:b w:val="0"/>
          <w:bCs w:val="0"/>
          <w:sz w:val="22"/>
        </w:rPr>
      </w:pPr>
    </w:p>
    <w:p w14:paraId="7155CE26" w14:textId="77777777" w:rsidR="00C47215" w:rsidRPr="00B0140A" w:rsidRDefault="00C47215" w:rsidP="008C4828">
      <w:pPr>
        <w:pStyle w:val="Tytu"/>
        <w:rPr>
          <w:rFonts w:ascii="Times New Roman" w:hAnsi="Times New Roman"/>
          <w:b w:val="0"/>
          <w:bCs w:val="0"/>
          <w:sz w:val="22"/>
        </w:rPr>
      </w:pPr>
    </w:p>
    <w:p w14:paraId="03D28C0F" w14:textId="77777777" w:rsidR="00C50D93" w:rsidRPr="00B0140A" w:rsidRDefault="00ED6271" w:rsidP="00C1287C">
      <w:pPr>
        <w:pStyle w:val="Nagwek3"/>
      </w:pPr>
      <w:r w:rsidRPr="00B0140A">
        <w:rPr>
          <w:rFonts w:ascii="Times New Roman" w:hAnsi="Times New Roman"/>
          <w:szCs w:val="20"/>
        </w:rPr>
        <w:br w:type="page"/>
      </w:r>
      <w:r w:rsidR="00C50D93" w:rsidRPr="00B0140A">
        <w:t>NAZWA I ADRES ZAMAWIAJĄCEGO</w:t>
      </w:r>
    </w:p>
    <w:p w14:paraId="3F53BF7D" w14:textId="77777777" w:rsidR="00C47215" w:rsidRPr="00B0140A" w:rsidRDefault="00C47215" w:rsidP="0067067B">
      <w:pPr>
        <w:pStyle w:val="Nagwek4"/>
      </w:pPr>
      <w:r w:rsidRPr="00B0140A">
        <w:t>Sąd Rejonowy</w:t>
      </w:r>
      <w:r w:rsidR="00EB33A4" w:rsidRPr="00B0140A">
        <w:t xml:space="preserve"> w </w:t>
      </w:r>
      <w:r w:rsidRPr="00B0140A">
        <w:t>Sokółce</w:t>
      </w:r>
      <w:r w:rsidR="008D2B87" w:rsidRPr="00B0140A">
        <w:t xml:space="preserve">, </w:t>
      </w:r>
      <w:r w:rsidRPr="00B0140A">
        <w:t>ul. Piłsudskiego 7</w:t>
      </w:r>
      <w:r w:rsidR="008D2B87" w:rsidRPr="00B0140A">
        <w:t xml:space="preserve">, </w:t>
      </w:r>
      <w:r w:rsidRPr="00B0140A">
        <w:t>16-100 Sokółka</w:t>
      </w:r>
    </w:p>
    <w:p w14:paraId="0AE6066A" w14:textId="77777777" w:rsidR="00C47215" w:rsidRPr="00B0140A" w:rsidRDefault="004B69A4" w:rsidP="0067067B">
      <w:pPr>
        <w:pStyle w:val="Nagwek4"/>
      </w:pPr>
      <w:r w:rsidRPr="00B0140A">
        <w:t>Adres poczty elektronicznej</w:t>
      </w:r>
      <w:r w:rsidR="00C47215" w:rsidRPr="00B0140A">
        <w:t>: sekretariat@sokolka.sr.gov.pl</w:t>
      </w:r>
    </w:p>
    <w:p w14:paraId="3590C87B" w14:textId="77777777" w:rsidR="00C47215" w:rsidRPr="00B0140A" w:rsidRDefault="004B69A4" w:rsidP="0067067B">
      <w:pPr>
        <w:pStyle w:val="Nagwek4"/>
      </w:pPr>
      <w:r w:rsidRPr="00B0140A">
        <w:t>G</w:t>
      </w:r>
      <w:r w:rsidR="00C47215" w:rsidRPr="00B0140A">
        <w:t>odziny urzędowania Zamawiającego:</w:t>
      </w:r>
      <w:r w:rsidR="00EB33A4" w:rsidRPr="00B0140A">
        <w:t xml:space="preserve"> od </w:t>
      </w:r>
      <w:r w:rsidR="00C47215" w:rsidRPr="00B0140A">
        <w:t>poniedziałku</w:t>
      </w:r>
      <w:r w:rsidR="00C82276" w:rsidRPr="00B0140A">
        <w:t xml:space="preserve"> do </w:t>
      </w:r>
      <w:r w:rsidR="00C47215" w:rsidRPr="00B0140A">
        <w:t>piątku</w:t>
      </w:r>
      <w:r w:rsidR="00EB33A4" w:rsidRPr="00B0140A">
        <w:t xml:space="preserve"> w </w:t>
      </w:r>
      <w:r w:rsidR="00C47215" w:rsidRPr="00B0140A">
        <w:t>godzinach</w:t>
      </w:r>
      <w:r w:rsidR="00EB33A4" w:rsidRPr="00B0140A">
        <w:t xml:space="preserve"> od </w:t>
      </w:r>
      <w:r w:rsidR="00C47215" w:rsidRPr="00B0140A">
        <w:t>7</w:t>
      </w:r>
      <w:r w:rsidR="008D2B87" w:rsidRPr="00B0140A">
        <w:t>:</w:t>
      </w:r>
      <w:r w:rsidR="00C47215" w:rsidRPr="00B0140A">
        <w:t>30</w:t>
      </w:r>
      <w:r w:rsidR="00C82276" w:rsidRPr="00B0140A">
        <w:t xml:space="preserve"> do </w:t>
      </w:r>
      <w:r w:rsidR="00C47215" w:rsidRPr="00B0140A">
        <w:t>15</w:t>
      </w:r>
      <w:r w:rsidR="008D2B87" w:rsidRPr="00B0140A">
        <w:t>:</w:t>
      </w:r>
      <w:r w:rsidR="00C47215" w:rsidRPr="00B0140A">
        <w:t>30</w:t>
      </w:r>
      <w:r w:rsidR="008D2B87" w:rsidRPr="00B0140A">
        <w:t xml:space="preserve"> </w:t>
      </w:r>
      <w:r w:rsidR="00C47215" w:rsidRPr="00B0140A">
        <w:t>(oprócz sobót, niedziel</w:t>
      </w:r>
      <w:r w:rsidR="00EC720C" w:rsidRPr="00B0140A">
        <w:t xml:space="preserve"> i </w:t>
      </w:r>
      <w:r w:rsidR="00C47215" w:rsidRPr="00B0140A">
        <w:t>dni ustawowo wolnych</w:t>
      </w:r>
      <w:r w:rsidR="00EB33A4" w:rsidRPr="00B0140A">
        <w:t xml:space="preserve"> od </w:t>
      </w:r>
      <w:r w:rsidR="00C47215" w:rsidRPr="00B0140A">
        <w:t>pracy).</w:t>
      </w:r>
    </w:p>
    <w:p w14:paraId="0E67E476" w14:textId="77777777" w:rsidR="00E53654" w:rsidRPr="00B0140A" w:rsidRDefault="00E53654" w:rsidP="0067067B">
      <w:pPr>
        <w:pStyle w:val="Nagwek3"/>
      </w:pPr>
      <w:r w:rsidRPr="00B0140A">
        <w:t>STRONA INTERNETOWA PROWADZONEGO POSTĘPOWANIA</w:t>
      </w:r>
    </w:p>
    <w:p w14:paraId="42B44B2C" w14:textId="759D924B" w:rsidR="00E53654" w:rsidRPr="00B0140A" w:rsidRDefault="00E53654" w:rsidP="0067067B">
      <w:pPr>
        <w:pStyle w:val="Nagwek4"/>
      </w:pPr>
      <w:r w:rsidRPr="00B0140A">
        <w:t>Postępowanie</w:t>
      </w:r>
      <w:r w:rsidR="00C82276" w:rsidRPr="00B0140A">
        <w:t xml:space="preserve"> o </w:t>
      </w:r>
      <w:r w:rsidRPr="00B0140A">
        <w:t xml:space="preserve">udzielenie zamówienia prowadzone będzie przy użyciu Platformy zakupowej </w:t>
      </w:r>
      <w:r w:rsidR="00997749" w:rsidRPr="00B0140A">
        <w:t>https://ezamowienia</w:t>
      </w:r>
      <w:r w:rsidR="00D873B8" w:rsidRPr="00B0140A">
        <w:t>.</w:t>
      </w:r>
      <w:r w:rsidR="00997749" w:rsidRPr="00B0140A">
        <w:t xml:space="preserve">gov.pl </w:t>
      </w:r>
      <w:r w:rsidRPr="00B0140A">
        <w:t>zwanej dalej Platformą. Ilekroć</w:t>
      </w:r>
      <w:r w:rsidR="00EB33A4" w:rsidRPr="00B0140A">
        <w:t xml:space="preserve"> w </w:t>
      </w:r>
      <w:r w:rsidRPr="00B0140A">
        <w:t>Specyfikacji Warunków Zamówienia lub</w:t>
      </w:r>
      <w:r w:rsidR="00EB33A4" w:rsidRPr="00B0140A">
        <w:t xml:space="preserve"> w </w:t>
      </w:r>
      <w:r w:rsidRPr="00B0140A">
        <w:t>przepisach</w:t>
      </w:r>
      <w:r w:rsidR="00C82276" w:rsidRPr="00B0140A">
        <w:t xml:space="preserve"> o </w:t>
      </w:r>
      <w:r w:rsidRPr="00B0140A">
        <w:t>zamówieniach publicznych mowa jest</w:t>
      </w:r>
      <w:r w:rsidR="00C82276" w:rsidRPr="00B0140A">
        <w:t xml:space="preserve"> o </w:t>
      </w:r>
      <w:r w:rsidRPr="00B0140A">
        <w:t>stronie internetowej prowadzonego postępowania należy przez to rozumieć także Platformę.</w:t>
      </w:r>
      <w:r w:rsidR="00556B01" w:rsidRPr="00B0140A">
        <w:t xml:space="preserve"> Stroną internetową prowadzonego  postępowania jest: </w:t>
      </w:r>
      <w:hyperlink r:id="rId8" w:history="1">
        <w:r w:rsidR="009B0065" w:rsidRPr="0079750D">
          <w:rPr>
            <w:rStyle w:val="Hipercze"/>
          </w:rPr>
          <w:t>https://ezamowienia.gov.pl/mp-client/search/list/ocds-148610-1416a3ac-498b-41d1-b3f5-ef8f50dec478</w:t>
        </w:r>
      </w:hyperlink>
      <w:r w:rsidR="009B0065">
        <w:t xml:space="preserve"> </w:t>
      </w:r>
      <w:r w:rsidR="00556B01" w:rsidRPr="00B0140A">
        <w:t xml:space="preserve"> </w:t>
      </w:r>
    </w:p>
    <w:p w14:paraId="19B4BBB1" w14:textId="753F6A62" w:rsidR="00E53654" w:rsidRPr="00B0140A" w:rsidRDefault="00E53654" w:rsidP="0067067B">
      <w:pPr>
        <w:pStyle w:val="Nagwek4"/>
      </w:pPr>
      <w:r w:rsidRPr="00B0140A">
        <w:t>Zmiany</w:t>
      </w:r>
      <w:r w:rsidR="00EC720C" w:rsidRPr="00B0140A">
        <w:t xml:space="preserve"> i </w:t>
      </w:r>
      <w:r w:rsidRPr="00B0140A">
        <w:t>wyjaśnienia treści SWZ oraz inne dokumenty zamówienia bezpośrednio związane</w:t>
      </w:r>
      <w:r w:rsidR="00C82276" w:rsidRPr="00B0140A">
        <w:t xml:space="preserve"> z </w:t>
      </w:r>
      <w:r w:rsidRPr="00B0140A">
        <w:t>postępowaniem</w:t>
      </w:r>
      <w:r w:rsidR="00C82276" w:rsidRPr="00B0140A">
        <w:t xml:space="preserve"> o </w:t>
      </w:r>
      <w:r w:rsidRPr="00B0140A">
        <w:t>udzielenie zamówienia dostępne będą</w:t>
      </w:r>
      <w:r w:rsidR="00C82276" w:rsidRPr="00B0140A">
        <w:t xml:space="preserve"> na </w:t>
      </w:r>
      <w:r w:rsidRPr="00B0140A">
        <w:t>stronie</w:t>
      </w:r>
      <w:r w:rsidR="009B0065">
        <w:t xml:space="preserve">: </w:t>
      </w:r>
      <w:hyperlink r:id="rId9" w:history="1">
        <w:r w:rsidR="009B0065" w:rsidRPr="0079750D">
          <w:rPr>
            <w:rStyle w:val="Hipercze"/>
          </w:rPr>
          <w:t>https://ezamowienia.gov.pl/mp-client/search/list/ocds-148610-1416a3ac-498b-41d1-b3f5-ef8f50dec478</w:t>
        </w:r>
      </w:hyperlink>
      <w:r w:rsidR="009B0065">
        <w:t xml:space="preserve"> </w:t>
      </w:r>
      <w:r w:rsidR="00D873B8" w:rsidRPr="00B0140A">
        <w:t>.</w:t>
      </w:r>
    </w:p>
    <w:p w14:paraId="45912D92" w14:textId="77777777" w:rsidR="00C50D93" w:rsidRPr="00B0140A" w:rsidRDefault="00C50D93" w:rsidP="0067067B">
      <w:pPr>
        <w:pStyle w:val="Nagwek3"/>
        <w:rPr>
          <w:bCs/>
        </w:rPr>
      </w:pPr>
      <w:r w:rsidRPr="00B0140A">
        <w:t>OZNACZENIE POSTĘPOWANIA</w:t>
      </w:r>
    </w:p>
    <w:p w14:paraId="6D8E23AF" w14:textId="65BA58F0" w:rsidR="00C50D93" w:rsidRPr="00B0140A" w:rsidRDefault="00C50D93" w:rsidP="00D56CEB">
      <w:pPr>
        <w:pStyle w:val="Standard"/>
      </w:pPr>
      <w:r w:rsidRPr="00B0140A">
        <w:t xml:space="preserve">Postępowanie, którego dotyczy niniejsza Specyfikacja Warunków Zamówienia zwana dalej SWZ, oznaczone jest znakiem </w:t>
      </w:r>
      <w:r w:rsidR="00C1287C">
        <w:t>A.261.1.2026</w:t>
      </w:r>
      <w:r w:rsidRPr="00B0140A">
        <w:t xml:space="preserve">. Wykonawcy winni we wszelkich kontaktach </w:t>
      </w:r>
      <w:r w:rsidR="0066585F" w:rsidRPr="00B0140A">
        <w:br/>
      </w:r>
      <w:r w:rsidRPr="00B0140A">
        <w:t>z Zamawiającym powoływać się</w:t>
      </w:r>
      <w:r w:rsidR="00C82276" w:rsidRPr="00B0140A">
        <w:t xml:space="preserve"> na </w:t>
      </w:r>
      <w:r w:rsidRPr="00B0140A">
        <w:t>wyżej podane oznaczenie.</w:t>
      </w:r>
    </w:p>
    <w:p w14:paraId="00FBF520" w14:textId="77777777" w:rsidR="00C50D93" w:rsidRPr="00B0140A" w:rsidRDefault="00C50D93" w:rsidP="0067067B">
      <w:pPr>
        <w:pStyle w:val="Nagwek3"/>
        <w:rPr>
          <w:bCs/>
        </w:rPr>
      </w:pPr>
      <w:r w:rsidRPr="00B0140A">
        <w:t>TRYB UDZIELENIA ZAMÓWIENIA</w:t>
      </w:r>
    </w:p>
    <w:p w14:paraId="5CF78C8A" w14:textId="1A9A56B4" w:rsidR="00E53654" w:rsidRPr="00B0140A" w:rsidRDefault="00C50D93" w:rsidP="0067067B">
      <w:pPr>
        <w:pStyle w:val="Nagwek4"/>
      </w:pPr>
      <w:r w:rsidRPr="00B0140A">
        <w:t>Postępowanie</w:t>
      </w:r>
      <w:r w:rsidR="00C82276" w:rsidRPr="00B0140A">
        <w:t xml:space="preserve"> o </w:t>
      </w:r>
      <w:r w:rsidRPr="00B0140A">
        <w:t xml:space="preserve">udzielenie zamówienia </w:t>
      </w:r>
      <w:r w:rsidR="002F1913" w:rsidRPr="00B0140A">
        <w:t>publicznego</w:t>
      </w:r>
      <w:r w:rsidR="00C82276" w:rsidRPr="00B0140A">
        <w:t xml:space="preserve"> na </w:t>
      </w:r>
      <w:r w:rsidR="001A588E" w:rsidRPr="00B0140A">
        <w:t xml:space="preserve">usługi społeczne </w:t>
      </w:r>
      <w:r w:rsidRPr="00B0140A">
        <w:t>prowadzone jest</w:t>
      </w:r>
      <w:r w:rsidR="00EB33A4" w:rsidRPr="00B0140A">
        <w:t xml:space="preserve"> w </w:t>
      </w:r>
      <w:r w:rsidRPr="00B0140A">
        <w:t>trybie p</w:t>
      </w:r>
      <w:r w:rsidR="0066585F" w:rsidRPr="00B0140A">
        <w:t xml:space="preserve">odstawowym </w:t>
      </w:r>
      <w:r w:rsidR="00C82276" w:rsidRPr="00B0140A">
        <w:t xml:space="preserve"> na </w:t>
      </w:r>
      <w:r w:rsidR="0066585F" w:rsidRPr="00B0140A">
        <w:t>podstawie art. 275 pkt 1) ustawy</w:t>
      </w:r>
      <w:r w:rsidR="00C82276" w:rsidRPr="00B0140A">
        <w:t xml:space="preserve"> z </w:t>
      </w:r>
      <w:r w:rsidR="0066585F" w:rsidRPr="00B0140A">
        <w:t>dnia 11 września 2019 r. Prawo zamówień publicznych</w:t>
      </w:r>
      <w:r w:rsidR="00507F26">
        <w:t xml:space="preserve"> </w:t>
      </w:r>
      <w:r w:rsidR="00720ECC">
        <w:t>(DZ. U. z 2024 r. poz. 1320 ze zm.)</w:t>
      </w:r>
      <w:r w:rsidR="0066585F" w:rsidRPr="00B0140A">
        <w:t>, zwanej dalej ustawą P</w:t>
      </w:r>
      <w:r w:rsidR="00DC3FBC" w:rsidRPr="00B0140A">
        <w:t>zp oraz aktów wykonawczych</w:t>
      </w:r>
      <w:r w:rsidR="00C82276" w:rsidRPr="00B0140A">
        <w:t xml:space="preserve"> do </w:t>
      </w:r>
      <w:r w:rsidR="00DC3FBC" w:rsidRPr="00B0140A">
        <w:t>tej ustawy.</w:t>
      </w:r>
    </w:p>
    <w:p w14:paraId="1FD761A7" w14:textId="77777777" w:rsidR="00E53654" w:rsidRPr="00B0140A" w:rsidRDefault="00E53654" w:rsidP="0067067B">
      <w:pPr>
        <w:pStyle w:val="Nagwek4"/>
      </w:pPr>
      <w:r w:rsidRPr="00B0140A">
        <w:t>Zamawiający nie przewiduje  wyboru oferty najkorzystniejszej</w:t>
      </w:r>
      <w:r w:rsidR="00C82276" w:rsidRPr="00B0140A">
        <w:t xml:space="preserve"> z </w:t>
      </w:r>
      <w:r w:rsidRPr="00B0140A">
        <w:t xml:space="preserve">możliwością przeprowadzenia negocjacji. </w:t>
      </w:r>
    </w:p>
    <w:p w14:paraId="24CA089B" w14:textId="77777777" w:rsidR="00E53654" w:rsidRPr="00B0140A" w:rsidRDefault="00E22609" w:rsidP="0067067B">
      <w:pPr>
        <w:pStyle w:val="Nagwek4"/>
      </w:pPr>
      <w:r w:rsidRPr="00B0140A">
        <w:t>Do spraw nieuregulowanych</w:t>
      </w:r>
      <w:r w:rsidR="00EB33A4" w:rsidRPr="00B0140A">
        <w:t xml:space="preserve"> w </w:t>
      </w:r>
      <w:r w:rsidRPr="00B0140A">
        <w:t>niniejszej SWZ mają zastosowanie przepisy ustawy Pzp oraz aktów wykonawczych</w:t>
      </w:r>
      <w:r w:rsidR="00C82276" w:rsidRPr="00B0140A">
        <w:t xml:space="preserve"> do </w:t>
      </w:r>
      <w:r w:rsidRPr="00B0140A">
        <w:t>tej ustawy.</w:t>
      </w:r>
    </w:p>
    <w:p w14:paraId="75B8D9FA" w14:textId="77777777" w:rsidR="00E53654" w:rsidRPr="00B0140A" w:rsidRDefault="00B60005" w:rsidP="0067067B">
      <w:pPr>
        <w:pStyle w:val="Nagwek4"/>
      </w:pPr>
      <w:r w:rsidRPr="00B0140A">
        <w:t>Zamówienie jest przewidziane</w:t>
      </w:r>
      <w:r w:rsidR="00C82276" w:rsidRPr="00B0140A">
        <w:t xml:space="preserve"> do </w:t>
      </w:r>
      <w:r w:rsidRPr="00B0140A">
        <w:t>finansowania ze środków krajowych.</w:t>
      </w:r>
    </w:p>
    <w:p w14:paraId="4F8F4A73" w14:textId="77777777" w:rsidR="00E22609" w:rsidRPr="00B0140A" w:rsidRDefault="00C50D93" w:rsidP="0067067B">
      <w:pPr>
        <w:pStyle w:val="Nagwek4"/>
      </w:pPr>
      <w:r w:rsidRPr="00B0140A">
        <w:t>Podstawa prawna opracowania Specyfik</w:t>
      </w:r>
      <w:r w:rsidR="00C13481" w:rsidRPr="00B0140A">
        <w:t xml:space="preserve">acji </w:t>
      </w:r>
      <w:r w:rsidRPr="00B0140A">
        <w:t>Warunków Zamówienia:</w:t>
      </w:r>
    </w:p>
    <w:p w14:paraId="4727F6B8" w14:textId="4584A6E9" w:rsidR="00592C5C" w:rsidRPr="00B0140A" w:rsidRDefault="00592C5C" w:rsidP="009D6E68">
      <w:pPr>
        <w:pStyle w:val="Nagwek5"/>
      </w:pPr>
      <w:r w:rsidRPr="00B0140A">
        <w:t>ustawa</w:t>
      </w:r>
      <w:r w:rsidR="00C82276" w:rsidRPr="00B0140A">
        <w:t xml:space="preserve"> z </w:t>
      </w:r>
      <w:r w:rsidRPr="00B0140A">
        <w:t xml:space="preserve">dnia </w:t>
      </w:r>
      <w:r w:rsidR="0066585F" w:rsidRPr="00B0140A">
        <w:t>11 września</w:t>
      </w:r>
      <w:r w:rsidRPr="00B0140A">
        <w:t xml:space="preserve"> 20</w:t>
      </w:r>
      <w:r w:rsidR="0066585F" w:rsidRPr="00B0140A">
        <w:t>19</w:t>
      </w:r>
      <w:r w:rsidRPr="00B0140A">
        <w:t xml:space="preserve"> r. Prawo zamówień publicznych (Dz. U.</w:t>
      </w:r>
      <w:r w:rsidR="00C82276" w:rsidRPr="00B0140A">
        <w:t xml:space="preserve"> z </w:t>
      </w:r>
      <w:r w:rsidRPr="00B0140A">
        <w:t>20</w:t>
      </w:r>
      <w:r w:rsidR="00A43AA1" w:rsidRPr="00B0140A">
        <w:t>2</w:t>
      </w:r>
      <w:r w:rsidR="00720ECC">
        <w:t>4</w:t>
      </w:r>
      <w:r w:rsidRPr="00B0140A">
        <w:t xml:space="preserve"> r., poz. </w:t>
      </w:r>
      <w:r w:rsidR="00C1287C">
        <w:t xml:space="preserve">1320 </w:t>
      </w:r>
      <w:r w:rsidR="0066585F" w:rsidRPr="00B0140A">
        <w:t>ze</w:t>
      </w:r>
      <w:r w:rsidR="001A588E" w:rsidRPr="00B0140A">
        <w:t> </w:t>
      </w:r>
      <w:r w:rsidR="0066585F" w:rsidRPr="00B0140A">
        <w:t>zm.</w:t>
      </w:r>
      <w:r w:rsidRPr="00B0140A">
        <w:t>);</w:t>
      </w:r>
    </w:p>
    <w:p w14:paraId="6330BB9F" w14:textId="7C9E598A" w:rsidR="00592C5C" w:rsidRPr="00B0140A" w:rsidRDefault="00592C5C" w:rsidP="009D6E68">
      <w:pPr>
        <w:pStyle w:val="Nagwek5"/>
      </w:pPr>
      <w:r w:rsidRPr="00B0140A">
        <w:t>rozporządzenie Ministra Rozwoju</w:t>
      </w:r>
      <w:r w:rsidR="00CD267E" w:rsidRPr="00B0140A">
        <w:t>, Pracy</w:t>
      </w:r>
      <w:r w:rsidR="00EC720C" w:rsidRPr="00B0140A">
        <w:t xml:space="preserve"> i </w:t>
      </w:r>
      <w:r w:rsidR="00CD267E" w:rsidRPr="00B0140A">
        <w:t>Technologii</w:t>
      </w:r>
      <w:r w:rsidR="00C82276" w:rsidRPr="00B0140A">
        <w:t xml:space="preserve"> z </w:t>
      </w:r>
      <w:r w:rsidR="00CD267E" w:rsidRPr="00B0140A">
        <w:t xml:space="preserve">dnia 23 grudnia 2020 r. </w:t>
      </w:r>
      <w:r w:rsidR="00EB33A4" w:rsidRPr="00B0140A">
        <w:t xml:space="preserve"> w </w:t>
      </w:r>
      <w:r w:rsidR="00CD267E" w:rsidRPr="00B0140A">
        <w:t xml:space="preserve">sprawie podmiotowych środków dowodowych oraz innych dokumentów </w:t>
      </w:r>
      <w:r w:rsidR="001A588E" w:rsidRPr="00B0140A">
        <w:t> </w:t>
      </w:r>
      <w:r w:rsidR="00CD267E" w:rsidRPr="00B0140A">
        <w:t>lub oświadczeń, jakich może żądać zamawiający</w:t>
      </w:r>
      <w:r w:rsidR="00EB33A4" w:rsidRPr="00B0140A">
        <w:t xml:space="preserve"> od </w:t>
      </w:r>
      <w:r w:rsidR="00CD267E" w:rsidRPr="00B0140A">
        <w:t>wykonawcy</w:t>
      </w:r>
      <w:r w:rsidRPr="00B0140A">
        <w:t xml:space="preserve"> (Dz. U.</w:t>
      </w:r>
      <w:r w:rsidR="00C82276" w:rsidRPr="00B0140A">
        <w:t xml:space="preserve"> z </w:t>
      </w:r>
      <w:r w:rsidRPr="00B0140A">
        <w:t xml:space="preserve">2020 r., poz. </w:t>
      </w:r>
      <w:r w:rsidR="00CD267E" w:rsidRPr="00B0140A">
        <w:t>2415</w:t>
      </w:r>
      <w:r w:rsidR="00C1287C">
        <w:t xml:space="preserve"> ze zm.</w:t>
      </w:r>
      <w:r w:rsidRPr="00B0140A">
        <w:t>);</w:t>
      </w:r>
    </w:p>
    <w:p w14:paraId="5F9AA73D" w14:textId="77777777" w:rsidR="00CD267E" w:rsidRPr="00B0140A" w:rsidRDefault="00CD267E" w:rsidP="009D6E68">
      <w:pPr>
        <w:pStyle w:val="Nagwek5"/>
      </w:pPr>
      <w:r w:rsidRPr="00B0140A">
        <w:t>rozporządzenie Prezesa Rady Ministrów</w:t>
      </w:r>
      <w:r w:rsidR="00C82276" w:rsidRPr="00B0140A">
        <w:t xml:space="preserve"> z </w:t>
      </w:r>
      <w:r w:rsidRPr="00B0140A">
        <w:t>dnia 30 grudnia 2020 r.</w:t>
      </w:r>
      <w:r w:rsidR="00EB33A4" w:rsidRPr="00B0140A">
        <w:t xml:space="preserve"> w </w:t>
      </w:r>
      <w:r w:rsidRPr="00B0140A">
        <w:t>sprawie sposobu sporządzania</w:t>
      </w:r>
      <w:r w:rsidR="00EC720C" w:rsidRPr="00B0140A">
        <w:t xml:space="preserve"> i </w:t>
      </w:r>
      <w:r w:rsidRPr="00B0140A">
        <w:t>przekazywania informacji oraz wymagań technicznych</w:t>
      </w:r>
      <w:r w:rsidR="00C2124D" w:rsidRPr="00B0140A">
        <w:t xml:space="preserve"> </w:t>
      </w:r>
      <w:r w:rsidR="001A588E" w:rsidRPr="00B0140A">
        <w:t> </w:t>
      </w:r>
      <w:r w:rsidRPr="00B0140A">
        <w:t>dla dok</w:t>
      </w:r>
      <w:r w:rsidR="006E5DA2" w:rsidRPr="00B0140A">
        <w:t xml:space="preserve">umentów elektronicznych oraz środków komunikacji elektronicznej </w:t>
      </w:r>
      <w:r w:rsidR="00EB33A4" w:rsidRPr="00B0140A">
        <w:t xml:space="preserve"> w </w:t>
      </w:r>
      <w:r w:rsidR="006E5DA2" w:rsidRPr="00B0140A">
        <w:t>postępowaniu</w:t>
      </w:r>
      <w:r w:rsidR="00C82276" w:rsidRPr="00B0140A">
        <w:t xml:space="preserve"> o </w:t>
      </w:r>
      <w:r w:rsidR="006E5DA2" w:rsidRPr="00B0140A">
        <w:t>udzielenie zamówienia publicznego lub konkursie (Dz.U.</w:t>
      </w:r>
      <w:r w:rsidR="00C82276" w:rsidRPr="00B0140A">
        <w:t xml:space="preserve"> z </w:t>
      </w:r>
      <w:r w:rsidR="006E5DA2" w:rsidRPr="00B0140A">
        <w:t>2020 r., poz. 2452)</w:t>
      </w:r>
      <w:r w:rsidR="004B5077" w:rsidRPr="00B0140A">
        <w:t xml:space="preserve"> (dalej rozporządzenie Prezesa Rady Ministrów</w:t>
      </w:r>
      <w:r w:rsidR="00EB33A4" w:rsidRPr="00B0140A">
        <w:t xml:space="preserve"> w </w:t>
      </w:r>
      <w:r w:rsidR="004B5077" w:rsidRPr="00B0140A">
        <w:t>sprawie wymagań dla dokumentów elektronicznych)</w:t>
      </w:r>
      <w:r w:rsidR="006E5DA2" w:rsidRPr="00B0140A">
        <w:t>;</w:t>
      </w:r>
    </w:p>
    <w:p w14:paraId="4B0EBF41" w14:textId="341E6FA8" w:rsidR="00592C5C" w:rsidRPr="00B0140A" w:rsidRDefault="000A67DF" w:rsidP="009D6E68">
      <w:pPr>
        <w:pStyle w:val="Nagwek5"/>
      </w:pPr>
      <w:r w:rsidRPr="00B0140A">
        <w:t>obwieszczenie Prezesa Urzędu Zamówień Publicznych</w:t>
      </w:r>
      <w:r w:rsidR="00C82276" w:rsidRPr="00B0140A">
        <w:t xml:space="preserve"> z </w:t>
      </w:r>
      <w:r w:rsidRPr="00B0140A">
        <w:t xml:space="preserve">dnia </w:t>
      </w:r>
      <w:r w:rsidR="00592CB9">
        <w:t>8</w:t>
      </w:r>
      <w:r w:rsidRPr="00B0140A">
        <w:t xml:space="preserve"> grudnia 202</w:t>
      </w:r>
      <w:r w:rsidR="00592CB9">
        <w:t>5</w:t>
      </w:r>
      <w:r w:rsidRPr="00B0140A">
        <w:t xml:space="preserve"> r.</w:t>
      </w:r>
      <w:r w:rsidR="00EB33A4" w:rsidRPr="00B0140A">
        <w:t xml:space="preserve"> </w:t>
      </w:r>
      <w:r w:rsidR="00465B78" w:rsidRPr="00465B78">
        <w:t>w sprawie aktualnych progów unijnych określonych w dyrektywach Parlamentu Europejskiego i Rady 2014/24/UE, 2014/25/UE i 2009/81/WE na lata 2026–2027, ich równowartości w złotych, równowartości w złotych kwot wyrażonych w euro oraz średniego kursu złotego w stosunku do</w:t>
      </w:r>
      <w:r w:rsidR="00465B78">
        <w:t> </w:t>
      </w:r>
      <w:r w:rsidR="00465B78" w:rsidRPr="00465B78">
        <w:t>euro stanowiącego podstawę przeliczania wartości zamówień publicznych lub konkursów</w:t>
      </w:r>
      <w:r w:rsidRPr="00B0140A">
        <w:t>(M.P.</w:t>
      </w:r>
      <w:r w:rsidR="00C82276" w:rsidRPr="00B0140A">
        <w:t xml:space="preserve"> z </w:t>
      </w:r>
      <w:r w:rsidRPr="00B0140A">
        <w:t>202</w:t>
      </w:r>
      <w:r w:rsidR="00465B78">
        <w:t>5</w:t>
      </w:r>
      <w:r w:rsidRPr="00B0140A">
        <w:t xml:space="preserve"> r. poz. </w:t>
      </w:r>
      <w:r w:rsidR="00465B78">
        <w:t>247</w:t>
      </w:r>
      <w:r w:rsidRPr="00B0140A">
        <w:t>)</w:t>
      </w:r>
    </w:p>
    <w:p w14:paraId="0FCBF044" w14:textId="70E9E3C1" w:rsidR="00592C5C" w:rsidRPr="00B0140A" w:rsidRDefault="00592C5C" w:rsidP="009D6E68">
      <w:pPr>
        <w:pStyle w:val="Nagwek5"/>
      </w:pPr>
      <w:r w:rsidRPr="00B0140A">
        <w:t>ustawa</w:t>
      </w:r>
      <w:r w:rsidR="00C82276" w:rsidRPr="00B0140A">
        <w:t xml:space="preserve"> z </w:t>
      </w:r>
      <w:r w:rsidRPr="00B0140A">
        <w:t xml:space="preserve">dnia 23 kwietnia 1964 r. Kodeks cywilny </w:t>
      </w:r>
      <w:r w:rsidR="00465B78" w:rsidRPr="00465B78">
        <w:t>(Dz.U. z 2025 r. poz. 1071</w:t>
      </w:r>
      <w:r w:rsidR="00465B78">
        <w:t xml:space="preserve"> ze zm.</w:t>
      </w:r>
      <w:r w:rsidR="00465B78" w:rsidRPr="00465B78">
        <w:t>)</w:t>
      </w:r>
      <w:r w:rsidRPr="00B0140A">
        <w:t>;</w:t>
      </w:r>
    </w:p>
    <w:p w14:paraId="1DCD1767" w14:textId="26D7017A" w:rsidR="00592C5C" w:rsidRPr="00B0140A" w:rsidRDefault="00592C5C" w:rsidP="009D6E68">
      <w:pPr>
        <w:pStyle w:val="Nagwek5"/>
      </w:pPr>
      <w:r w:rsidRPr="00B0140A">
        <w:t>ustawa</w:t>
      </w:r>
      <w:r w:rsidR="00C82276" w:rsidRPr="00B0140A">
        <w:t xml:space="preserve"> z </w:t>
      </w:r>
      <w:r w:rsidRPr="00B0140A">
        <w:t>dnia 16 kwietnia 1993 r.</w:t>
      </w:r>
      <w:r w:rsidR="00C82276" w:rsidRPr="00B0140A">
        <w:t xml:space="preserve"> o </w:t>
      </w:r>
      <w:r w:rsidRPr="00B0140A">
        <w:t xml:space="preserve">zwalczaniu nieuczciwej konkurencji </w:t>
      </w:r>
      <w:r w:rsidR="001A588E" w:rsidRPr="00B0140A">
        <w:t> </w:t>
      </w:r>
      <w:r w:rsidRPr="00B0140A">
        <w:t>(</w:t>
      </w:r>
      <w:r w:rsidR="00465B78" w:rsidRPr="00465B78">
        <w:t>Dz.U. z 2025 r. poz. 1714</w:t>
      </w:r>
      <w:r w:rsidR="00465B78">
        <w:t xml:space="preserve"> ze zm.</w:t>
      </w:r>
      <w:r w:rsidRPr="00B0140A">
        <w:t>);</w:t>
      </w:r>
    </w:p>
    <w:p w14:paraId="600794D2" w14:textId="504BF926" w:rsidR="00592C5C" w:rsidRPr="00B0140A" w:rsidRDefault="00592C5C" w:rsidP="009D6E68">
      <w:pPr>
        <w:pStyle w:val="Nagwek5"/>
      </w:pPr>
      <w:r w:rsidRPr="00B0140A">
        <w:t>ustawa</w:t>
      </w:r>
      <w:r w:rsidR="00C82276" w:rsidRPr="00B0140A">
        <w:t xml:space="preserve"> z </w:t>
      </w:r>
      <w:r w:rsidRPr="00B0140A">
        <w:t>dn</w:t>
      </w:r>
      <w:r w:rsidR="0054580A" w:rsidRPr="00B0140A">
        <w:t>ia</w:t>
      </w:r>
      <w:r w:rsidRPr="00B0140A">
        <w:t xml:space="preserve"> 16 lutego 2007 r.</w:t>
      </w:r>
      <w:r w:rsidR="00C82276" w:rsidRPr="00B0140A">
        <w:t xml:space="preserve"> o </w:t>
      </w:r>
      <w:r w:rsidRPr="00B0140A">
        <w:t>ochronie konkurencji</w:t>
      </w:r>
      <w:r w:rsidR="00EC720C" w:rsidRPr="00B0140A">
        <w:t xml:space="preserve"> i </w:t>
      </w:r>
      <w:r w:rsidRPr="00B0140A">
        <w:t xml:space="preserve">konsumentów </w:t>
      </w:r>
      <w:r w:rsidR="001A588E" w:rsidRPr="00B0140A">
        <w:t> </w:t>
      </w:r>
      <w:r w:rsidRPr="00B0140A">
        <w:t>(</w:t>
      </w:r>
      <w:r w:rsidR="00210A25" w:rsidRPr="00210A25">
        <w:t>Dz.U. z 2025 r. poz. 1714</w:t>
      </w:r>
      <w:r w:rsidR="00210A25">
        <w:t xml:space="preserve"> ze zm. </w:t>
      </w:r>
      <w:r w:rsidRPr="00B0140A">
        <w:t>).</w:t>
      </w:r>
    </w:p>
    <w:p w14:paraId="1DE5244B" w14:textId="77777777" w:rsidR="00C50D93" w:rsidRPr="00B0140A" w:rsidRDefault="00C50D93" w:rsidP="0067067B">
      <w:pPr>
        <w:pStyle w:val="Nagwek3"/>
        <w:rPr>
          <w:bCs/>
        </w:rPr>
      </w:pPr>
      <w:r w:rsidRPr="00B0140A">
        <w:t>OPIS PRZEDMIOTU ZAMÓWIENIA</w:t>
      </w:r>
    </w:p>
    <w:p w14:paraId="7AAE0937" w14:textId="021F413E" w:rsidR="0041327C" w:rsidRPr="00B0140A" w:rsidRDefault="0054580A" w:rsidP="0067067B">
      <w:pPr>
        <w:pStyle w:val="Nagwek4"/>
      </w:pPr>
      <w:r w:rsidRPr="00B0140A">
        <w:t>Przedmiotem zamówienia jest świadczenie usług</w:t>
      </w:r>
      <w:r w:rsidR="00EB33A4" w:rsidRPr="00B0140A">
        <w:t xml:space="preserve"> w </w:t>
      </w:r>
      <w:r w:rsidRPr="00B0140A">
        <w:t>zakresie całodobowej kompleksowej ochrony fizycznej obiektu (osób</w:t>
      </w:r>
      <w:r w:rsidR="00EC720C" w:rsidRPr="00B0140A">
        <w:t xml:space="preserve"> i </w:t>
      </w:r>
      <w:r w:rsidRPr="00B0140A">
        <w:t>mienia) Sądu Rejonowego</w:t>
      </w:r>
      <w:r w:rsidR="00EB33A4" w:rsidRPr="00B0140A">
        <w:t xml:space="preserve"> w </w:t>
      </w:r>
      <w:r w:rsidRPr="00B0140A">
        <w:t>Sokółce przy ul. Piłsudskiego 7 wraz</w:t>
      </w:r>
      <w:r w:rsidR="00C82276" w:rsidRPr="00B0140A">
        <w:t xml:space="preserve"> z </w:t>
      </w:r>
      <w:r w:rsidRPr="00B0140A">
        <w:t>przyległym</w:t>
      </w:r>
      <w:r w:rsidR="00C82276" w:rsidRPr="00B0140A">
        <w:t xml:space="preserve"> do </w:t>
      </w:r>
      <w:r w:rsidRPr="00B0140A">
        <w:t>nich terenem, zgodnie</w:t>
      </w:r>
      <w:r w:rsidR="00C82276" w:rsidRPr="00B0140A">
        <w:t xml:space="preserve"> z </w:t>
      </w:r>
      <w:r w:rsidRPr="00B0140A">
        <w:t>ustawą</w:t>
      </w:r>
      <w:r w:rsidR="00C82276" w:rsidRPr="00B0140A">
        <w:t xml:space="preserve"> z </w:t>
      </w:r>
      <w:r w:rsidRPr="00B0140A">
        <w:t>dnia 22 sierpnia 1997 r.</w:t>
      </w:r>
      <w:r w:rsidR="00C82276" w:rsidRPr="00B0140A">
        <w:t xml:space="preserve"> o </w:t>
      </w:r>
      <w:r w:rsidRPr="00B0140A">
        <w:t>ochronie osób</w:t>
      </w:r>
      <w:r w:rsidR="00EC720C" w:rsidRPr="00B0140A">
        <w:t xml:space="preserve"> i </w:t>
      </w:r>
      <w:r w:rsidRPr="00B0140A">
        <w:t>mienia (</w:t>
      </w:r>
      <w:r w:rsidR="00465B78" w:rsidRPr="00465B78">
        <w:t>Dz.U. z 2025 r. poz. 532</w:t>
      </w:r>
      <w:r w:rsidR="00465B78">
        <w:t xml:space="preserve"> ze</w:t>
      </w:r>
      <w:r w:rsidRPr="00B0140A">
        <w:t xml:space="preserve"> zm.)</w:t>
      </w:r>
      <w:r w:rsidR="001703FD" w:rsidRPr="00B0140A">
        <w:t xml:space="preserve"> wraz</w:t>
      </w:r>
      <w:r w:rsidR="00C82276" w:rsidRPr="00B0140A">
        <w:t xml:space="preserve"> z </w:t>
      </w:r>
      <w:r w:rsidR="001703FD" w:rsidRPr="00B0140A">
        <w:t xml:space="preserve">zapewnieniem </w:t>
      </w:r>
      <w:r w:rsidR="00631117" w:rsidRPr="00B0140A">
        <w:t>patrolu interwencyjnego dwuosobowego</w:t>
      </w:r>
      <w:r w:rsidRPr="00B0140A">
        <w:t>.</w:t>
      </w:r>
    </w:p>
    <w:p w14:paraId="01A47720" w14:textId="04168786" w:rsidR="0054580A" w:rsidRPr="00B0140A" w:rsidRDefault="0054580A" w:rsidP="0067067B">
      <w:pPr>
        <w:pStyle w:val="Nagwek4"/>
      </w:pPr>
      <w:r w:rsidRPr="00B0140A">
        <w:t>Przedmiot zamówienia będzie wykonywany poprzez bezpośrednią ochronę fizyczną</w:t>
      </w:r>
      <w:r w:rsidR="002F1913" w:rsidRPr="00B0140A">
        <w:t xml:space="preserve"> (posterunek stały</w:t>
      </w:r>
      <w:r w:rsidR="00EF5350" w:rsidRPr="00B0140A">
        <w:t xml:space="preserve"> – całodobowy oraz posterunek kontrolny</w:t>
      </w:r>
      <w:r w:rsidR="00EB33A4" w:rsidRPr="00B0140A">
        <w:t xml:space="preserve"> w </w:t>
      </w:r>
      <w:r w:rsidR="00EF5350" w:rsidRPr="00B0140A">
        <w:t>godzinach pracy Sądu</w:t>
      </w:r>
      <w:r w:rsidR="002F1913" w:rsidRPr="00B0140A">
        <w:t>)</w:t>
      </w:r>
      <w:r w:rsidRPr="00B0140A">
        <w:t xml:space="preserve">, </w:t>
      </w:r>
      <w:r w:rsidR="00631117" w:rsidRPr="00B0140A">
        <w:t>patrole</w:t>
      </w:r>
      <w:r w:rsidRPr="00B0140A">
        <w:t xml:space="preserve"> interwencyjne oraz kontrolę</w:t>
      </w:r>
      <w:r w:rsidR="00EC720C" w:rsidRPr="00B0140A">
        <w:t xml:space="preserve"> i </w:t>
      </w:r>
      <w:r w:rsidRPr="00B0140A">
        <w:t>nadzór</w:t>
      </w:r>
      <w:r w:rsidR="00EC720C" w:rsidRPr="00B0140A">
        <w:t xml:space="preserve"> i </w:t>
      </w:r>
      <w:r w:rsidRPr="00B0140A">
        <w:t>obejmuje</w:t>
      </w:r>
      <w:r w:rsidR="00EB33A4" w:rsidRPr="00B0140A">
        <w:t xml:space="preserve"> w </w:t>
      </w:r>
      <w:r w:rsidRPr="00B0140A">
        <w:t>szczególności:</w:t>
      </w:r>
    </w:p>
    <w:p w14:paraId="1D7AA8B8" w14:textId="77777777" w:rsidR="0054580A" w:rsidRPr="00B0140A" w:rsidRDefault="0054580A" w:rsidP="009D6E68">
      <w:pPr>
        <w:pStyle w:val="Nagwek5"/>
      </w:pPr>
      <w:r w:rsidRPr="00B0140A">
        <w:t>zapewnienie bezpieczeństwa osób znajdujących się</w:t>
      </w:r>
      <w:r w:rsidR="00EB33A4" w:rsidRPr="00B0140A">
        <w:t xml:space="preserve"> w </w:t>
      </w:r>
      <w:r w:rsidRPr="00B0140A">
        <w:t>granicach chronionego obiektu;</w:t>
      </w:r>
    </w:p>
    <w:p w14:paraId="05A76720" w14:textId="77777777" w:rsidR="0054580A" w:rsidRPr="00B0140A" w:rsidRDefault="0054580A" w:rsidP="009D6E68">
      <w:pPr>
        <w:pStyle w:val="Nagwek5"/>
      </w:pPr>
      <w:r w:rsidRPr="00B0140A">
        <w:t>ochrona pomieszczeń przed dostępem</w:t>
      </w:r>
      <w:r w:rsidR="00C82276" w:rsidRPr="00B0140A">
        <w:t xml:space="preserve"> do </w:t>
      </w:r>
      <w:r w:rsidRPr="00B0140A">
        <w:t>nich osób nieuprawnionych;</w:t>
      </w:r>
    </w:p>
    <w:p w14:paraId="022BF229" w14:textId="77777777" w:rsidR="0054580A" w:rsidRPr="00B0140A" w:rsidRDefault="0054580A" w:rsidP="009D6E68">
      <w:pPr>
        <w:pStyle w:val="Nagwek5"/>
      </w:pPr>
      <w:r w:rsidRPr="00B0140A">
        <w:t>ochrona mienia przed kradzieżą, zniszczeniem  lub uszkodzeniem;</w:t>
      </w:r>
    </w:p>
    <w:p w14:paraId="6AF5BB36" w14:textId="77777777" w:rsidR="0054580A" w:rsidRPr="00B0140A" w:rsidRDefault="0054580A" w:rsidP="009D6E68">
      <w:pPr>
        <w:pStyle w:val="Nagwek5"/>
      </w:pPr>
      <w:r w:rsidRPr="00B0140A">
        <w:t>zapobieganie zakłóceniu porządku</w:t>
      </w:r>
      <w:r w:rsidR="00C82276" w:rsidRPr="00B0140A">
        <w:t xml:space="preserve"> na </w:t>
      </w:r>
      <w:r w:rsidRPr="00B0140A">
        <w:t>terenie chronionego obiektu oraz powiadamianie właściwego pracownika Zamawiającego</w:t>
      </w:r>
      <w:r w:rsidR="00C82276" w:rsidRPr="00B0140A">
        <w:t xml:space="preserve"> o </w:t>
      </w:r>
      <w:r w:rsidRPr="00B0140A">
        <w:t>zdarzeniach powodujących naruszenie porządku;</w:t>
      </w:r>
    </w:p>
    <w:p w14:paraId="701C0489" w14:textId="77777777" w:rsidR="0054580A" w:rsidRPr="00B0140A" w:rsidRDefault="0054580A" w:rsidP="009D6E68">
      <w:pPr>
        <w:pStyle w:val="Nagwek5"/>
      </w:pPr>
      <w:r w:rsidRPr="00B0140A">
        <w:t>niezwł</w:t>
      </w:r>
      <w:r w:rsidR="000044C5" w:rsidRPr="00B0140A">
        <w:t>oczne powiadamianie organów ści</w:t>
      </w:r>
      <w:r w:rsidRPr="00B0140A">
        <w:t>gania</w:t>
      </w:r>
      <w:r w:rsidR="00C82276" w:rsidRPr="00B0140A">
        <w:t xml:space="preserve"> o </w:t>
      </w:r>
      <w:r w:rsidRPr="00B0140A">
        <w:t>czynach przestępczych zaistniałych</w:t>
      </w:r>
      <w:r w:rsidR="00C82276" w:rsidRPr="00B0140A">
        <w:t xml:space="preserve"> na </w:t>
      </w:r>
      <w:r w:rsidRPr="00B0140A">
        <w:t>terenie chronionego obiektu</w:t>
      </w:r>
      <w:r w:rsidR="00EC720C" w:rsidRPr="00B0140A">
        <w:t xml:space="preserve"> i </w:t>
      </w:r>
      <w:r w:rsidRPr="00B0140A">
        <w:t>zabezpieczenie miejsca ich popełnienia oraz przytrzymania sprawców</w:t>
      </w:r>
      <w:r w:rsidR="00C82276" w:rsidRPr="00B0140A">
        <w:t xml:space="preserve"> do </w:t>
      </w:r>
      <w:r w:rsidRPr="00B0140A">
        <w:t>czasu przybycia organów ścigania;</w:t>
      </w:r>
    </w:p>
    <w:p w14:paraId="7DE6E2F1" w14:textId="77777777" w:rsidR="0054580A" w:rsidRPr="00B0140A" w:rsidRDefault="0054580A" w:rsidP="009D6E68">
      <w:pPr>
        <w:pStyle w:val="Nagwek5"/>
      </w:pPr>
      <w:r w:rsidRPr="00B0140A">
        <w:t>kontrole ruchu osobowego oraz ruchu materiałowego zgodnie</w:t>
      </w:r>
      <w:r w:rsidR="00C82276" w:rsidRPr="00B0140A">
        <w:t xml:space="preserve"> z </w:t>
      </w:r>
      <w:r w:rsidRPr="00B0140A">
        <w:t>przepisami wewnętrznymi Zamawiającego;</w:t>
      </w:r>
    </w:p>
    <w:p w14:paraId="1D9D3C67" w14:textId="77777777" w:rsidR="00D66A55" w:rsidRPr="00B0140A" w:rsidRDefault="0054580A" w:rsidP="009D6E68">
      <w:pPr>
        <w:pStyle w:val="Nagwek5"/>
      </w:pPr>
      <w:r w:rsidRPr="00B0140A">
        <w:t>prowadzenie dokumentacji ochronne</w:t>
      </w:r>
      <w:r w:rsidR="00D66A55" w:rsidRPr="00B0140A">
        <w:t>j zgodnie</w:t>
      </w:r>
      <w:r w:rsidR="00C82276" w:rsidRPr="00B0140A">
        <w:t xml:space="preserve"> z </w:t>
      </w:r>
      <w:r w:rsidR="00D66A55" w:rsidRPr="00B0140A">
        <w:t>obowiązującymi przepisami</w:t>
      </w:r>
      <w:r w:rsidRPr="00B0140A">
        <w:t>,</w:t>
      </w:r>
      <w:r w:rsidR="00EB33A4" w:rsidRPr="00B0140A">
        <w:t xml:space="preserve"> w </w:t>
      </w:r>
      <w:r w:rsidR="001A588E" w:rsidRPr="00B0140A">
        <w:t xml:space="preserve">szczególności </w:t>
      </w:r>
      <w:r w:rsidRPr="00B0140A">
        <w:t>Książki Dyżurów;</w:t>
      </w:r>
    </w:p>
    <w:p w14:paraId="3422F0D8" w14:textId="77777777" w:rsidR="00D66A55" w:rsidRPr="00B0140A" w:rsidRDefault="00337F18" w:rsidP="009D6E68">
      <w:pPr>
        <w:pStyle w:val="Nagwek5"/>
      </w:pPr>
      <w:r w:rsidRPr="00B0140A">
        <w:t xml:space="preserve">każdorazowa weryfikacja stanu </w:t>
      </w:r>
      <w:r w:rsidR="00374381" w:rsidRPr="00B0140A">
        <w:t xml:space="preserve">(zamknięcia) </w:t>
      </w:r>
      <w:r w:rsidRPr="00B0140A">
        <w:t xml:space="preserve">drzwi przeciwpożarowych oraz zamykanie klap oddymiających po </w:t>
      </w:r>
      <w:r w:rsidR="00374381" w:rsidRPr="00B0140A">
        <w:t xml:space="preserve">ustaniu </w:t>
      </w:r>
      <w:r w:rsidRPr="00B0140A">
        <w:t>alarmu pożarowego</w:t>
      </w:r>
      <w:r w:rsidR="00D66A55" w:rsidRPr="00B0140A">
        <w:t>;</w:t>
      </w:r>
    </w:p>
    <w:p w14:paraId="3B7E5580" w14:textId="77777777" w:rsidR="00C2124D" w:rsidRPr="00B0140A" w:rsidRDefault="00D66A55" w:rsidP="009D6E68">
      <w:pPr>
        <w:pStyle w:val="Nagwek5"/>
      </w:pPr>
      <w:r w:rsidRPr="00B0140A">
        <w:t>uzbrajanie</w:t>
      </w:r>
      <w:r w:rsidR="00EC720C" w:rsidRPr="00B0140A">
        <w:t xml:space="preserve"> i </w:t>
      </w:r>
      <w:r w:rsidRPr="00B0140A">
        <w:t xml:space="preserve">rozbrajanie </w:t>
      </w:r>
      <w:proofErr w:type="spellStart"/>
      <w:r w:rsidRPr="00B0140A">
        <w:t>SSWiN</w:t>
      </w:r>
      <w:proofErr w:type="spellEnd"/>
      <w:r w:rsidR="00EB33A4" w:rsidRPr="00B0140A">
        <w:t xml:space="preserve"> w </w:t>
      </w:r>
      <w:r w:rsidRPr="00B0140A">
        <w:t>ustalonych godzinach;</w:t>
      </w:r>
    </w:p>
    <w:p w14:paraId="78A2F0D4" w14:textId="77777777" w:rsidR="00D66A55" w:rsidRPr="00B0140A" w:rsidRDefault="00D66A55" w:rsidP="009D6E68">
      <w:pPr>
        <w:pStyle w:val="Nagwek5"/>
      </w:pPr>
      <w:r w:rsidRPr="00B0140A">
        <w:t>kontrolę ręcznych ostrzegaczy pożarowych</w:t>
      </w:r>
      <w:r w:rsidR="00EC720C" w:rsidRPr="00B0140A">
        <w:t xml:space="preserve"> i </w:t>
      </w:r>
      <w:r w:rsidRPr="00B0140A">
        <w:t xml:space="preserve">awaryjnych przycisków wyjścia ewakuacyjnego oraz kontroli wszystkich nieuzasadnionych użyć powyższych urządzeń (do ujawnienia personaliów osoby dokonującej </w:t>
      </w:r>
      <w:r w:rsidR="00374381" w:rsidRPr="00B0140A">
        <w:t xml:space="preserve">nieuzasadnionego </w:t>
      </w:r>
      <w:r w:rsidRPr="00B0140A">
        <w:t>użycia włącznie);</w:t>
      </w:r>
    </w:p>
    <w:p w14:paraId="1DFDF359" w14:textId="1CA338BC" w:rsidR="00D66A55" w:rsidRPr="00B0140A" w:rsidRDefault="00D66A55" w:rsidP="009D6E68">
      <w:pPr>
        <w:pStyle w:val="Nagwek5"/>
      </w:pPr>
      <w:r w:rsidRPr="00B0140A">
        <w:t>reagowanie</w:t>
      </w:r>
      <w:r w:rsidR="00C82276" w:rsidRPr="00B0140A">
        <w:t xml:space="preserve"> na </w:t>
      </w:r>
      <w:r w:rsidRPr="00B0140A">
        <w:t>zgłoszenia elektronicznych systemów sygnalizujących</w:t>
      </w:r>
      <w:r w:rsidR="00EC720C" w:rsidRPr="00B0140A">
        <w:t xml:space="preserve"> i </w:t>
      </w:r>
      <w:r w:rsidRPr="00B0140A">
        <w:t>wizualizacyjnych (w</w:t>
      </w:r>
      <w:r w:rsidR="009E007F" w:rsidRPr="00B0140A">
        <w:t> </w:t>
      </w:r>
      <w:r w:rsidRPr="00B0140A">
        <w:t>szczególności</w:t>
      </w:r>
      <w:r w:rsidR="00093C50" w:rsidRPr="00B0140A">
        <w:t xml:space="preserve"> </w:t>
      </w:r>
      <w:proofErr w:type="spellStart"/>
      <w:r w:rsidR="00093C50" w:rsidRPr="00B0140A">
        <w:t>CCTV</w:t>
      </w:r>
      <w:proofErr w:type="spellEnd"/>
      <w:r w:rsidR="00093C50" w:rsidRPr="00B0140A">
        <w:t xml:space="preserve">, </w:t>
      </w:r>
      <w:r w:rsidRPr="00B0140A">
        <w:t>p/</w:t>
      </w:r>
      <w:proofErr w:type="spellStart"/>
      <w:r w:rsidRPr="00B0140A">
        <w:t>poż</w:t>
      </w:r>
      <w:proofErr w:type="spellEnd"/>
      <w:r w:rsidRPr="00B0140A">
        <w:t>., systemu powiadamiania</w:t>
      </w:r>
      <w:r w:rsidR="00C82276" w:rsidRPr="00B0140A">
        <w:t xml:space="preserve"> o </w:t>
      </w:r>
      <w:r w:rsidRPr="00B0140A">
        <w:t>przekrocze</w:t>
      </w:r>
      <w:r w:rsidR="009E007F" w:rsidRPr="00B0140A">
        <w:t>niu dopuszczalnej temperatury</w:t>
      </w:r>
      <w:r w:rsidR="00EB33A4" w:rsidRPr="00B0140A">
        <w:t xml:space="preserve"> w </w:t>
      </w:r>
      <w:r w:rsidRPr="00B0140A">
        <w:t>pomieszczeniu serwerowni) oraz</w:t>
      </w:r>
      <w:r w:rsidR="00C82276" w:rsidRPr="00B0140A">
        <w:t xml:space="preserve"> na </w:t>
      </w:r>
      <w:r w:rsidRPr="00B0140A">
        <w:t>zauważone zdarzenia mogące mieć wpływ</w:t>
      </w:r>
      <w:r w:rsidR="00C82276" w:rsidRPr="00B0140A">
        <w:t xml:space="preserve"> na </w:t>
      </w:r>
      <w:r w:rsidRPr="00B0140A">
        <w:t>wystąpienie strat</w:t>
      </w:r>
      <w:r w:rsidR="00EB33A4" w:rsidRPr="00B0140A">
        <w:t xml:space="preserve"> w </w:t>
      </w:r>
      <w:r w:rsidRPr="00B0140A">
        <w:t>mieniu (zalanie pomieszczeń, uszkodzenie oświetlenia, uszkodzenie zamków, drzwi, samozamykaczy, przecieki itp.). Sposób reagowania zostanie określony</w:t>
      </w:r>
      <w:r w:rsidR="00EB33A4" w:rsidRPr="00B0140A">
        <w:t xml:space="preserve"> w </w:t>
      </w:r>
      <w:r w:rsidRPr="00B0140A">
        <w:t>instrukcji ochrony obiektu;</w:t>
      </w:r>
    </w:p>
    <w:p w14:paraId="326D5A66" w14:textId="77777777" w:rsidR="00D66A55" w:rsidRPr="00B0140A" w:rsidRDefault="00D66A55" w:rsidP="009D6E68">
      <w:pPr>
        <w:pStyle w:val="Nagwek5"/>
      </w:pPr>
      <w:r w:rsidRPr="00B0140A">
        <w:t>natychmiastowe reagowanie</w:t>
      </w:r>
      <w:r w:rsidR="00C82276" w:rsidRPr="00B0140A">
        <w:t xml:space="preserve"> na </w:t>
      </w:r>
      <w:r w:rsidRPr="00B0140A">
        <w:t>wszystkie (nawet telefoniczne) zgłoszenia zagrożenia personelu, osób trzecich lub obiektu;</w:t>
      </w:r>
    </w:p>
    <w:p w14:paraId="2831D652" w14:textId="77777777" w:rsidR="00D66A55" w:rsidRPr="00B0140A" w:rsidRDefault="00D66A55" w:rsidP="009D6E68">
      <w:pPr>
        <w:pStyle w:val="Nagwek5"/>
      </w:pPr>
      <w:r w:rsidRPr="00B0140A">
        <w:t>niezwłoczne informowanie kierownictwa Zamawiającego</w:t>
      </w:r>
      <w:r w:rsidR="00C82276" w:rsidRPr="00B0140A">
        <w:t xml:space="preserve"> o </w:t>
      </w:r>
      <w:r w:rsidRPr="00B0140A">
        <w:t>nieprawidłowościach, awariach oraz wszystkich okolicznościach mających wpływ</w:t>
      </w:r>
      <w:r w:rsidR="00C82276" w:rsidRPr="00B0140A">
        <w:t xml:space="preserve"> na </w:t>
      </w:r>
      <w:r w:rsidRPr="00B0140A">
        <w:t>stan bezpieczeństwa chronionego obiektu;</w:t>
      </w:r>
    </w:p>
    <w:p w14:paraId="1AF7C469" w14:textId="77777777" w:rsidR="00D66A55" w:rsidRPr="00B0140A" w:rsidRDefault="00D66A55" w:rsidP="009D6E68">
      <w:pPr>
        <w:pStyle w:val="Nagwek5"/>
      </w:pPr>
      <w:r w:rsidRPr="00B0140A">
        <w:t>w sytuacjach szczególnych – ścisłą współpracę ze służbami publicznymi: Policją, Strażą Pożarną, Strażą Miejską itp.;</w:t>
      </w:r>
    </w:p>
    <w:p w14:paraId="2E36A199" w14:textId="77777777" w:rsidR="00D66A55" w:rsidRPr="00B0140A" w:rsidRDefault="00D66A55" w:rsidP="009D6E68">
      <w:pPr>
        <w:pStyle w:val="Nagwek5"/>
      </w:pPr>
      <w:r w:rsidRPr="00B0140A">
        <w:t>obsługę platformy dla osób niepełnosprawnych, detektora metalu, prześwietlarki RTG bagażu, ręcznego detektora płynów;</w:t>
      </w:r>
    </w:p>
    <w:p w14:paraId="00E23FEE" w14:textId="77777777" w:rsidR="00D66A55" w:rsidRPr="00B0140A" w:rsidRDefault="00D66A55" w:rsidP="009D6E68">
      <w:pPr>
        <w:pStyle w:val="Nagwek5"/>
      </w:pPr>
      <w:r w:rsidRPr="00B0140A">
        <w:t>wykonywanie czynności,</w:t>
      </w:r>
      <w:r w:rsidR="00C82276" w:rsidRPr="00B0140A">
        <w:t xml:space="preserve"> o </w:t>
      </w:r>
      <w:r w:rsidRPr="00B0140A">
        <w:t>których mowa</w:t>
      </w:r>
      <w:r w:rsidR="00EB33A4" w:rsidRPr="00B0140A">
        <w:t xml:space="preserve"> w </w:t>
      </w:r>
      <w:r w:rsidRPr="00B0140A">
        <w:t>art. 36 ust. 1 Ustawy</w:t>
      </w:r>
      <w:r w:rsidR="00C82276" w:rsidRPr="00B0140A">
        <w:t xml:space="preserve"> o </w:t>
      </w:r>
      <w:r w:rsidRPr="00B0140A">
        <w:t xml:space="preserve">ochronie osób </w:t>
      </w:r>
      <w:r w:rsidR="00EC720C" w:rsidRPr="00B0140A">
        <w:t xml:space="preserve"> i </w:t>
      </w:r>
      <w:r w:rsidRPr="00B0140A">
        <w:t>mienia</w:t>
      </w:r>
      <w:r w:rsidR="00EE240C" w:rsidRPr="00B0140A">
        <w:t>,</w:t>
      </w:r>
      <w:r w:rsidR="00EB33A4" w:rsidRPr="00B0140A">
        <w:t xml:space="preserve"> w </w:t>
      </w:r>
      <w:r w:rsidRPr="00B0140A">
        <w:t>tym zapewnienie gotowości stosowania środków przymusu bezpośredniego  (np. siła fizy</w:t>
      </w:r>
      <w:r w:rsidR="00395B2D" w:rsidRPr="00B0140A">
        <w:t>czna, kajdanki, pałka służbowa)</w:t>
      </w:r>
      <w:r w:rsidRPr="00B0140A">
        <w:t xml:space="preserve"> oraz art. 38 lit. a ustaw</w:t>
      </w:r>
      <w:r w:rsidR="00A915EA" w:rsidRPr="00B0140A">
        <w:t>y</w:t>
      </w:r>
      <w:r w:rsidR="00061804" w:rsidRPr="00B0140A">
        <w:t>;</w:t>
      </w:r>
    </w:p>
    <w:p w14:paraId="02BB3CAB" w14:textId="77777777" w:rsidR="00E85BFE" w:rsidRPr="00B0140A" w:rsidRDefault="00122652" w:rsidP="009D6E68">
      <w:pPr>
        <w:pStyle w:val="Nagwek5"/>
      </w:pPr>
      <w:r w:rsidRPr="00B0140A">
        <w:t xml:space="preserve">kontrolę posterunku </w:t>
      </w:r>
      <w:r w:rsidR="0004044C" w:rsidRPr="00B0140A">
        <w:t>stałego</w:t>
      </w:r>
      <w:r w:rsidRPr="00B0140A">
        <w:t>, co najmniej jeden raz</w:t>
      </w:r>
      <w:r w:rsidR="00C82276" w:rsidRPr="00B0140A">
        <w:t xml:space="preserve"> na </w:t>
      </w:r>
      <w:r w:rsidRPr="00B0140A">
        <w:t>dwie godziny</w:t>
      </w:r>
      <w:r w:rsidR="00EB33A4" w:rsidRPr="00B0140A">
        <w:t xml:space="preserve"> w </w:t>
      </w:r>
      <w:r w:rsidR="0004044C" w:rsidRPr="00B0140A">
        <w:t xml:space="preserve">trakcie pełnionej służby ochrony </w:t>
      </w:r>
      <w:r w:rsidRPr="00B0140A">
        <w:t>po godzin</w:t>
      </w:r>
      <w:r w:rsidR="0004044C" w:rsidRPr="00B0140A">
        <w:t>ach</w:t>
      </w:r>
      <w:r w:rsidRPr="00B0140A">
        <w:t xml:space="preserve"> urzędowania Sądu,</w:t>
      </w:r>
      <w:r w:rsidR="00C82276" w:rsidRPr="00B0140A">
        <w:t xml:space="preserve"> z </w:t>
      </w:r>
      <w:r w:rsidRPr="00B0140A">
        <w:t xml:space="preserve">wykorzystaniem systemu </w:t>
      </w:r>
      <w:proofErr w:type="spellStart"/>
      <w:r w:rsidRPr="00B0140A">
        <w:t>wideopatrolowania</w:t>
      </w:r>
      <w:proofErr w:type="spellEnd"/>
      <w:r w:rsidR="001D6BCC" w:rsidRPr="00B0140A">
        <w:t>;</w:t>
      </w:r>
    </w:p>
    <w:p w14:paraId="6413303B" w14:textId="77777777" w:rsidR="00D66A55" w:rsidRPr="00B0140A" w:rsidRDefault="00E85BFE" w:rsidP="009D6E68">
      <w:pPr>
        <w:pStyle w:val="Nagwek5"/>
      </w:pPr>
      <w:r w:rsidRPr="00B0140A">
        <w:t>dokonywanie obchodów budynku</w:t>
      </w:r>
      <w:r w:rsidR="00EC720C" w:rsidRPr="00B0140A">
        <w:t xml:space="preserve"> i </w:t>
      </w:r>
      <w:r w:rsidR="00336101" w:rsidRPr="00B0140A">
        <w:t xml:space="preserve">posesji </w:t>
      </w:r>
      <w:r w:rsidR="007717AD" w:rsidRPr="00B0140A">
        <w:t>(minimum trz</w:t>
      </w:r>
      <w:r w:rsidR="00B37BFF" w:rsidRPr="00B0140A">
        <w:t>y</w:t>
      </w:r>
      <w:r w:rsidR="007717AD" w:rsidRPr="00B0140A">
        <w:t xml:space="preserve">krotny </w:t>
      </w:r>
      <w:r w:rsidR="00336101" w:rsidRPr="00B0140A">
        <w:t>a</w:t>
      </w:r>
      <w:r w:rsidR="00EB33A4" w:rsidRPr="00B0140A">
        <w:t xml:space="preserve"> w </w:t>
      </w:r>
      <w:r w:rsidR="00336101" w:rsidRPr="00B0140A">
        <w:t xml:space="preserve">dni robocze dwukrotny </w:t>
      </w:r>
      <w:r w:rsidR="007717AD" w:rsidRPr="00B0140A">
        <w:t>obchód)</w:t>
      </w:r>
      <w:r w:rsidR="00C82276" w:rsidRPr="00B0140A">
        <w:t xml:space="preserve"> z </w:t>
      </w:r>
      <w:r w:rsidR="007717AD" w:rsidRPr="00B0140A">
        <w:t>wykorzystaniem zainstalowanego przez wykonawcę</w:t>
      </w:r>
      <w:r w:rsidR="00EC720C" w:rsidRPr="00B0140A">
        <w:t xml:space="preserve"> i </w:t>
      </w:r>
      <w:r w:rsidR="00C82276" w:rsidRPr="00B0140A">
        <w:t>na </w:t>
      </w:r>
      <w:r w:rsidR="00EE240C" w:rsidRPr="00B0140A">
        <w:t xml:space="preserve">jego koszt </w:t>
      </w:r>
      <w:r w:rsidR="007717AD" w:rsidRPr="00B0140A">
        <w:t>systemu monitorowania obchodów</w:t>
      </w:r>
      <w:r w:rsidR="004B5B25" w:rsidRPr="00B0140A">
        <w:t>,</w:t>
      </w:r>
    </w:p>
    <w:p w14:paraId="4F2E310B" w14:textId="38EE6A9E" w:rsidR="004B5B25" w:rsidRDefault="00336101" w:rsidP="009D6E68">
      <w:pPr>
        <w:pStyle w:val="Nagwek5"/>
      </w:pPr>
      <w:r w:rsidRPr="00B0140A">
        <w:t xml:space="preserve">stały dozór  oraz  </w:t>
      </w:r>
      <w:r w:rsidR="004B5B25" w:rsidRPr="00B0140A">
        <w:t xml:space="preserve">monitoring sygnałów </w:t>
      </w:r>
      <w:r w:rsidR="00F033CC" w:rsidRPr="00B0140A">
        <w:t>pochodzących</w:t>
      </w:r>
      <w:r w:rsidR="00C82276" w:rsidRPr="00B0140A">
        <w:t xml:space="preserve"> z </w:t>
      </w:r>
      <w:r w:rsidR="004B5B25" w:rsidRPr="00B0140A">
        <w:t>systemu sygnalizacji włamania</w:t>
      </w:r>
      <w:r w:rsidR="00EC720C" w:rsidRPr="00B0140A">
        <w:t xml:space="preserve"> i </w:t>
      </w:r>
      <w:r w:rsidR="004B5B25" w:rsidRPr="00B0140A">
        <w:t>napadu</w:t>
      </w:r>
      <w:r w:rsidR="00847FB0" w:rsidRPr="00B0140A">
        <w:t xml:space="preserve">, SAP </w:t>
      </w:r>
      <w:r w:rsidR="004B5B25" w:rsidRPr="00B0140A">
        <w:t xml:space="preserve"> </w:t>
      </w:r>
      <w:r w:rsidR="00847FB0" w:rsidRPr="00B0140A">
        <w:t xml:space="preserve">oraz CCTV </w:t>
      </w:r>
      <w:r w:rsidR="00F033CC" w:rsidRPr="00B0140A">
        <w:t>zainstalowan</w:t>
      </w:r>
      <w:r w:rsidR="00847FB0" w:rsidRPr="00B0140A">
        <w:t xml:space="preserve">ych </w:t>
      </w:r>
      <w:r w:rsidR="00EB33A4" w:rsidRPr="00B0140A">
        <w:t xml:space="preserve"> w </w:t>
      </w:r>
      <w:r w:rsidR="00F033CC" w:rsidRPr="00B0140A">
        <w:t>pomieszczeniach archiwum zakładowego  przy ul. Pocztowej 3</w:t>
      </w:r>
      <w:r w:rsidR="00847FB0" w:rsidRPr="00B0140A">
        <w:t xml:space="preserve"> oraz podjęcie działań</w:t>
      </w:r>
      <w:r w:rsidR="00EB33A4" w:rsidRPr="00B0140A">
        <w:t xml:space="preserve"> w </w:t>
      </w:r>
      <w:r w:rsidR="00847FB0" w:rsidRPr="00B0140A">
        <w:t>przypadku stwierdzenia wystąpienia potwierdzonego alarmu,</w:t>
      </w:r>
    </w:p>
    <w:p w14:paraId="3A1C49EA" w14:textId="77777777" w:rsidR="0054580A" w:rsidRPr="00B0140A" w:rsidRDefault="0054580A" w:rsidP="0067067B">
      <w:pPr>
        <w:pStyle w:val="Nagwek4"/>
      </w:pPr>
      <w:r w:rsidRPr="00B0140A">
        <w:t>Szczegółowe warunki dotyczące opisu</w:t>
      </w:r>
      <w:r w:rsidR="00EC720C" w:rsidRPr="00B0140A">
        <w:t xml:space="preserve"> i </w:t>
      </w:r>
      <w:r w:rsidRPr="00B0140A">
        <w:t>wykonania przedmiotu zamówienia zostały określone</w:t>
      </w:r>
      <w:r w:rsidR="00EB33A4" w:rsidRPr="00B0140A">
        <w:t xml:space="preserve"> w </w:t>
      </w:r>
      <w:r w:rsidRPr="00B0140A">
        <w:t>Opisie przedmiotu zamówienia, stanowiącym Załącznik nr 1</w:t>
      </w:r>
      <w:r w:rsidR="00C82276" w:rsidRPr="00B0140A">
        <w:t xml:space="preserve"> do </w:t>
      </w:r>
      <w:r w:rsidR="00A915EA" w:rsidRPr="00B0140A">
        <w:t xml:space="preserve">SWZ </w:t>
      </w:r>
      <w:r w:rsidRPr="00B0140A">
        <w:t xml:space="preserve">oraz </w:t>
      </w:r>
      <w:r w:rsidR="00EE240C" w:rsidRPr="00B0140A">
        <w:t> </w:t>
      </w:r>
      <w:r w:rsidRPr="00B0140A">
        <w:t>we Wzorze u</w:t>
      </w:r>
      <w:r w:rsidR="00C13481" w:rsidRPr="00B0140A">
        <w:t>mowy, stanowiącym Załącznik nr 10</w:t>
      </w:r>
      <w:r w:rsidR="00C82276" w:rsidRPr="00B0140A">
        <w:t xml:space="preserve"> do </w:t>
      </w:r>
      <w:r w:rsidR="00A915EA" w:rsidRPr="00B0140A">
        <w:t>SWZ</w:t>
      </w:r>
      <w:r w:rsidRPr="00B0140A">
        <w:t>.</w:t>
      </w:r>
    </w:p>
    <w:p w14:paraId="6A4C6475" w14:textId="77777777" w:rsidR="0054580A" w:rsidRPr="00B0140A" w:rsidRDefault="0054580A" w:rsidP="0067067B">
      <w:pPr>
        <w:pStyle w:val="Nagwek4"/>
      </w:pPr>
      <w:r w:rsidRPr="00B0140A">
        <w:t>Nazwa</w:t>
      </w:r>
      <w:r w:rsidR="00EC720C" w:rsidRPr="00B0140A">
        <w:t xml:space="preserve"> i </w:t>
      </w:r>
      <w:r w:rsidRPr="00B0140A">
        <w:t>kod określony według Wspólnego Słownika Zamówień (CPV) dla niniejszego przedmiotu zamówienia:</w:t>
      </w:r>
    </w:p>
    <w:p w14:paraId="0FB6BD2A" w14:textId="77777777" w:rsidR="00D56CEB" w:rsidRPr="00B0140A" w:rsidRDefault="00D56CEB" w:rsidP="00D56CEB">
      <w:pPr>
        <w:pStyle w:val="Standard"/>
      </w:pPr>
      <w:r w:rsidRPr="00B0140A">
        <w:t>79710000-4  - Usługi ochroniarskie</w:t>
      </w:r>
    </w:p>
    <w:p w14:paraId="7083B3DF" w14:textId="77777777" w:rsidR="00D56CEB" w:rsidRPr="00B0140A" w:rsidRDefault="00D56CEB" w:rsidP="00D56CEB">
      <w:pPr>
        <w:pStyle w:val="Standard"/>
      </w:pPr>
      <w:r w:rsidRPr="00B0140A">
        <w:t>79711000-1  - Usługi nadzoru przy użyciu alarmu</w:t>
      </w:r>
    </w:p>
    <w:p w14:paraId="07985406" w14:textId="77777777" w:rsidR="00D56CEB" w:rsidRPr="00B0140A" w:rsidRDefault="00D56CEB" w:rsidP="00D56CEB">
      <w:pPr>
        <w:pStyle w:val="Standard"/>
      </w:pPr>
      <w:r w:rsidRPr="00B0140A">
        <w:t>79713000-5  - Usługi strażnicze</w:t>
      </w:r>
    </w:p>
    <w:p w14:paraId="79DC0DC4" w14:textId="77777777" w:rsidR="00BD03D1" w:rsidRPr="00B0140A" w:rsidRDefault="00D56CEB" w:rsidP="00D56CEB">
      <w:pPr>
        <w:pStyle w:val="Standard"/>
      </w:pPr>
      <w:r w:rsidRPr="00B0140A">
        <w:t>79714000-2  - Usługi</w:t>
      </w:r>
      <w:r w:rsidR="00EB33A4" w:rsidRPr="00B0140A">
        <w:t xml:space="preserve"> w </w:t>
      </w:r>
      <w:r w:rsidRPr="00B0140A">
        <w:t>zakresie nadzoru</w:t>
      </w:r>
    </w:p>
    <w:p w14:paraId="0A092320" w14:textId="77777777" w:rsidR="00E407C1" w:rsidRPr="00B0140A" w:rsidRDefault="00E407C1" w:rsidP="0067067B">
      <w:pPr>
        <w:pStyle w:val="Nagwek4"/>
      </w:pPr>
      <w:r w:rsidRPr="00B0140A">
        <w:t>Zamawiający zastrzega obowiązek osobistego wykonania przez Wykonawcę przedmiotu zamówienia</w:t>
      </w:r>
      <w:r w:rsidR="00EB33A4" w:rsidRPr="00B0140A">
        <w:t xml:space="preserve"> w </w:t>
      </w:r>
      <w:r w:rsidRPr="00B0140A">
        <w:t>zakresie bezpośredniej ochrony fizycznej obiektu oraz</w:t>
      </w:r>
      <w:r w:rsidR="00EB33A4" w:rsidRPr="00B0140A">
        <w:t xml:space="preserve"> w </w:t>
      </w:r>
      <w:r w:rsidRPr="00B0140A">
        <w:t xml:space="preserve">zakresie kontroli </w:t>
      </w:r>
      <w:r w:rsidR="00EC720C" w:rsidRPr="00B0140A">
        <w:t xml:space="preserve"> i </w:t>
      </w:r>
      <w:r w:rsidRPr="00B0140A">
        <w:t xml:space="preserve">nadzoru. </w:t>
      </w:r>
    </w:p>
    <w:p w14:paraId="1B952D1D" w14:textId="77777777" w:rsidR="00EC1B79" w:rsidRPr="00B0140A" w:rsidRDefault="00EC1B79" w:rsidP="0067067B">
      <w:pPr>
        <w:pStyle w:val="Nagwek4"/>
      </w:pPr>
      <w:r w:rsidRPr="00B0140A">
        <w:t>Podwykonawcy.</w:t>
      </w:r>
    </w:p>
    <w:p w14:paraId="44F064A3" w14:textId="77777777" w:rsidR="00EC1B79" w:rsidRPr="00B0140A" w:rsidRDefault="00EC1B79" w:rsidP="009D6E68">
      <w:pPr>
        <w:pStyle w:val="Nagwek5"/>
      </w:pPr>
      <w:r w:rsidRPr="00B0140A">
        <w:t xml:space="preserve">Zamawiający dopuszcza możliwość powierzenia przez Wykonawcę części zamówienia podwykonawcom, </w:t>
      </w:r>
    </w:p>
    <w:p w14:paraId="55519668" w14:textId="77777777" w:rsidR="00E407C1" w:rsidRPr="00B0140A" w:rsidRDefault="00EC1B79" w:rsidP="009D6E68">
      <w:pPr>
        <w:pStyle w:val="Nagwek5"/>
      </w:pPr>
      <w:r w:rsidRPr="00B0140A">
        <w:t>W przypadku udziału podwykonawców przy realizacji zamówienia, Zamawiający wymaga wskazania</w:t>
      </w:r>
      <w:r w:rsidR="00EB33A4" w:rsidRPr="00B0140A">
        <w:t xml:space="preserve"> w </w:t>
      </w:r>
      <w:r w:rsidRPr="00B0140A">
        <w:t>ofercie części zamówienia, których wykonanie Wykonawca zamierza powierzyć podwykonawcom,</w:t>
      </w:r>
      <w:r w:rsidR="00EC720C" w:rsidRPr="00B0140A">
        <w:t xml:space="preserve"> i </w:t>
      </w:r>
      <w:r w:rsidRPr="00B0140A">
        <w:t xml:space="preserve">podania firm (nazw) podwykonawców, </w:t>
      </w:r>
      <w:r w:rsidR="00C82276" w:rsidRPr="00B0140A">
        <w:t xml:space="preserve"> o </w:t>
      </w:r>
      <w:r w:rsidRPr="00B0140A">
        <w:t>ile</w:t>
      </w:r>
      <w:r w:rsidR="00EC720C" w:rsidRPr="00B0140A">
        <w:t xml:space="preserve"> są </w:t>
      </w:r>
      <w:r w:rsidRPr="00B0140A">
        <w:t>już znane. W przypadku braku wskazania, Zamawiający uzna,</w:t>
      </w:r>
      <w:r w:rsidR="00EC720C" w:rsidRPr="00B0140A">
        <w:t xml:space="preserve"> że </w:t>
      </w:r>
      <w:r w:rsidRPr="00B0140A">
        <w:t>Wykonawca sam zrealizuje zamówienie</w:t>
      </w:r>
      <w:r w:rsidR="00EC720C" w:rsidRPr="00B0140A">
        <w:t xml:space="preserve"> i </w:t>
      </w:r>
      <w:r w:rsidRPr="00B0140A">
        <w:t>nie będzie korzystał</w:t>
      </w:r>
      <w:r w:rsidR="00C82276" w:rsidRPr="00B0140A">
        <w:t xml:space="preserve"> z </w:t>
      </w:r>
      <w:r w:rsidRPr="00B0140A">
        <w:t>podwykonawców przy jego realizacji.</w:t>
      </w:r>
    </w:p>
    <w:p w14:paraId="360401C7" w14:textId="77777777" w:rsidR="00E407C1" w:rsidRPr="00B0140A" w:rsidRDefault="00EC1B79" w:rsidP="009D6E68">
      <w:pPr>
        <w:pStyle w:val="Nagwek5"/>
      </w:pPr>
      <w:r w:rsidRPr="00B0140A">
        <w:t>Powierzenie wykonania części zamówienia podwykonawcom nie zwalnia Wykonawcy</w:t>
      </w:r>
      <w:r w:rsidR="00C82276" w:rsidRPr="00B0140A">
        <w:t xml:space="preserve"> z </w:t>
      </w:r>
      <w:r w:rsidRPr="00B0140A">
        <w:t>odpowiedzialności</w:t>
      </w:r>
      <w:r w:rsidR="00EB33A4" w:rsidRPr="00B0140A">
        <w:t xml:space="preserve"> za </w:t>
      </w:r>
      <w:r w:rsidRPr="00B0140A">
        <w:t xml:space="preserve">należyte wykonanie tego zamówienia. </w:t>
      </w:r>
    </w:p>
    <w:p w14:paraId="52C4FBA5" w14:textId="77777777" w:rsidR="00EC1B79" w:rsidRPr="00B0140A" w:rsidRDefault="00EC1B79" w:rsidP="009D6E68">
      <w:pPr>
        <w:pStyle w:val="Nagwek5"/>
      </w:pPr>
      <w:r w:rsidRPr="00B0140A">
        <w:t>Wymagania dotyczące podwykonawstwa zostały określone we Wzorze u</w:t>
      </w:r>
      <w:r w:rsidR="00FA0157" w:rsidRPr="00B0140A">
        <w:t>mowy, stanowiącym Załącznik nr 10</w:t>
      </w:r>
      <w:r w:rsidR="00C82276" w:rsidRPr="00B0140A">
        <w:t xml:space="preserve"> do </w:t>
      </w:r>
      <w:r w:rsidRPr="00B0140A">
        <w:t>SWZ.</w:t>
      </w:r>
    </w:p>
    <w:p w14:paraId="69F6C64D" w14:textId="77777777" w:rsidR="00EC1B79" w:rsidRPr="00B0140A" w:rsidRDefault="00EC1B79" w:rsidP="0067067B">
      <w:pPr>
        <w:pStyle w:val="Nagwek4"/>
      </w:pPr>
      <w:r w:rsidRPr="00B0140A">
        <w:t>Zamawiający wymaga zatrudnienia przez Wykonawcę lub Podwykonawcę</w:t>
      </w:r>
      <w:r w:rsidR="00C82276" w:rsidRPr="00B0140A">
        <w:t xml:space="preserve"> na </w:t>
      </w:r>
      <w:r w:rsidRPr="00B0140A">
        <w:t>podstawie umowy</w:t>
      </w:r>
      <w:r w:rsidR="00C82276" w:rsidRPr="00B0140A">
        <w:t xml:space="preserve"> o </w:t>
      </w:r>
      <w:r w:rsidRPr="00B0140A">
        <w:t>pracę wszystkich osób wykonujących czynności</w:t>
      </w:r>
      <w:r w:rsidR="00EB33A4" w:rsidRPr="00B0140A">
        <w:t xml:space="preserve"> w </w:t>
      </w:r>
      <w:r w:rsidRPr="00B0140A">
        <w:t>zakresie realiz</w:t>
      </w:r>
      <w:r w:rsidR="00C82276" w:rsidRPr="00B0140A">
        <w:t>acji przedmiotu zamówienia (tj. </w:t>
      </w:r>
      <w:r w:rsidRPr="00B0140A">
        <w:t>wszystkich osób wykonujących czynności</w:t>
      </w:r>
      <w:r w:rsidR="00EB33A4" w:rsidRPr="00B0140A">
        <w:t xml:space="preserve"> w </w:t>
      </w:r>
      <w:r w:rsidRPr="00B0140A">
        <w:t>zakresie bezpośredniej ochrony fizycznej oraz</w:t>
      </w:r>
      <w:r w:rsidR="00EB33A4" w:rsidRPr="00B0140A">
        <w:t xml:space="preserve"> w </w:t>
      </w:r>
      <w:r w:rsidRPr="00B0140A">
        <w:t xml:space="preserve">zakresie załóg </w:t>
      </w:r>
      <w:r w:rsidR="00F975AB" w:rsidRPr="00B0140A">
        <w:t xml:space="preserve">patroli </w:t>
      </w:r>
      <w:r w:rsidRPr="00B0140A">
        <w:t>interwencyjnych),</w:t>
      </w:r>
      <w:r w:rsidR="00EB33A4" w:rsidRPr="00B0140A">
        <w:t xml:space="preserve"> za </w:t>
      </w:r>
      <w:r w:rsidRPr="00B0140A">
        <w:t>wyjątkiem osób wykonujących czynności</w:t>
      </w:r>
      <w:r w:rsidR="00EB33A4" w:rsidRPr="00B0140A">
        <w:t xml:space="preserve"> w </w:t>
      </w:r>
      <w:r w:rsidRPr="00B0140A">
        <w:t>zakresie kontroli</w:t>
      </w:r>
      <w:r w:rsidR="00EC720C" w:rsidRPr="00B0140A">
        <w:t xml:space="preserve"> i </w:t>
      </w:r>
      <w:r w:rsidRPr="00B0140A">
        <w:t xml:space="preserve">nadzoru, przez cały okres obowiązywania umowy, </w:t>
      </w:r>
      <w:r w:rsidR="00D56CEB" w:rsidRPr="00B0140A">
        <w:t xml:space="preserve"> </w:t>
      </w:r>
      <w:r w:rsidRPr="00B0140A">
        <w:t>przy czym wymiar etatu musi odzwierciedlać faktycznie wykonywany czas pracy</w:t>
      </w:r>
      <w:r w:rsidR="00C82276" w:rsidRPr="00B0140A">
        <w:t xml:space="preserve"> na </w:t>
      </w:r>
      <w:r w:rsidR="00E04636" w:rsidRPr="00B0140A">
        <w:t>rzecz Zamawiającego</w:t>
      </w:r>
      <w:r w:rsidRPr="00B0140A">
        <w:t>. Szczegółowe wymagania zawarte</w:t>
      </w:r>
      <w:r w:rsidR="00EC720C" w:rsidRPr="00B0140A">
        <w:t xml:space="preserve"> są </w:t>
      </w:r>
      <w:r w:rsidRPr="00B0140A">
        <w:t>we Wzorze umowy, stanowiącym Załączni</w:t>
      </w:r>
      <w:r w:rsidR="008019AF" w:rsidRPr="00B0140A">
        <w:t>k nr 10</w:t>
      </w:r>
      <w:r w:rsidR="00C82276" w:rsidRPr="00B0140A">
        <w:t xml:space="preserve"> do </w:t>
      </w:r>
      <w:r w:rsidRPr="00B0140A">
        <w:t>SWZ.</w:t>
      </w:r>
    </w:p>
    <w:p w14:paraId="3B225E40" w14:textId="77777777" w:rsidR="00EC1B79" w:rsidRPr="00B0140A" w:rsidRDefault="00EC1B79" w:rsidP="009D6E68">
      <w:pPr>
        <w:pStyle w:val="Nagwek5"/>
      </w:pPr>
      <w:r w:rsidRPr="00B0140A">
        <w:t>Zamawiający wymaga, aby wynagrodzenie</w:t>
      </w:r>
      <w:r w:rsidR="00EB33A4" w:rsidRPr="00B0140A">
        <w:t xml:space="preserve"> za </w:t>
      </w:r>
      <w:r w:rsidRPr="00B0140A">
        <w:t>pracę osób zatrudnionych</w:t>
      </w:r>
      <w:r w:rsidR="00C82276" w:rsidRPr="00B0140A">
        <w:t xml:space="preserve"> na </w:t>
      </w:r>
      <w:r w:rsidRPr="00B0140A">
        <w:t>podstawie umowy</w:t>
      </w:r>
      <w:r w:rsidR="00C82276" w:rsidRPr="00B0140A">
        <w:t xml:space="preserve"> o </w:t>
      </w:r>
      <w:r w:rsidRPr="00B0140A">
        <w:t>pracę nie było niższe</w:t>
      </w:r>
      <w:r w:rsidR="00EB33A4" w:rsidRPr="00B0140A">
        <w:t xml:space="preserve"> od </w:t>
      </w:r>
      <w:r w:rsidRPr="00B0140A">
        <w:t>obowiązującej</w:t>
      </w:r>
      <w:r w:rsidR="00EB33A4" w:rsidRPr="00B0140A">
        <w:t xml:space="preserve"> w </w:t>
      </w:r>
      <w:r w:rsidRPr="00B0140A">
        <w:t xml:space="preserve">dniu rozpoczęcia realizacji przedmiotu zamówienia wysokości minimalnego wynagrodzenia ustalonego </w:t>
      </w:r>
      <w:r w:rsidR="00C82276" w:rsidRPr="00B0140A">
        <w:t xml:space="preserve"> na </w:t>
      </w:r>
      <w:r w:rsidRPr="00B0140A">
        <w:t>podstawie przepisów ustawy</w:t>
      </w:r>
      <w:r w:rsidR="00C82276" w:rsidRPr="00B0140A">
        <w:t xml:space="preserve"> z dnia 10 </w:t>
      </w:r>
      <w:r w:rsidRPr="00B0140A">
        <w:t>października 2002 r.</w:t>
      </w:r>
      <w:r w:rsidR="00C82276" w:rsidRPr="00B0140A">
        <w:t xml:space="preserve"> o </w:t>
      </w:r>
      <w:r w:rsidRPr="00B0140A">
        <w:t>minimalnym  wynagrodzeniu</w:t>
      </w:r>
      <w:r w:rsidR="00EB33A4" w:rsidRPr="00B0140A">
        <w:t xml:space="preserve"> za </w:t>
      </w:r>
      <w:r w:rsidRPr="00B0140A">
        <w:t>pracę.</w:t>
      </w:r>
    </w:p>
    <w:p w14:paraId="308694C4" w14:textId="77777777" w:rsidR="00EC1B79" w:rsidRPr="00B0140A" w:rsidRDefault="00EC1B79" w:rsidP="0067067B">
      <w:pPr>
        <w:pStyle w:val="Nagwek4"/>
      </w:pPr>
      <w:r w:rsidRPr="00B0140A">
        <w:t>Zamawiający wymaga, aby wszystkie osoby wykonujące czynności</w:t>
      </w:r>
      <w:r w:rsidR="00EB33A4" w:rsidRPr="00B0140A">
        <w:t xml:space="preserve"> w </w:t>
      </w:r>
      <w:r w:rsidRPr="00B0140A">
        <w:t>zakresie realizacji przedmiotu zamówienia nie figurowały</w:t>
      </w:r>
      <w:r w:rsidR="00EB33A4" w:rsidRPr="00B0140A">
        <w:t xml:space="preserve"> w </w:t>
      </w:r>
      <w:r w:rsidRPr="00B0140A">
        <w:t>Krajowym Rejestrze Karnym.</w:t>
      </w:r>
    </w:p>
    <w:p w14:paraId="3606030A" w14:textId="77777777" w:rsidR="00E53654" w:rsidRPr="00B0140A" w:rsidRDefault="00E53654" w:rsidP="0067067B">
      <w:pPr>
        <w:pStyle w:val="Nagwek3"/>
      </w:pPr>
      <w:r w:rsidRPr="00B0140A">
        <w:t>INFORMACJE OGÓLNE</w:t>
      </w:r>
    </w:p>
    <w:p w14:paraId="1FAF5653" w14:textId="77777777" w:rsidR="00E53654" w:rsidRPr="00B0140A" w:rsidRDefault="00E53654" w:rsidP="0067067B">
      <w:pPr>
        <w:pStyle w:val="Nagwek4"/>
      </w:pPr>
      <w:r w:rsidRPr="00B0140A">
        <w:t>Zamawiający nie przewiduje obowiązku odbycia przez Wykonawcę wizji lokalnej lub sprawdzenia przez Wykonawcę dokumentów niezbędnych</w:t>
      </w:r>
      <w:r w:rsidR="00C82276" w:rsidRPr="00B0140A">
        <w:t xml:space="preserve"> do </w:t>
      </w:r>
      <w:r w:rsidRPr="00B0140A">
        <w:t>realizacji zamówienia.</w:t>
      </w:r>
    </w:p>
    <w:p w14:paraId="248F70C4" w14:textId="77777777" w:rsidR="00E53654" w:rsidRPr="00B0140A" w:rsidRDefault="00E53654" w:rsidP="0067067B">
      <w:pPr>
        <w:pStyle w:val="Nagwek4"/>
      </w:pPr>
      <w:r w:rsidRPr="00B0140A">
        <w:t>Zamawiający nie dopuszcza składania ofert wariantowych.</w:t>
      </w:r>
    </w:p>
    <w:p w14:paraId="2DE5D50A" w14:textId="77777777" w:rsidR="00E53654" w:rsidRPr="00B0140A" w:rsidRDefault="00E53654" w:rsidP="0067067B">
      <w:pPr>
        <w:pStyle w:val="Nagwek4"/>
      </w:pPr>
      <w:r w:rsidRPr="00B0140A">
        <w:t>Zamawiający nie przewiduje zawarcia umowy ramowej.</w:t>
      </w:r>
    </w:p>
    <w:p w14:paraId="652A9F32" w14:textId="77777777" w:rsidR="00E53654" w:rsidRPr="00B0140A" w:rsidRDefault="00E53654" w:rsidP="0067067B">
      <w:pPr>
        <w:pStyle w:val="Nagwek4"/>
      </w:pPr>
      <w:r w:rsidRPr="00B0140A">
        <w:t>Zamawiający nie przewiduje możliwości złożenia ofert</w:t>
      </w:r>
      <w:r w:rsidR="00EB33A4" w:rsidRPr="00B0140A">
        <w:t xml:space="preserve"> w </w:t>
      </w:r>
      <w:r w:rsidRPr="00B0140A">
        <w:t>postaci katalogów elektronicznych</w:t>
      </w:r>
      <w:r w:rsidR="00C82276" w:rsidRPr="00B0140A">
        <w:t xml:space="preserve"> do </w:t>
      </w:r>
      <w:r w:rsidRPr="00B0140A">
        <w:t>oferty</w:t>
      </w:r>
      <w:r w:rsidR="00EB33A4" w:rsidRPr="00B0140A">
        <w:t xml:space="preserve"> w </w:t>
      </w:r>
      <w:r w:rsidRPr="00B0140A">
        <w:t>sytuacji określonej</w:t>
      </w:r>
      <w:r w:rsidR="00EB33A4" w:rsidRPr="00B0140A">
        <w:t xml:space="preserve"> w </w:t>
      </w:r>
      <w:r w:rsidRPr="00B0140A">
        <w:t xml:space="preserve">art. 93 ustawy Pzp. </w:t>
      </w:r>
    </w:p>
    <w:p w14:paraId="2F2A34B4" w14:textId="77777777" w:rsidR="008019AF" w:rsidRPr="00B0140A" w:rsidRDefault="008019AF" w:rsidP="0067067B">
      <w:pPr>
        <w:pStyle w:val="Nagwek4"/>
      </w:pPr>
      <w:r w:rsidRPr="00B0140A">
        <w:t>Zamawiający nie przewiduje zaistnienia sytuacji określonych</w:t>
      </w:r>
      <w:r w:rsidR="00EB33A4" w:rsidRPr="00B0140A">
        <w:t xml:space="preserve"> w </w:t>
      </w:r>
      <w:r w:rsidRPr="00B0140A">
        <w:t>art. 65 ust. 1, art. 66</w:t>
      </w:r>
      <w:r w:rsidR="00EC720C" w:rsidRPr="00B0140A">
        <w:t xml:space="preserve"> i </w:t>
      </w:r>
      <w:r w:rsidRPr="00B0140A">
        <w:t>art. 69 ustawy Pzp.</w:t>
      </w:r>
    </w:p>
    <w:p w14:paraId="0134BAAE" w14:textId="77777777" w:rsidR="00E53654" w:rsidRPr="00B0140A" w:rsidRDefault="00E53654" w:rsidP="0067067B">
      <w:pPr>
        <w:pStyle w:val="Nagwek4"/>
      </w:pPr>
      <w:r w:rsidRPr="00B0140A">
        <w:t>Zamawiający nie przewiduje udzielania zaliczek</w:t>
      </w:r>
      <w:r w:rsidR="00C82276" w:rsidRPr="00B0140A">
        <w:t xml:space="preserve"> na </w:t>
      </w:r>
      <w:r w:rsidRPr="00B0140A">
        <w:t>poczet wykonania zamówienia.</w:t>
      </w:r>
    </w:p>
    <w:p w14:paraId="5EEA5E28" w14:textId="77777777" w:rsidR="00E53654" w:rsidRPr="00B0140A" w:rsidRDefault="00E53654" w:rsidP="0067067B">
      <w:pPr>
        <w:pStyle w:val="Nagwek4"/>
      </w:pPr>
      <w:r w:rsidRPr="00B0140A">
        <w:t>Zamawiający nie przewiduje zwrotu kosztów udziału</w:t>
      </w:r>
      <w:r w:rsidR="00EB33A4" w:rsidRPr="00B0140A">
        <w:t xml:space="preserve"> w </w:t>
      </w:r>
      <w:r w:rsidRPr="00B0140A">
        <w:t>postępowaniu.</w:t>
      </w:r>
    </w:p>
    <w:p w14:paraId="602B002B" w14:textId="77777777" w:rsidR="00E53654" w:rsidRPr="00B0140A" w:rsidRDefault="00E53654" w:rsidP="0067067B">
      <w:pPr>
        <w:pStyle w:val="Nagwek4"/>
      </w:pPr>
      <w:r w:rsidRPr="00B0140A">
        <w:t>Zamawiający nie przewiduje rozliczenia</w:t>
      </w:r>
      <w:r w:rsidR="00EB33A4" w:rsidRPr="00B0140A">
        <w:t xml:space="preserve"> w </w:t>
      </w:r>
      <w:r w:rsidRPr="00B0140A">
        <w:t>walutach obcych.</w:t>
      </w:r>
    </w:p>
    <w:p w14:paraId="6CB25C8B" w14:textId="77777777" w:rsidR="000B1B0C" w:rsidRPr="00B0140A" w:rsidRDefault="000B1B0C" w:rsidP="0067067B">
      <w:pPr>
        <w:pStyle w:val="Nagwek3"/>
        <w:rPr>
          <w:bCs/>
        </w:rPr>
      </w:pPr>
      <w:r w:rsidRPr="00B0140A">
        <w:t>TERMIN WYKONANIA ZAMÓWIENIA</w:t>
      </w:r>
    </w:p>
    <w:p w14:paraId="1195220E" w14:textId="020F164B" w:rsidR="00E53654" w:rsidRPr="00B0140A" w:rsidRDefault="00C2124D" w:rsidP="0067067B">
      <w:pPr>
        <w:pStyle w:val="Nagwek4"/>
      </w:pPr>
      <w:r w:rsidRPr="00B0140A">
        <w:t xml:space="preserve">Zamówienie </w:t>
      </w:r>
      <w:r w:rsidR="00F42693" w:rsidRPr="00B0140A">
        <w:t xml:space="preserve">należy realizować przez okres </w:t>
      </w:r>
      <w:r w:rsidR="00A7761A" w:rsidRPr="00B0140A">
        <w:t>24</w:t>
      </w:r>
      <w:r w:rsidRPr="00B0140A">
        <w:t xml:space="preserve"> miesięcy</w:t>
      </w:r>
      <w:r w:rsidR="00EB33A4" w:rsidRPr="00B0140A">
        <w:t xml:space="preserve"> od </w:t>
      </w:r>
      <w:r w:rsidRPr="00B0140A">
        <w:t>daty podpisania umowy, je</w:t>
      </w:r>
      <w:r w:rsidR="008019AF" w:rsidRPr="00B0140A">
        <w:t>dnak nie wcześniej niż</w:t>
      </w:r>
      <w:r w:rsidR="00EB33A4" w:rsidRPr="00B0140A">
        <w:t xml:space="preserve"> od </w:t>
      </w:r>
      <w:r w:rsidR="008019AF" w:rsidRPr="00B0140A">
        <w:t>01.06</w:t>
      </w:r>
      <w:r w:rsidRPr="00B0140A">
        <w:t>.202</w:t>
      </w:r>
      <w:r w:rsidR="0077698D">
        <w:t>6</w:t>
      </w:r>
      <w:r w:rsidRPr="00B0140A">
        <w:t xml:space="preserve"> r.</w:t>
      </w:r>
    </w:p>
    <w:p w14:paraId="214839BF" w14:textId="77777777" w:rsidR="00C2124D" w:rsidRPr="00B0140A" w:rsidRDefault="00C2124D" w:rsidP="0067067B">
      <w:pPr>
        <w:pStyle w:val="Nagwek4"/>
      </w:pPr>
      <w:r w:rsidRPr="00B0140A">
        <w:t>Miejscem realizacji zamówienia jest Sąd Rejonowy</w:t>
      </w:r>
      <w:r w:rsidR="00EB33A4" w:rsidRPr="00B0140A">
        <w:t xml:space="preserve"> w </w:t>
      </w:r>
      <w:r w:rsidRPr="00B0140A">
        <w:t xml:space="preserve">Sokółce przy ul. Piłsudskiego 7, </w:t>
      </w:r>
      <w:r w:rsidR="00D56CEB" w:rsidRPr="00B0140A">
        <w:t xml:space="preserve"> </w:t>
      </w:r>
      <w:r w:rsidR="000319C1" w:rsidRPr="00B0140A">
        <w:t>16-100 Sokółka oraz pomieszczenia archiwum znajdujące się</w:t>
      </w:r>
      <w:r w:rsidR="00EB33A4" w:rsidRPr="00B0140A">
        <w:t xml:space="preserve"> w </w:t>
      </w:r>
      <w:r w:rsidR="000319C1" w:rsidRPr="00B0140A">
        <w:t>budynku przy ul. Pocztowej 3</w:t>
      </w:r>
      <w:r w:rsidR="00EB33A4" w:rsidRPr="00B0140A">
        <w:t xml:space="preserve"> w </w:t>
      </w:r>
      <w:r w:rsidR="000319C1" w:rsidRPr="00B0140A">
        <w:t>Sokółce.</w:t>
      </w:r>
    </w:p>
    <w:p w14:paraId="6ADC12E0" w14:textId="77777777" w:rsidR="000B1B0C" w:rsidRPr="00B0140A" w:rsidRDefault="000B1B0C" w:rsidP="0067067B">
      <w:pPr>
        <w:pStyle w:val="Nagwek3"/>
        <w:rPr>
          <w:bCs/>
        </w:rPr>
      </w:pPr>
      <w:r w:rsidRPr="00B0140A">
        <w:t>OPIS CZĘŚCI ZAMÓWIENIA</w:t>
      </w:r>
    </w:p>
    <w:p w14:paraId="17CD07F3" w14:textId="3CC44376" w:rsidR="001152D0" w:rsidRPr="00B0140A" w:rsidRDefault="000B1B0C" w:rsidP="00D56CEB">
      <w:pPr>
        <w:pStyle w:val="Standard"/>
      </w:pPr>
      <w:r w:rsidRPr="00B0140A">
        <w:t xml:space="preserve">Zamawiający nie dopuszcza możliwości składania ofert częściowych. </w:t>
      </w:r>
      <w:r w:rsidR="00395B2D" w:rsidRPr="00B0140A">
        <w:t>Przedmiot zamówienia jest niepodzielny</w:t>
      </w:r>
      <w:r w:rsidR="00EC720C" w:rsidRPr="00B0140A">
        <w:t xml:space="preserve"> i </w:t>
      </w:r>
      <w:r w:rsidR="00395B2D" w:rsidRPr="00B0140A">
        <w:t>dostępny dla podmiotów</w:t>
      </w:r>
      <w:r w:rsidR="00C82276" w:rsidRPr="00B0140A">
        <w:t xml:space="preserve"> z </w:t>
      </w:r>
      <w:r w:rsidR="00395B2D" w:rsidRPr="00B0140A">
        <w:t>sektora małych</w:t>
      </w:r>
      <w:r w:rsidR="00EC720C" w:rsidRPr="00B0140A">
        <w:t xml:space="preserve"> i </w:t>
      </w:r>
      <w:r w:rsidR="00395B2D" w:rsidRPr="00B0140A">
        <w:t>średnich przedsiębiorstw.</w:t>
      </w:r>
      <w:r w:rsidR="000319C1" w:rsidRPr="00B0140A">
        <w:t xml:space="preserve"> Podział zamówienia</w:t>
      </w:r>
      <w:r w:rsidR="00C82276" w:rsidRPr="00B0140A">
        <w:t xml:space="preserve"> na </w:t>
      </w:r>
      <w:r w:rsidR="000319C1" w:rsidRPr="00B0140A">
        <w:t>części nie wpłynie</w:t>
      </w:r>
      <w:r w:rsidR="00C82276" w:rsidRPr="00B0140A">
        <w:t xml:space="preserve"> na </w:t>
      </w:r>
      <w:r w:rsidR="000319C1" w:rsidRPr="00B0140A">
        <w:t>zwiększenie dostępu</w:t>
      </w:r>
      <w:r w:rsidR="00C82276" w:rsidRPr="00B0140A">
        <w:t xml:space="preserve"> do </w:t>
      </w:r>
      <w:r w:rsidR="000319C1" w:rsidRPr="00B0140A">
        <w:t>zamówienia podmiotów</w:t>
      </w:r>
      <w:r w:rsidR="00C82276" w:rsidRPr="00B0140A">
        <w:t xml:space="preserve"> z </w:t>
      </w:r>
      <w:r w:rsidR="000319C1" w:rsidRPr="00B0140A">
        <w:t>sektora  MŚP</w:t>
      </w:r>
      <w:r w:rsidR="00546516">
        <w:t xml:space="preserve">, natomiast mógłby przyczynić się zwiększenia kosztów </w:t>
      </w:r>
      <w:r w:rsidR="006854AE">
        <w:t>realizacji</w:t>
      </w:r>
      <w:r w:rsidR="00546516">
        <w:t xml:space="preserve"> usług. </w:t>
      </w:r>
    </w:p>
    <w:p w14:paraId="2FB6B066" w14:textId="45F79079" w:rsidR="00C2124D" w:rsidRPr="00B0140A" w:rsidRDefault="00C2124D" w:rsidP="0067067B">
      <w:pPr>
        <w:pStyle w:val="Nagwek3"/>
        <w:rPr>
          <w:bCs/>
        </w:rPr>
      </w:pPr>
      <w:bookmarkStart w:id="0" w:name="_Ref164158792"/>
      <w:r w:rsidRPr="00B0140A">
        <w:t>INFORMACJA O PRZEWIDYWANYCH ZAMÓWI</w:t>
      </w:r>
      <w:r w:rsidR="00DC3FBC" w:rsidRPr="00B0140A">
        <w:t>ENIACH, O KTÓRYCH MOWA W ART. 214 UST. 1 PKT 7</w:t>
      </w:r>
      <w:r w:rsidR="003826AC">
        <w:t>.</w:t>
      </w:r>
      <w:r w:rsidR="00460F63" w:rsidRPr="00B0140A">
        <w:t xml:space="preserve"> OPCJE.</w:t>
      </w:r>
      <w:bookmarkEnd w:id="0"/>
    </w:p>
    <w:p w14:paraId="0E99F899" w14:textId="1EFDC699" w:rsidR="00747BB7" w:rsidRPr="00B0140A" w:rsidRDefault="00BA20E6" w:rsidP="00747BB7">
      <w:pPr>
        <w:pStyle w:val="Nagwek4"/>
      </w:pPr>
      <w:bookmarkStart w:id="1" w:name="_Ref164159364"/>
      <w:r w:rsidRPr="00B0140A">
        <w:t>Zamawiający przewiduje  możliwość udzielenia Wykonawcy, którego oferta zostanie wybrana jako najkorzystniejsza</w:t>
      </w:r>
      <w:r w:rsidR="00EB33A4" w:rsidRPr="00B0140A">
        <w:t xml:space="preserve"> w </w:t>
      </w:r>
      <w:r w:rsidRPr="00B0140A">
        <w:t>niniejszym postępowaniu</w:t>
      </w:r>
      <w:r w:rsidR="00556C56" w:rsidRPr="00B0140A">
        <w:t>,</w:t>
      </w:r>
      <w:r w:rsidRPr="00B0140A">
        <w:t xml:space="preserve"> zamówień,</w:t>
      </w:r>
      <w:r w:rsidR="00C82276" w:rsidRPr="00B0140A">
        <w:t xml:space="preserve"> o </w:t>
      </w:r>
      <w:r w:rsidRPr="00B0140A">
        <w:t>których mowa</w:t>
      </w:r>
      <w:r w:rsidR="00EB33A4" w:rsidRPr="00B0140A">
        <w:t xml:space="preserve"> w </w:t>
      </w:r>
      <w:r w:rsidRPr="00B0140A">
        <w:t>art. 214 ust. 1 pkt 7 ustawy Pzp,  polegających</w:t>
      </w:r>
      <w:r w:rsidR="00C82276" w:rsidRPr="00B0140A">
        <w:t xml:space="preserve"> na </w:t>
      </w:r>
      <w:r w:rsidRPr="00B0140A">
        <w:t>powtórzeniu podobnych usług, zgodnych</w:t>
      </w:r>
      <w:r w:rsidR="00C82276" w:rsidRPr="00B0140A">
        <w:t xml:space="preserve"> z </w:t>
      </w:r>
      <w:r w:rsidRPr="00B0140A">
        <w:t>przedmiotem zamówienia,</w:t>
      </w:r>
      <w:r w:rsidR="00C82276" w:rsidRPr="00B0140A">
        <w:t xml:space="preserve"> o </w:t>
      </w:r>
      <w:r w:rsidR="00CA2798" w:rsidRPr="00B0140A">
        <w:t xml:space="preserve">wartości nie większej niż </w:t>
      </w:r>
      <w:r w:rsidR="00CE5398" w:rsidRPr="00B0140A">
        <w:rPr>
          <w:b/>
        </w:rPr>
        <w:t>70 % wartości zamówienia podstawowego</w:t>
      </w:r>
      <w:r w:rsidR="00CA2798" w:rsidRPr="00B0140A">
        <w:t xml:space="preserve">, </w:t>
      </w:r>
      <w:r w:rsidRPr="00B0140A">
        <w:t>jeżeli</w:t>
      </w:r>
      <w:r w:rsidR="00C82276" w:rsidRPr="00B0140A">
        <w:t xml:space="preserve"> z </w:t>
      </w:r>
      <w:r w:rsidRPr="00B0140A">
        <w:t>przyczyn związanych</w:t>
      </w:r>
      <w:r w:rsidR="00C82276" w:rsidRPr="00B0140A">
        <w:t xml:space="preserve"> z </w:t>
      </w:r>
      <w:r w:rsidRPr="00B0140A">
        <w:t>prowadzoną działalnością Zamawiającego niezbędne będzie</w:t>
      </w:r>
      <w:r w:rsidR="00EB33A4" w:rsidRPr="00B0140A">
        <w:t xml:space="preserve"> w </w:t>
      </w:r>
      <w:r w:rsidR="000044C5" w:rsidRPr="00B0140A">
        <w:t xml:space="preserve">szczególności </w:t>
      </w:r>
      <w:r w:rsidRPr="00B0140A">
        <w:t>chwilowe</w:t>
      </w:r>
      <w:r w:rsidR="004B5218" w:rsidRPr="00B0140A">
        <w:t xml:space="preserve"> zwiększenie </w:t>
      </w:r>
      <w:r w:rsidR="00546516">
        <w:t xml:space="preserve">liczby </w:t>
      </w:r>
      <w:r w:rsidR="00546516" w:rsidRPr="00B0140A">
        <w:t xml:space="preserve"> </w:t>
      </w:r>
      <w:r w:rsidR="004B5218" w:rsidRPr="00B0140A">
        <w:t xml:space="preserve">pracowników, </w:t>
      </w:r>
      <w:r w:rsidRPr="00B0140A">
        <w:t>wydłużenie czasu pracy</w:t>
      </w:r>
      <w:r w:rsidR="004B5218" w:rsidRPr="00B0140A">
        <w:t xml:space="preserve">, zamiana zakresu zadań oraz </w:t>
      </w:r>
      <w:r w:rsidR="00546516">
        <w:t xml:space="preserve">wydłużenia czasu </w:t>
      </w:r>
      <w:r w:rsidR="004B5218" w:rsidRPr="00B0140A">
        <w:t>wystawiania posterunków</w:t>
      </w:r>
      <w:r w:rsidR="00CA2798" w:rsidRPr="00B0140A">
        <w:t>.</w:t>
      </w:r>
      <w:r w:rsidR="00395B2D" w:rsidRPr="00B0140A">
        <w:t xml:space="preserve"> W</w:t>
      </w:r>
      <w:r w:rsidR="00CA2798" w:rsidRPr="00B0140A">
        <w:t> </w:t>
      </w:r>
      <w:r w:rsidR="00395B2D" w:rsidRPr="00B0140A">
        <w:t>szczególności Zmawiający wskazuje</w:t>
      </w:r>
      <w:r w:rsidR="00C82276" w:rsidRPr="00B0140A">
        <w:t xml:space="preserve"> na </w:t>
      </w:r>
      <w:r w:rsidR="00395B2D" w:rsidRPr="00B0140A">
        <w:t xml:space="preserve">możliwość </w:t>
      </w:r>
      <w:r w:rsidR="00747BB7" w:rsidRPr="00B0140A">
        <w:t>wyznaczenia dodatkowego posterunku</w:t>
      </w:r>
      <w:r w:rsidR="004B5218" w:rsidRPr="00B0140A">
        <w:t>,</w:t>
      </w:r>
      <w:r w:rsidR="00747BB7" w:rsidRPr="00B0140A">
        <w:t xml:space="preserve"> zwiększenia składu osobowego</w:t>
      </w:r>
      <w:r w:rsidR="00C82276" w:rsidRPr="00B0140A">
        <w:t xml:space="preserve"> na </w:t>
      </w:r>
      <w:r w:rsidR="00747BB7" w:rsidRPr="00B0140A">
        <w:t>okres wskazany przez Zamawiającego</w:t>
      </w:r>
      <w:r w:rsidR="004B5218" w:rsidRPr="00B0140A">
        <w:t xml:space="preserve"> lub realizacji umowy przez dodatkowy okres</w:t>
      </w:r>
      <w:r w:rsidR="00747BB7" w:rsidRPr="00B0140A">
        <w:t>.</w:t>
      </w:r>
      <w:bookmarkEnd w:id="1"/>
    </w:p>
    <w:p w14:paraId="43E2BA42" w14:textId="77777777" w:rsidR="00460F63" w:rsidRPr="00B0140A" w:rsidRDefault="00CA2798" w:rsidP="006A5300">
      <w:pPr>
        <w:pStyle w:val="Nagwek4"/>
      </w:pPr>
      <w:bookmarkStart w:id="2" w:name="_Ref164157098"/>
      <w:r w:rsidRPr="00B0140A">
        <w:t xml:space="preserve"> </w:t>
      </w:r>
      <w:bookmarkStart w:id="3" w:name="_Ref164028366"/>
      <w:r w:rsidR="00460F63" w:rsidRPr="00B0140A">
        <w:t>Zamawiający przewiduje prawo</w:t>
      </w:r>
      <w:r w:rsidR="00C82276" w:rsidRPr="00B0140A">
        <w:t xml:space="preserve"> do </w:t>
      </w:r>
      <w:r w:rsidR="00460F63" w:rsidRPr="00B0140A">
        <w:t>opcji</w:t>
      </w:r>
      <w:r w:rsidR="00C82276" w:rsidRPr="00B0140A">
        <w:t xml:space="preserve"> na </w:t>
      </w:r>
      <w:r w:rsidR="00824B05" w:rsidRPr="00B0140A">
        <w:t>mocy art. 4</w:t>
      </w:r>
      <w:r w:rsidR="00556C56" w:rsidRPr="00B0140A">
        <w:t>41</w:t>
      </w:r>
      <w:r w:rsidR="00AE4327" w:rsidRPr="00B0140A">
        <w:t xml:space="preserve"> </w:t>
      </w:r>
      <w:r w:rsidR="00824B05" w:rsidRPr="00B0140A">
        <w:t>ust. 1 pkt 1 ustawy Pzp</w:t>
      </w:r>
      <w:r w:rsidR="00C82276" w:rsidRPr="00B0140A">
        <w:t xml:space="preserve"> na </w:t>
      </w:r>
      <w:r w:rsidR="00556C56" w:rsidRPr="00B0140A">
        <w:t>następujących warunkach:</w:t>
      </w:r>
      <w:bookmarkEnd w:id="2"/>
      <w:bookmarkEnd w:id="3"/>
    </w:p>
    <w:p w14:paraId="6C10440D" w14:textId="08B8A82A" w:rsidR="00460F63" w:rsidRPr="00B0140A" w:rsidRDefault="00460F63" w:rsidP="001903F5">
      <w:pPr>
        <w:pStyle w:val="Nagwek5"/>
      </w:pPr>
      <w:bookmarkStart w:id="4" w:name="_Ref164159497"/>
      <w:r w:rsidRPr="00B0140A">
        <w:t xml:space="preserve">Zamawiający zastrzega sobie możliwość zmiany </w:t>
      </w:r>
      <w:r w:rsidR="005977ED" w:rsidRPr="00B0140A">
        <w:t xml:space="preserve">(zwiększenia) </w:t>
      </w:r>
      <w:r w:rsidRPr="00B0140A">
        <w:t>zakresu świadczenia usługi ochrony (</w:t>
      </w:r>
      <w:r w:rsidRPr="00B0140A">
        <w:rPr>
          <w:b/>
        </w:rPr>
        <w:t>maksymalnie</w:t>
      </w:r>
      <w:r w:rsidR="00C82276" w:rsidRPr="00B0140A">
        <w:rPr>
          <w:b/>
        </w:rPr>
        <w:t xml:space="preserve"> do </w:t>
      </w:r>
      <w:r w:rsidR="00CA2A01" w:rsidRPr="00B0140A">
        <w:rPr>
          <w:b/>
        </w:rPr>
        <w:t xml:space="preserve">70 </w:t>
      </w:r>
      <w:r w:rsidRPr="00B0140A">
        <w:rPr>
          <w:b/>
        </w:rPr>
        <w:t xml:space="preserve">% </w:t>
      </w:r>
      <w:r w:rsidR="00CE5398" w:rsidRPr="00B0140A">
        <w:rPr>
          <w:b/>
        </w:rPr>
        <w:t>wartości zamówienia podstawowego</w:t>
      </w:r>
      <w:r w:rsidRPr="00B0140A">
        <w:t xml:space="preserve">) poprzez czasowe lub stałe zwiększenie liczby </w:t>
      </w:r>
      <w:r w:rsidR="000319C1" w:rsidRPr="00B0140A">
        <w:t>pracowników ochrony fizycznej</w:t>
      </w:r>
      <w:r w:rsidR="00CA2A01" w:rsidRPr="00B0140A">
        <w:t xml:space="preserve"> (obsady posterunku) </w:t>
      </w:r>
      <w:r w:rsidR="00C82276" w:rsidRPr="00B0140A">
        <w:t xml:space="preserve"> o </w:t>
      </w:r>
      <w:r w:rsidRPr="00B0140A">
        <w:t>1 osobę</w:t>
      </w:r>
      <w:r w:rsidR="000319C1" w:rsidRPr="00B0140A">
        <w:t xml:space="preserve"> poza godzinami pracy Sądu</w:t>
      </w:r>
      <w:r w:rsidR="001903F5" w:rsidRPr="00B0140A">
        <w:t>,</w:t>
      </w:r>
      <w:r w:rsidR="00EB33A4" w:rsidRPr="00B0140A">
        <w:t xml:space="preserve"> w </w:t>
      </w:r>
      <w:r w:rsidR="001903F5" w:rsidRPr="00B0140A">
        <w:t>przypadku wystąpienia znacznego wzrostu poziomu zagrożenia osób</w:t>
      </w:r>
      <w:r w:rsidR="00EC720C" w:rsidRPr="00B0140A">
        <w:t xml:space="preserve"> i </w:t>
      </w:r>
      <w:r w:rsidR="001903F5" w:rsidRPr="00B0140A">
        <w:t>mienia</w:t>
      </w:r>
      <w:bookmarkEnd w:id="4"/>
      <w:r w:rsidR="001903F5" w:rsidRPr="00B0140A">
        <w:t xml:space="preserve"> lub wydania dyspozycji zwiększenia obsady przez jednostki nadrzędne Zamawiającego. Wykonawca zobowiązany będzie</w:t>
      </w:r>
      <w:r w:rsidR="00C82276" w:rsidRPr="00B0140A">
        <w:t xml:space="preserve"> do </w:t>
      </w:r>
      <w:r w:rsidR="001903F5" w:rsidRPr="00B0140A">
        <w:t xml:space="preserve"> zwiększenia składu osobowego posterunku</w:t>
      </w:r>
      <w:r w:rsidR="00EB33A4" w:rsidRPr="00B0140A">
        <w:t xml:space="preserve"> w </w:t>
      </w:r>
      <w:r w:rsidR="001903F5" w:rsidRPr="00B0140A">
        <w:t xml:space="preserve">terminie maksymalnie </w:t>
      </w:r>
      <w:r w:rsidR="00546516">
        <w:t>72</w:t>
      </w:r>
      <w:r w:rsidR="00546516" w:rsidRPr="00B0140A">
        <w:t xml:space="preserve"> </w:t>
      </w:r>
      <w:r w:rsidR="001903F5" w:rsidRPr="00B0140A">
        <w:t>godzin</w:t>
      </w:r>
      <w:r w:rsidR="00EB33A4" w:rsidRPr="00B0140A">
        <w:t xml:space="preserve"> od </w:t>
      </w:r>
      <w:r w:rsidR="001903F5" w:rsidRPr="00B0140A">
        <w:t xml:space="preserve">momentu zgłoszenia </w:t>
      </w:r>
      <w:r w:rsidR="00CE5398" w:rsidRPr="00B0140A">
        <w:t xml:space="preserve">pisemnie </w:t>
      </w:r>
      <w:r w:rsidR="001903F5" w:rsidRPr="00B0140A">
        <w:t xml:space="preserve">przez Zamawiającego </w:t>
      </w:r>
      <w:r w:rsidR="00CE5398" w:rsidRPr="00B0140A">
        <w:t xml:space="preserve">lub </w:t>
      </w:r>
      <w:r w:rsidR="004B5218" w:rsidRPr="00B0140A">
        <w:t>mailem</w:t>
      </w:r>
      <w:r w:rsidR="00C82276" w:rsidRPr="00B0140A">
        <w:t xml:space="preserve"> na </w:t>
      </w:r>
      <w:r w:rsidR="004B5218" w:rsidRPr="00B0140A">
        <w:t>wskazany</w:t>
      </w:r>
      <w:r w:rsidR="001903F5" w:rsidRPr="00B0140A">
        <w:t xml:space="preserve"> adres e-mail.  </w:t>
      </w:r>
      <w:r w:rsidR="000319C1" w:rsidRPr="00B0140A">
        <w:t xml:space="preserve"> </w:t>
      </w:r>
    </w:p>
    <w:p w14:paraId="470F8AE7" w14:textId="77777777" w:rsidR="00460F63" w:rsidRPr="00B0140A" w:rsidRDefault="00335FF0" w:rsidP="009D6E68">
      <w:pPr>
        <w:pStyle w:val="Nagwek5"/>
      </w:pPr>
      <w:r w:rsidRPr="00B0140A">
        <w:t>O konieczności uruchomienia prawa opcji Wykonawca zostanie powiadomiony</w:t>
      </w:r>
      <w:r w:rsidR="00EB33A4" w:rsidRPr="00B0140A">
        <w:t xml:space="preserve"> w </w:t>
      </w:r>
      <w:r w:rsidR="00824B05" w:rsidRPr="00B0140A">
        <w:t>formie pisemnej przez  Zamawiającego</w:t>
      </w:r>
      <w:r w:rsidR="00CE5398" w:rsidRPr="00B0140A">
        <w:t xml:space="preserve"> lub mailem</w:t>
      </w:r>
      <w:r w:rsidR="00C82276" w:rsidRPr="00B0140A">
        <w:t xml:space="preserve"> na </w:t>
      </w:r>
      <w:r w:rsidR="00CE5398" w:rsidRPr="00B0140A">
        <w:t>wskazany adres</w:t>
      </w:r>
      <w:r w:rsidR="00460F63" w:rsidRPr="00B0140A">
        <w:t>.</w:t>
      </w:r>
      <w:r w:rsidR="00CE5398" w:rsidRPr="00B0140A">
        <w:t xml:space="preserve"> W sytuacjach wyjątkowych, powodujących bezpośrednie zagrożenie dla bezpieczeństwa obiektu</w:t>
      </w:r>
      <w:r w:rsidR="00EC720C" w:rsidRPr="00B0140A">
        <w:t xml:space="preserve"> i </w:t>
      </w:r>
      <w:r w:rsidR="00CE5398" w:rsidRPr="00B0140A">
        <w:t>znajdującego się</w:t>
      </w:r>
      <w:r w:rsidR="00EB33A4" w:rsidRPr="00B0140A">
        <w:t xml:space="preserve"> w </w:t>
      </w:r>
      <w:r w:rsidR="00CE5398" w:rsidRPr="00B0140A">
        <w:t>nim mienia oraz znajdujących się</w:t>
      </w:r>
      <w:r w:rsidR="00C82276" w:rsidRPr="00B0140A">
        <w:t xml:space="preserve"> na </w:t>
      </w:r>
      <w:r w:rsidR="00CE5398" w:rsidRPr="00B0140A">
        <w:t>terenie obiektu osób, Zamawiający może żądać niezwłocznego wprowadzenia zmian, przy czym żądanie</w:t>
      </w:r>
      <w:r w:rsidR="00EB33A4" w:rsidRPr="00B0140A">
        <w:t xml:space="preserve"> w </w:t>
      </w:r>
      <w:r w:rsidR="00CE5398" w:rsidRPr="00B0140A">
        <w:t>takim przypadku może zostać zgłoszone również telefonicznie</w:t>
      </w:r>
      <w:r w:rsidR="00EC720C" w:rsidRPr="00B0140A">
        <w:t xml:space="preserve"> i </w:t>
      </w:r>
      <w:r w:rsidR="00CE5398" w:rsidRPr="00B0140A">
        <w:t>potwierdzon</w:t>
      </w:r>
      <w:r w:rsidR="005977ED" w:rsidRPr="00B0140A">
        <w:t>e</w:t>
      </w:r>
      <w:r w:rsidR="00CE5398" w:rsidRPr="00B0140A">
        <w:t xml:space="preserve"> niezwłocznie pisemnie lub mailem</w:t>
      </w:r>
      <w:r w:rsidR="00C82276" w:rsidRPr="00B0140A">
        <w:t xml:space="preserve"> na </w:t>
      </w:r>
      <w:r w:rsidR="00CE5398" w:rsidRPr="00B0140A">
        <w:t>wskazany adres.</w:t>
      </w:r>
    </w:p>
    <w:p w14:paraId="3A509437" w14:textId="77777777" w:rsidR="00824B05" w:rsidRPr="00B0140A" w:rsidRDefault="00824B05" w:rsidP="009D6E68">
      <w:pPr>
        <w:pStyle w:val="Nagwek5"/>
      </w:pPr>
      <w:r w:rsidRPr="00B0140A">
        <w:t>Rozliczenie</w:t>
      </w:r>
      <w:r w:rsidR="00EB33A4" w:rsidRPr="00B0140A">
        <w:t xml:space="preserve"> za </w:t>
      </w:r>
      <w:r w:rsidRPr="00B0140A">
        <w:t>wykonane</w:t>
      </w:r>
      <w:r w:rsidR="00C82276" w:rsidRPr="00B0140A">
        <w:t xml:space="preserve"> na </w:t>
      </w:r>
      <w:r w:rsidRPr="00B0140A">
        <w:t>podstawie prawa opcji usługi realizowane będzie</w:t>
      </w:r>
      <w:r w:rsidR="00C82276" w:rsidRPr="00B0140A">
        <w:t xml:space="preserve"> na </w:t>
      </w:r>
      <w:r w:rsidRPr="00B0140A">
        <w:t xml:space="preserve">podstawie czasu ich świadczenia oraz </w:t>
      </w:r>
      <w:r w:rsidR="00772306" w:rsidRPr="00B0140A">
        <w:t>miesięcznej wartości netto</w:t>
      </w:r>
      <w:r w:rsidR="00EC720C" w:rsidRPr="00B0140A">
        <w:t xml:space="preserve"> i </w:t>
      </w:r>
      <w:r w:rsidR="00772306" w:rsidRPr="00B0140A">
        <w:t>brutto</w:t>
      </w:r>
      <w:r w:rsidR="00EB33A4" w:rsidRPr="00B0140A">
        <w:t xml:space="preserve"> za </w:t>
      </w:r>
      <w:r w:rsidR="00772306" w:rsidRPr="00B0140A">
        <w:t xml:space="preserve">opcję,  </w:t>
      </w:r>
      <w:r w:rsidRPr="00B0140A">
        <w:t>podan</w:t>
      </w:r>
      <w:r w:rsidR="00772306" w:rsidRPr="00B0140A">
        <w:t>ą</w:t>
      </w:r>
      <w:r w:rsidRPr="00B0140A">
        <w:t xml:space="preserve"> przez Wykonawcę</w:t>
      </w:r>
      <w:r w:rsidR="00EB33A4" w:rsidRPr="00B0140A">
        <w:t xml:space="preserve"> w </w:t>
      </w:r>
      <w:r w:rsidRPr="00B0140A">
        <w:t>ofercie</w:t>
      </w:r>
      <w:r w:rsidR="00CA2A01" w:rsidRPr="00B0140A">
        <w:t>.</w:t>
      </w:r>
      <w:r w:rsidRPr="00B0140A">
        <w:t xml:space="preserve"> </w:t>
      </w:r>
      <w:r w:rsidR="00772306" w:rsidRPr="00B0140A">
        <w:t>W przypadku realizowania opcji przez niepełny miesiąc wynagrodzenie wykonawcy zostanie obliczone proporcjonalnie</w:t>
      </w:r>
      <w:r w:rsidR="00C82276" w:rsidRPr="00B0140A">
        <w:t xml:space="preserve"> do </w:t>
      </w:r>
      <w:r w:rsidR="00772306" w:rsidRPr="00B0140A">
        <w:t>ilości dni realizowania opcji</w:t>
      </w:r>
      <w:r w:rsidR="00EB33A4" w:rsidRPr="00B0140A">
        <w:t xml:space="preserve"> w </w:t>
      </w:r>
      <w:r w:rsidR="00772306" w:rsidRPr="00B0140A">
        <w:t>danym miesiącu.</w:t>
      </w:r>
    </w:p>
    <w:p w14:paraId="4052C2B8" w14:textId="77777777" w:rsidR="00020E94" w:rsidRPr="00B0140A" w:rsidRDefault="00020E94" w:rsidP="0067067B">
      <w:pPr>
        <w:pStyle w:val="Nagwek3"/>
        <w:rPr>
          <w:bCs/>
        </w:rPr>
      </w:pPr>
      <w:r w:rsidRPr="00B0140A">
        <w:t xml:space="preserve">WARUNKI UDZIAŁU W POSTĘPOWANIU </w:t>
      </w:r>
    </w:p>
    <w:p w14:paraId="4204E449" w14:textId="77777777" w:rsidR="00B533E1" w:rsidRPr="00B0140A" w:rsidRDefault="00020E94" w:rsidP="0067067B">
      <w:pPr>
        <w:pStyle w:val="Nagwek4"/>
      </w:pPr>
      <w:r w:rsidRPr="00B0140A">
        <w:t xml:space="preserve">O udzielenie zamówienia mogą ubiegać się Wykonawcy, którzy </w:t>
      </w:r>
      <w:r w:rsidR="005D1590" w:rsidRPr="00B0140A">
        <w:t>nie podlegają wykluczeniu</w:t>
      </w:r>
      <w:r w:rsidR="00370CD0" w:rsidRPr="00B0140A">
        <w:t xml:space="preserve"> oraz </w:t>
      </w:r>
      <w:r w:rsidR="00687BEF" w:rsidRPr="00B0140A">
        <w:t xml:space="preserve">spełniają </w:t>
      </w:r>
      <w:r w:rsidR="00370CD0" w:rsidRPr="00B0140A">
        <w:t xml:space="preserve">określone przez Zamawiającego </w:t>
      </w:r>
      <w:r w:rsidR="00687BEF" w:rsidRPr="00B0140A">
        <w:t>warunki udziału</w:t>
      </w:r>
      <w:r w:rsidR="00EB33A4" w:rsidRPr="00B0140A">
        <w:t xml:space="preserve"> w </w:t>
      </w:r>
      <w:r w:rsidR="00687BEF" w:rsidRPr="00B0140A">
        <w:t>postępowaniu</w:t>
      </w:r>
      <w:r w:rsidRPr="00B0140A">
        <w:t xml:space="preserve">. </w:t>
      </w:r>
    </w:p>
    <w:p w14:paraId="50B69D62" w14:textId="77777777" w:rsidR="00020E94" w:rsidRPr="00B0140A" w:rsidRDefault="00370CD0" w:rsidP="0067067B">
      <w:pPr>
        <w:pStyle w:val="Nagwek4"/>
      </w:pPr>
      <w:bookmarkStart w:id="5" w:name="_Ref164145956"/>
      <w:r w:rsidRPr="00B0140A">
        <w:t xml:space="preserve">O udzielenie zamówienia mogą ubiegać się Wykonawcy, którzy spełniają </w:t>
      </w:r>
      <w:r w:rsidR="00687BEF" w:rsidRPr="00B0140A">
        <w:t>warunki</w:t>
      </w:r>
      <w:r w:rsidR="00020E94" w:rsidRPr="00B0140A">
        <w:t xml:space="preserve"> udziału</w:t>
      </w:r>
      <w:r w:rsidR="00EB33A4" w:rsidRPr="00B0140A">
        <w:t xml:space="preserve"> w </w:t>
      </w:r>
      <w:r w:rsidR="00020E94" w:rsidRPr="00B0140A">
        <w:t>postępowaniu</w:t>
      </w:r>
      <w:r w:rsidR="00EB33A4" w:rsidRPr="00B0140A">
        <w:t xml:space="preserve"> w </w:t>
      </w:r>
      <w:r w:rsidR="00020E94" w:rsidRPr="00B0140A">
        <w:t>zakresie:</w:t>
      </w:r>
      <w:bookmarkEnd w:id="5"/>
    </w:p>
    <w:p w14:paraId="08C0A2C7" w14:textId="77777777" w:rsidR="00687BEF" w:rsidRPr="00B0140A" w:rsidRDefault="00687BEF" w:rsidP="009D6E68">
      <w:pPr>
        <w:pStyle w:val="Nagwek5"/>
      </w:pPr>
      <w:r w:rsidRPr="00B0140A">
        <w:t>zdolności</w:t>
      </w:r>
      <w:r w:rsidR="00C82276" w:rsidRPr="00B0140A">
        <w:t xml:space="preserve"> do </w:t>
      </w:r>
      <w:r w:rsidRPr="00B0140A">
        <w:t>występowania</w:t>
      </w:r>
      <w:r w:rsidR="00EB33A4" w:rsidRPr="00B0140A">
        <w:t xml:space="preserve"> w </w:t>
      </w:r>
      <w:r w:rsidRPr="00B0140A">
        <w:t>obrocie gospodarczym</w:t>
      </w:r>
      <w:r w:rsidRPr="00B0140A">
        <w:rPr>
          <w:b/>
        </w:rPr>
        <w:t xml:space="preserve"> </w:t>
      </w:r>
      <w:r w:rsidRPr="00B0140A">
        <w:t>– Zamawiający nie stawia wymagań</w:t>
      </w:r>
      <w:r w:rsidR="00EB33A4" w:rsidRPr="00B0140A">
        <w:t xml:space="preserve"> w </w:t>
      </w:r>
      <w:r w:rsidRPr="00B0140A">
        <w:t>tym zakresie;</w:t>
      </w:r>
    </w:p>
    <w:p w14:paraId="61316E87" w14:textId="77777777" w:rsidR="00687BEF" w:rsidRPr="00B0140A" w:rsidRDefault="00687BEF" w:rsidP="009D6E68">
      <w:pPr>
        <w:pStyle w:val="Nagwek5"/>
      </w:pPr>
      <w:bookmarkStart w:id="6" w:name="_Ref164145723"/>
      <w:r w:rsidRPr="00B0140A">
        <w:t>uprawnień</w:t>
      </w:r>
      <w:r w:rsidR="00C82276" w:rsidRPr="00B0140A">
        <w:t xml:space="preserve"> do </w:t>
      </w:r>
      <w:r w:rsidRPr="00B0140A">
        <w:t xml:space="preserve">prowadzenia określonej działalności gospodarczej lub zawodowej, </w:t>
      </w:r>
      <w:r w:rsidR="00C82276" w:rsidRPr="00B0140A">
        <w:t xml:space="preserve"> o </w:t>
      </w:r>
      <w:r w:rsidRPr="00B0140A">
        <w:t>ile wynika to</w:t>
      </w:r>
      <w:r w:rsidR="00EC720C" w:rsidRPr="00B0140A">
        <w:t> </w:t>
      </w:r>
      <w:r w:rsidR="00C82276" w:rsidRPr="00B0140A">
        <w:t>z </w:t>
      </w:r>
      <w:r w:rsidRPr="00B0140A">
        <w:t>odrębnych przepisów:</w:t>
      </w:r>
      <w:bookmarkEnd w:id="6"/>
    </w:p>
    <w:p w14:paraId="406A20C3" w14:textId="77777777" w:rsidR="00687BEF" w:rsidRPr="00B0140A" w:rsidRDefault="00687BEF" w:rsidP="001E0F84">
      <w:pPr>
        <w:pStyle w:val="Nagwek6"/>
      </w:pPr>
      <w:r w:rsidRPr="00B0140A">
        <w:t>Zamawiający uzna warunek</w:t>
      </w:r>
      <w:r w:rsidR="00EB33A4" w:rsidRPr="00B0140A">
        <w:t xml:space="preserve"> za </w:t>
      </w:r>
      <w:r w:rsidRPr="00B0140A">
        <w:t>spełniony, jeżeli Wykonawca wykaże, iż posiada uprawnienia</w:t>
      </w:r>
      <w:r w:rsidR="00C82276" w:rsidRPr="00B0140A">
        <w:t xml:space="preserve"> do </w:t>
      </w:r>
      <w:r w:rsidRPr="00B0140A">
        <w:t>prowadzenia działalności</w:t>
      </w:r>
      <w:r w:rsidR="00EB33A4" w:rsidRPr="00B0140A">
        <w:t xml:space="preserve"> w </w:t>
      </w:r>
      <w:r w:rsidRPr="00B0140A">
        <w:t>zakresie usług ochrony osób</w:t>
      </w:r>
      <w:r w:rsidR="00EC720C" w:rsidRPr="00B0140A">
        <w:t xml:space="preserve"> i </w:t>
      </w:r>
      <w:r w:rsidRPr="00B0140A">
        <w:t>mienia zgodnie</w:t>
      </w:r>
      <w:r w:rsidR="00C82276" w:rsidRPr="00B0140A">
        <w:t xml:space="preserve"> z </w:t>
      </w:r>
      <w:r w:rsidRPr="00B0140A">
        <w:t>art. 15 ust. 1 ustawy</w:t>
      </w:r>
      <w:r w:rsidR="00C82276" w:rsidRPr="00B0140A">
        <w:t xml:space="preserve"> z </w:t>
      </w:r>
      <w:r w:rsidRPr="00B0140A">
        <w:t>dnia 22 sierpnia 1997 r.</w:t>
      </w:r>
      <w:r w:rsidR="00C82276" w:rsidRPr="00B0140A">
        <w:t xml:space="preserve"> o </w:t>
      </w:r>
      <w:r w:rsidRPr="00B0140A">
        <w:t>ochronie osób</w:t>
      </w:r>
      <w:r w:rsidR="00EC720C" w:rsidRPr="00B0140A">
        <w:t xml:space="preserve"> i </w:t>
      </w:r>
      <w:r w:rsidRPr="00B0140A">
        <w:t>mienia;</w:t>
      </w:r>
    </w:p>
    <w:p w14:paraId="4277AC03" w14:textId="77777777" w:rsidR="00687BEF" w:rsidRPr="00B0140A" w:rsidRDefault="00687BEF" w:rsidP="009D6E68">
      <w:pPr>
        <w:pStyle w:val="Nagwek5"/>
      </w:pPr>
      <w:r w:rsidRPr="00B0140A">
        <w:t>sytuacji ekonomicznej lub finansowej – Zamawiający nie stawia wymagań</w:t>
      </w:r>
      <w:r w:rsidR="00EB33A4" w:rsidRPr="00B0140A">
        <w:t xml:space="preserve"> w </w:t>
      </w:r>
      <w:r w:rsidRPr="00B0140A">
        <w:t>tym zakresie;</w:t>
      </w:r>
    </w:p>
    <w:p w14:paraId="040EBA66" w14:textId="77777777" w:rsidR="00502710" w:rsidRPr="00B0140A" w:rsidRDefault="00687BEF" w:rsidP="00761983">
      <w:pPr>
        <w:pStyle w:val="Nagwek5"/>
      </w:pPr>
      <w:bookmarkStart w:id="7" w:name="_Ref164145761"/>
      <w:r w:rsidRPr="00B0140A">
        <w:t>zdol</w:t>
      </w:r>
      <w:r w:rsidR="00370CD0" w:rsidRPr="00B0140A">
        <w:t>ności technicznej lub zawodowej</w:t>
      </w:r>
      <w:r w:rsidRPr="00B0140A">
        <w:t>:</w:t>
      </w:r>
      <w:r w:rsidR="00502710" w:rsidRPr="00B0140A">
        <w:t xml:space="preserve"> </w:t>
      </w:r>
      <w:r w:rsidRPr="00B0140A">
        <w:t>Zamawiający uzna warunek</w:t>
      </w:r>
      <w:r w:rsidR="00EB33A4" w:rsidRPr="00B0140A">
        <w:t xml:space="preserve"> za </w:t>
      </w:r>
      <w:r w:rsidRPr="00B0140A">
        <w:t>spełniony, jeżeli Wykonawca wykaże, iż</w:t>
      </w:r>
      <w:r w:rsidR="00EB33A4" w:rsidRPr="00B0140A">
        <w:t xml:space="preserve"> w </w:t>
      </w:r>
      <w:r w:rsidRPr="00B0140A">
        <w:t>okresie ostatnich 3 lat przed upływem terminu składania ofert, a jeżeli okres prowadzenia działalności jest krótszy –</w:t>
      </w:r>
      <w:r w:rsidR="00EB33A4" w:rsidRPr="00B0140A">
        <w:t xml:space="preserve"> w </w:t>
      </w:r>
      <w:r w:rsidRPr="00B0140A">
        <w:t>tym okresie</w:t>
      </w:r>
      <w:r w:rsidR="00502710" w:rsidRPr="00B0140A">
        <w:t>,</w:t>
      </w:r>
      <w:r w:rsidRPr="00B0140A">
        <w:t xml:space="preserve"> wykonał należycie lub wykonuje co najmniej 2 (dwa) zamówienia</w:t>
      </w:r>
      <w:r w:rsidR="00502710" w:rsidRPr="00B0140A">
        <w:t>,</w:t>
      </w:r>
      <w:r w:rsidR="00C82276" w:rsidRPr="00B0140A">
        <w:t xml:space="preserve"> z </w:t>
      </w:r>
      <w:r w:rsidR="00502710" w:rsidRPr="00B0140A">
        <w:t>których każde spełnia następujące warunki:</w:t>
      </w:r>
      <w:bookmarkEnd w:id="7"/>
    </w:p>
    <w:p w14:paraId="44117D39" w14:textId="2F17F8CC" w:rsidR="00502710" w:rsidRPr="00B0140A" w:rsidRDefault="00502710" w:rsidP="00502710">
      <w:pPr>
        <w:pStyle w:val="Nagwek6"/>
      </w:pPr>
      <w:r w:rsidRPr="00B0140A">
        <w:t xml:space="preserve">czas trwania: </w:t>
      </w:r>
      <w:r w:rsidR="00370CD0" w:rsidRPr="00B0140A">
        <w:t xml:space="preserve">nieprzerwanie przez okres </w:t>
      </w:r>
      <w:r w:rsidR="00687BEF" w:rsidRPr="00B0140A">
        <w:t>co najmniej 12 miesięcy</w:t>
      </w:r>
      <w:r w:rsidR="00EB33A4" w:rsidRPr="00B0140A">
        <w:t xml:space="preserve"> w </w:t>
      </w:r>
      <w:r w:rsidR="00687BEF" w:rsidRPr="00B0140A">
        <w:t>ramach jednej umowy</w:t>
      </w:r>
      <w:r w:rsidR="00A13701">
        <w:t>. Zamawiający uzna za trwające 12 miesięcy również takie usługi, które trwały o jeden dzień krócej</w:t>
      </w:r>
      <w:r w:rsidR="00546516">
        <w:t>,</w:t>
      </w:r>
    </w:p>
    <w:p w14:paraId="6DFDC6F3" w14:textId="59DE8549" w:rsidR="00502710" w:rsidRPr="00B0140A" w:rsidRDefault="00502710" w:rsidP="00502710">
      <w:pPr>
        <w:pStyle w:val="Nagwek6"/>
      </w:pPr>
      <w:r w:rsidRPr="00B0140A">
        <w:t>usługa realizowana</w:t>
      </w:r>
      <w:r w:rsidR="00C82276" w:rsidRPr="00B0140A">
        <w:t xml:space="preserve"> na </w:t>
      </w:r>
      <w:r w:rsidR="00687BEF" w:rsidRPr="00B0140A">
        <w:t>czynnym obiekcie użyteczności publicznej</w:t>
      </w:r>
      <w:r w:rsidR="00756895" w:rsidRPr="00B0140A">
        <w:t xml:space="preserve"> (zgodnie</w:t>
      </w:r>
      <w:r w:rsidR="00C82276" w:rsidRPr="00B0140A">
        <w:t xml:space="preserve"> z </w:t>
      </w:r>
      <w:r w:rsidR="006D2704" w:rsidRPr="00B0140A">
        <w:t>definicją zawartą</w:t>
      </w:r>
      <w:r w:rsidR="00EB33A4" w:rsidRPr="00B0140A">
        <w:t xml:space="preserve"> w </w:t>
      </w:r>
      <w:r w:rsidR="00756895" w:rsidRPr="00B0140A">
        <w:t xml:space="preserve"> </w:t>
      </w:r>
      <w:r w:rsidR="006D2704" w:rsidRPr="00B0140A">
        <w:t>Rozporządzeniu Ministra Infrastruktury</w:t>
      </w:r>
      <w:r w:rsidR="00EB33A4" w:rsidRPr="00B0140A">
        <w:t xml:space="preserve"> w </w:t>
      </w:r>
      <w:r w:rsidRPr="00B0140A">
        <w:t>sprawie warunków technicznych, jakim powinny odpowiadać budynki</w:t>
      </w:r>
      <w:r w:rsidR="00EC720C" w:rsidRPr="00B0140A">
        <w:t xml:space="preserve"> i </w:t>
      </w:r>
      <w:r w:rsidRPr="00B0140A">
        <w:t>ich usytuowanie (Dz.U.</w:t>
      </w:r>
      <w:r w:rsidR="00C82276" w:rsidRPr="00B0140A">
        <w:t xml:space="preserve"> z </w:t>
      </w:r>
      <w:r w:rsidRPr="00B0140A">
        <w:t>2022 r. poz. 1225</w:t>
      </w:r>
      <w:r w:rsidR="00E10087">
        <w:t xml:space="preserve"> ze zm.)</w:t>
      </w:r>
      <w:r w:rsidRPr="00B0140A">
        <w:t>,</w:t>
      </w:r>
      <w:r w:rsidR="006D2704" w:rsidRPr="00B0140A">
        <w:t xml:space="preserve"> </w:t>
      </w:r>
    </w:p>
    <w:p w14:paraId="3BC650EA" w14:textId="77777777" w:rsidR="00502710" w:rsidRPr="00B0140A" w:rsidRDefault="00502710" w:rsidP="00502710">
      <w:pPr>
        <w:pStyle w:val="Nagwek6"/>
      </w:pPr>
      <w:r w:rsidRPr="00B0140A">
        <w:t xml:space="preserve">w ramach umowy wykonawca świadczył lub świadczy </w:t>
      </w:r>
      <w:r w:rsidR="00687BEF" w:rsidRPr="00B0140A">
        <w:t>usług</w:t>
      </w:r>
      <w:r w:rsidRPr="00B0140A">
        <w:t>i</w:t>
      </w:r>
      <w:r w:rsidR="00EB33A4" w:rsidRPr="00B0140A">
        <w:t xml:space="preserve"> w </w:t>
      </w:r>
      <w:r w:rsidR="00687BEF" w:rsidRPr="00B0140A">
        <w:t>zakresie całodobowej ochrony obiektów (osób</w:t>
      </w:r>
      <w:r w:rsidR="00EC720C" w:rsidRPr="00B0140A">
        <w:t xml:space="preserve"> i </w:t>
      </w:r>
      <w:r w:rsidR="00687BEF" w:rsidRPr="00B0140A">
        <w:t>mienia)</w:t>
      </w:r>
      <w:r w:rsidRPr="00B0140A">
        <w:t>,</w:t>
      </w:r>
    </w:p>
    <w:p w14:paraId="421AE591" w14:textId="77777777" w:rsidR="00687BEF" w:rsidRPr="00B0140A" w:rsidRDefault="00C82276" w:rsidP="00502710">
      <w:pPr>
        <w:pStyle w:val="Nagwek6"/>
      </w:pPr>
      <w:r w:rsidRPr="00B0140A">
        <w:t xml:space="preserve"> o </w:t>
      </w:r>
      <w:r w:rsidR="00687BEF" w:rsidRPr="00B0140A">
        <w:t xml:space="preserve">wartości co najmniej </w:t>
      </w:r>
      <w:r w:rsidR="00121FF0" w:rsidRPr="00B0140A">
        <w:t>300</w:t>
      </w:r>
      <w:r w:rsidR="00687BEF" w:rsidRPr="00B0140A">
        <w:t> 000 zł brutto rocznie.</w:t>
      </w:r>
    </w:p>
    <w:p w14:paraId="3C0BE163" w14:textId="7CDDC394" w:rsidR="004C426B" w:rsidRDefault="004C426B" w:rsidP="001E0F84">
      <w:pPr>
        <w:pStyle w:val="Nagwek4"/>
      </w:pPr>
      <w:r>
        <w:t>Zamawiający nie</w:t>
      </w:r>
      <w:r w:rsidRPr="004C426B">
        <w:t xml:space="preserve"> dopuszcza sumowania doświadczenia pochodzącego od różnych podmiotów celem wykazania spełnienia warunku</w:t>
      </w:r>
      <w:r>
        <w:t xml:space="preserve"> opisanego w pk</w:t>
      </w:r>
      <w:r w:rsidR="00581B2A">
        <w:t xml:space="preserve">t </w:t>
      </w:r>
      <w:r w:rsidR="00581B2A">
        <w:fldChar w:fldCharType="begin"/>
      </w:r>
      <w:r w:rsidR="00581B2A">
        <w:instrText xml:space="preserve"> REF _Ref164145761 \w \h </w:instrText>
      </w:r>
      <w:r w:rsidR="00581B2A">
        <w:fldChar w:fldCharType="separate"/>
      </w:r>
      <w:r w:rsidR="0078411C">
        <w:t>10.2.4</w:t>
      </w:r>
      <w:r w:rsidR="00581B2A">
        <w:fldChar w:fldCharType="end"/>
      </w:r>
      <w:r w:rsidR="00581B2A">
        <w:t xml:space="preserve"> SWZ</w:t>
      </w:r>
      <w:r w:rsidR="002E1377">
        <w:t>.</w:t>
      </w:r>
    </w:p>
    <w:p w14:paraId="1CE5CD3C" w14:textId="42471560" w:rsidR="00FA0157" w:rsidRPr="00B0140A" w:rsidRDefault="00FA0157" w:rsidP="001E0F84">
      <w:pPr>
        <w:pStyle w:val="Nagwek4"/>
      </w:pPr>
      <w:r w:rsidRPr="00B0140A">
        <w:t>Oceniając zdolność techniczną lub zawodową, Zamawiający może</w:t>
      </w:r>
      <w:r w:rsidR="00C82276" w:rsidRPr="00B0140A">
        <w:t xml:space="preserve"> na </w:t>
      </w:r>
      <w:r w:rsidRPr="00B0140A">
        <w:t>każdym etapie postępowania uznać,</w:t>
      </w:r>
      <w:r w:rsidR="00EC720C" w:rsidRPr="00B0140A">
        <w:t xml:space="preserve"> że </w:t>
      </w:r>
      <w:r w:rsidRPr="00B0140A">
        <w:t>Wykonawca nie posiada wymaganych zdolności, jeżeli posiadanie przez Wykonawcę sprzecznych interesów,</w:t>
      </w:r>
      <w:r w:rsidR="00EB33A4" w:rsidRPr="00B0140A">
        <w:t xml:space="preserve"> w </w:t>
      </w:r>
      <w:r w:rsidRPr="00B0140A">
        <w:t>szczególności zaangażowanie zasobów technicznych lub zawodowych Wykonawcy</w:t>
      </w:r>
      <w:r w:rsidR="00EB33A4" w:rsidRPr="00B0140A">
        <w:t xml:space="preserve"> w </w:t>
      </w:r>
      <w:r w:rsidRPr="00B0140A">
        <w:t>inne przedsięwzięcia gospodarcze Wykonawcy może mieć negatywny wpływ</w:t>
      </w:r>
      <w:r w:rsidR="00C82276" w:rsidRPr="00B0140A">
        <w:t xml:space="preserve"> na </w:t>
      </w:r>
      <w:r w:rsidRPr="00B0140A">
        <w:t>realizację zmówienia.</w:t>
      </w:r>
    </w:p>
    <w:p w14:paraId="36FF3D4E" w14:textId="77777777" w:rsidR="005D1590" w:rsidRPr="00B0140A" w:rsidRDefault="005D1590" w:rsidP="0067067B">
      <w:pPr>
        <w:pStyle w:val="Nagwek3"/>
      </w:pPr>
      <w:r w:rsidRPr="00B0140A">
        <w:t>PODSTAWY WYKLUCZENIA WYKONAWCÓW</w:t>
      </w:r>
    </w:p>
    <w:p w14:paraId="78DFB040" w14:textId="77777777" w:rsidR="00102476" w:rsidRPr="00B0140A" w:rsidRDefault="005D1590" w:rsidP="001E0F84">
      <w:pPr>
        <w:pStyle w:val="Nagwek4"/>
      </w:pPr>
      <w:r w:rsidRPr="00B0140A">
        <w:t>Z postępowania</w:t>
      </w:r>
      <w:r w:rsidR="00C82276" w:rsidRPr="00B0140A">
        <w:t xml:space="preserve"> o </w:t>
      </w:r>
      <w:r w:rsidRPr="00B0140A">
        <w:t xml:space="preserve">udzielenie zamówienia publicznego wyklucza się Wykonawcę, </w:t>
      </w:r>
      <w:r w:rsidR="00EB33A4" w:rsidRPr="00B0140A">
        <w:t xml:space="preserve"> w </w:t>
      </w:r>
      <w:r w:rsidRPr="00B0140A">
        <w:t>stosunku</w:t>
      </w:r>
      <w:r w:rsidR="00C82276" w:rsidRPr="00B0140A">
        <w:t xml:space="preserve"> do </w:t>
      </w:r>
      <w:r w:rsidRPr="00B0140A">
        <w:t>którego zachodzi którakolwiek</w:t>
      </w:r>
      <w:r w:rsidR="00C82276" w:rsidRPr="00B0140A">
        <w:t xml:space="preserve"> z </w:t>
      </w:r>
      <w:r w:rsidRPr="00B0140A">
        <w:t>okoliczności,</w:t>
      </w:r>
      <w:r w:rsidR="00C82276" w:rsidRPr="00B0140A">
        <w:t xml:space="preserve"> o </w:t>
      </w:r>
      <w:r w:rsidRPr="00B0140A">
        <w:t>których mowa</w:t>
      </w:r>
      <w:r w:rsidR="00EB33A4" w:rsidRPr="00B0140A">
        <w:t xml:space="preserve"> w </w:t>
      </w:r>
      <w:r w:rsidRPr="00B0140A">
        <w:t xml:space="preserve">art. 108 </w:t>
      </w:r>
      <w:r w:rsidR="00D56CEB" w:rsidRPr="00B0140A">
        <w:t xml:space="preserve"> </w:t>
      </w:r>
      <w:r w:rsidRPr="00B0140A">
        <w:t>ust. 1 ustawy Pzp.</w:t>
      </w:r>
    </w:p>
    <w:p w14:paraId="38797C10" w14:textId="77777777" w:rsidR="00102476" w:rsidRPr="00B0140A" w:rsidRDefault="005D1590" w:rsidP="001E0F84">
      <w:pPr>
        <w:pStyle w:val="Nagwek4"/>
      </w:pPr>
      <w:r w:rsidRPr="00B0140A">
        <w:t>Zamawiający nie przewiduje wykluczenia Wykonawcy/-ów</w:t>
      </w:r>
      <w:r w:rsidR="00C82276" w:rsidRPr="00B0140A">
        <w:t xml:space="preserve"> na </w:t>
      </w:r>
      <w:r w:rsidRPr="00B0140A">
        <w:t>podstawie art. 109 ustawy Pzp.</w:t>
      </w:r>
    </w:p>
    <w:p w14:paraId="2799528C" w14:textId="77777777" w:rsidR="00102476" w:rsidRPr="00B0140A" w:rsidRDefault="005D1590" w:rsidP="001E0F84">
      <w:pPr>
        <w:pStyle w:val="Nagwek4"/>
      </w:pPr>
      <w:r w:rsidRPr="00B0140A">
        <w:t>Wykluczenie Wykonawcy następuje zgodnie</w:t>
      </w:r>
      <w:r w:rsidR="00C82276" w:rsidRPr="00B0140A">
        <w:t xml:space="preserve"> z </w:t>
      </w:r>
      <w:r w:rsidRPr="00B0140A">
        <w:t>art. 111 ustawy Pzp.</w:t>
      </w:r>
    </w:p>
    <w:p w14:paraId="40008B71" w14:textId="77777777" w:rsidR="00102476" w:rsidRPr="00B0140A" w:rsidRDefault="005D1590" w:rsidP="001E0F84">
      <w:pPr>
        <w:pStyle w:val="Nagwek4"/>
      </w:pPr>
      <w:r w:rsidRPr="00B0140A">
        <w:rPr>
          <w:bCs/>
        </w:rPr>
        <w:t xml:space="preserve">Wykonawca nie </w:t>
      </w:r>
      <w:r w:rsidR="00CA2A01" w:rsidRPr="00B0140A">
        <w:rPr>
          <w:bCs/>
        </w:rPr>
        <w:t xml:space="preserve">będzie podlegał </w:t>
      </w:r>
      <w:r w:rsidRPr="00B0140A">
        <w:rPr>
          <w:bCs/>
        </w:rPr>
        <w:t>wykluczeniu</w:t>
      </w:r>
      <w:r w:rsidR="00EB33A4" w:rsidRPr="00B0140A">
        <w:rPr>
          <w:bCs/>
        </w:rPr>
        <w:t xml:space="preserve"> w </w:t>
      </w:r>
      <w:r w:rsidRPr="00B0140A">
        <w:rPr>
          <w:bCs/>
        </w:rPr>
        <w:t>okolicznościach określonych</w:t>
      </w:r>
      <w:r w:rsidR="00EB33A4" w:rsidRPr="00B0140A">
        <w:rPr>
          <w:bCs/>
        </w:rPr>
        <w:t xml:space="preserve"> w </w:t>
      </w:r>
      <w:r w:rsidRPr="00B0140A">
        <w:rPr>
          <w:bCs/>
        </w:rPr>
        <w:t>art. 108 ust. 1 pkt 1, 2</w:t>
      </w:r>
      <w:r w:rsidR="00EC720C" w:rsidRPr="00B0140A">
        <w:rPr>
          <w:bCs/>
        </w:rPr>
        <w:t xml:space="preserve"> i </w:t>
      </w:r>
      <w:r w:rsidRPr="00B0140A">
        <w:rPr>
          <w:bCs/>
        </w:rPr>
        <w:t>5 ustawy Pzp, jeżeli ud</w:t>
      </w:r>
      <w:r w:rsidR="00102476" w:rsidRPr="00B0140A">
        <w:rPr>
          <w:bCs/>
        </w:rPr>
        <w:t>owodni Zamawiającemu,</w:t>
      </w:r>
      <w:r w:rsidR="00EC720C" w:rsidRPr="00B0140A">
        <w:rPr>
          <w:bCs/>
        </w:rPr>
        <w:t xml:space="preserve"> że </w:t>
      </w:r>
      <w:r w:rsidR="00102476" w:rsidRPr="00B0140A">
        <w:rPr>
          <w:bCs/>
        </w:rPr>
        <w:t>spełnia</w:t>
      </w:r>
      <w:r w:rsidRPr="00B0140A">
        <w:rPr>
          <w:bCs/>
        </w:rPr>
        <w:t xml:space="preserve"> łącznie przesłanki wskazane</w:t>
      </w:r>
      <w:r w:rsidR="00EB33A4" w:rsidRPr="00B0140A">
        <w:rPr>
          <w:bCs/>
        </w:rPr>
        <w:t xml:space="preserve"> w </w:t>
      </w:r>
      <w:r w:rsidRPr="00B0140A">
        <w:rPr>
          <w:bCs/>
        </w:rPr>
        <w:t>art. 110 ust. 2 ustawy Pzp, a Zamawiający uzna</w:t>
      </w:r>
      <w:r w:rsidR="00C82276" w:rsidRPr="00B0140A">
        <w:rPr>
          <w:bCs/>
        </w:rPr>
        <w:t xml:space="preserve"> na </w:t>
      </w:r>
      <w:r w:rsidRPr="00B0140A">
        <w:rPr>
          <w:bCs/>
        </w:rPr>
        <w:t>podstawie oceny dowodów,</w:t>
      </w:r>
      <w:r w:rsidR="00EC720C" w:rsidRPr="00B0140A">
        <w:rPr>
          <w:bCs/>
        </w:rPr>
        <w:t xml:space="preserve"> że </w:t>
      </w:r>
      <w:r w:rsidRPr="00B0140A">
        <w:rPr>
          <w:bCs/>
        </w:rPr>
        <w:t>podjęte przez Wykonawcę czynności</w:t>
      </w:r>
      <w:r w:rsidR="00EC720C" w:rsidRPr="00B0140A">
        <w:rPr>
          <w:bCs/>
        </w:rPr>
        <w:t xml:space="preserve"> są </w:t>
      </w:r>
      <w:r w:rsidRPr="00B0140A">
        <w:rPr>
          <w:bCs/>
        </w:rPr>
        <w:t>wystarczające</w:t>
      </w:r>
      <w:r w:rsidR="00C82276" w:rsidRPr="00B0140A">
        <w:rPr>
          <w:bCs/>
        </w:rPr>
        <w:t xml:space="preserve"> do </w:t>
      </w:r>
      <w:r w:rsidRPr="00B0140A">
        <w:rPr>
          <w:bCs/>
        </w:rPr>
        <w:t>wykazania jego rz</w:t>
      </w:r>
      <w:r w:rsidR="00CA2A01" w:rsidRPr="00B0140A">
        <w:rPr>
          <w:bCs/>
        </w:rPr>
        <w:t>etelności, uwzględniając wagę</w:t>
      </w:r>
      <w:r w:rsidR="00EC720C" w:rsidRPr="00B0140A">
        <w:rPr>
          <w:bCs/>
        </w:rPr>
        <w:t xml:space="preserve"> i </w:t>
      </w:r>
      <w:r w:rsidRPr="00B0140A">
        <w:rPr>
          <w:bCs/>
        </w:rPr>
        <w:t>szczególne okoliczności czynu Wykonawcy. Jeżeli podjęte przez Wykonawcę czynności nie</w:t>
      </w:r>
      <w:r w:rsidR="00EC720C" w:rsidRPr="00B0140A">
        <w:rPr>
          <w:bCs/>
        </w:rPr>
        <w:t xml:space="preserve"> są </w:t>
      </w:r>
      <w:r w:rsidRPr="00B0140A">
        <w:rPr>
          <w:bCs/>
        </w:rPr>
        <w:t>wystarczające</w:t>
      </w:r>
      <w:r w:rsidR="00C82276" w:rsidRPr="00B0140A">
        <w:rPr>
          <w:bCs/>
        </w:rPr>
        <w:t xml:space="preserve"> do </w:t>
      </w:r>
      <w:r w:rsidRPr="00B0140A">
        <w:rPr>
          <w:bCs/>
        </w:rPr>
        <w:t>wykazania jego rzetelności Zamawiający wyklucz</w:t>
      </w:r>
      <w:r w:rsidR="00CA2A01" w:rsidRPr="00B0140A">
        <w:rPr>
          <w:bCs/>
        </w:rPr>
        <w:t>y</w:t>
      </w:r>
      <w:r w:rsidRPr="00B0140A">
        <w:rPr>
          <w:bCs/>
        </w:rPr>
        <w:t xml:space="preserve"> Wykonawcę. </w:t>
      </w:r>
    </w:p>
    <w:p w14:paraId="6FF24BEF" w14:textId="77777777" w:rsidR="005D1590" w:rsidRPr="00B0140A" w:rsidRDefault="005D1590" w:rsidP="001E0F84">
      <w:pPr>
        <w:pStyle w:val="Nagwek4"/>
      </w:pPr>
      <w:r w:rsidRPr="00B0140A">
        <w:t>Zamawiający może wykluczyć Wykonawcę</w:t>
      </w:r>
      <w:r w:rsidR="00C82276" w:rsidRPr="00B0140A">
        <w:t xml:space="preserve"> na </w:t>
      </w:r>
      <w:r w:rsidRPr="00B0140A">
        <w:t>każdym etapie postępowania</w:t>
      </w:r>
      <w:r w:rsidR="00C82276" w:rsidRPr="00B0140A">
        <w:t xml:space="preserve"> o </w:t>
      </w:r>
      <w:r w:rsidRPr="00B0140A">
        <w:t>udzielenie zamówienia.</w:t>
      </w:r>
    </w:p>
    <w:p w14:paraId="3D580084" w14:textId="7E69F78E" w:rsidR="005C1DF7" w:rsidRPr="00B0140A" w:rsidRDefault="005C1DF7" w:rsidP="001E0F84">
      <w:pPr>
        <w:pStyle w:val="Nagwek4"/>
      </w:pPr>
      <w:r w:rsidRPr="00B0140A">
        <w:t>Zamawiający wykluczy</w:t>
      </w:r>
      <w:r w:rsidR="00C82276" w:rsidRPr="00B0140A">
        <w:t xml:space="preserve"> z </w:t>
      </w:r>
      <w:r w:rsidRPr="00B0140A">
        <w:t>postępowania wykonawców</w:t>
      </w:r>
      <w:r w:rsidR="00C82276" w:rsidRPr="00B0140A">
        <w:t xml:space="preserve"> o </w:t>
      </w:r>
      <w:r w:rsidRPr="00B0140A">
        <w:t>których mowa</w:t>
      </w:r>
      <w:r w:rsidR="00EB33A4" w:rsidRPr="00B0140A">
        <w:t xml:space="preserve"> w </w:t>
      </w:r>
      <w:r w:rsidRPr="00B0140A">
        <w:t>art. 7 ust. 1 ustawy</w:t>
      </w:r>
      <w:r w:rsidR="00C82276" w:rsidRPr="00B0140A">
        <w:t xml:space="preserve"> z </w:t>
      </w:r>
      <w:r w:rsidRPr="00B0140A">
        <w:t>dnia 13 kwietnia 2022 r.</w:t>
      </w:r>
      <w:r w:rsidR="00C82276" w:rsidRPr="00B0140A">
        <w:t xml:space="preserve"> o </w:t>
      </w:r>
      <w:r w:rsidRPr="00B0140A">
        <w:t>szczególnych rozwiązaniach</w:t>
      </w:r>
      <w:r w:rsidR="00EB33A4" w:rsidRPr="00B0140A">
        <w:t xml:space="preserve"> w </w:t>
      </w:r>
      <w:r w:rsidRPr="00B0140A">
        <w:t>zakresie przeciwdziałania wspieraniu agresji</w:t>
      </w:r>
      <w:r w:rsidR="00C82276" w:rsidRPr="00B0140A">
        <w:t xml:space="preserve"> na </w:t>
      </w:r>
      <w:r w:rsidRPr="00B0140A">
        <w:t>Ukrainę oraz służących ochronie bezpieczeństwa narodowego (</w:t>
      </w:r>
      <w:r w:rsidR="00210A25" w:rsidRPr="00210A25">
        <w:t>Dz.U. z 2025 r. poz. 514</w:t>
      </w:r>
      <w:r w:rsidR="00210A25">
        <w:t xml:space="preserve"> </w:t>
      </w:r>
      <w:r w:rsidR="00E10087">
        <w:t xml:space="preserve"> ze zm.)</w:t>
      </w:r>
      <w:r w:rsidRPr="00B0140A">
        <w:t>.</w:t>
      </w:r>
    </w:p>
    <w:p w14:paraId="7418A8FB" w14:textId="77777777" w:rsidR="00C50D93" w:rsidRPr="00B0140A" w:rsidRDefault="001A462F" w:rsidP="0067067B">
      <w:pPr>
        <w:pStyle w:val="Nagwek3"/>
      </w:pPr>
      <w:bookmarkStart w:id="8" w:name="_Ref164148729"/>
      <w:r w:rsidRPr="00B0140A">
        <w:t xml:space="preserve">PRZEDMIOTOWE I </w:t>
      </w:r>
      <w:r w:rsidR="00D658E8" w:rsidRPr="00B0140A">
        <w:t>PODMIOTOW</w:t>
      </w:r>
      <w:r w:rsidR="00102476" w:rsidRPr="00B0140A">
        <w:t>E</w:t>
      </w:r>
      <w:r w:rsidR="00D658E8" w:rsidRPr="00B0140A">
        <w:t xml:space="preserve"> </w:t>
      </w:r>
      <w:r w:rsidR="00102476" w:rsidRPr="00B0140A">
        <w:t>ŚRODKI DOWODOWE</w:t>
      </w:r>
      <w:bookmarkEnd w:id="8"/>
    </w:p>
    <w:p w14:paraId="7117AE00" w14:textId="77777777" w:rsidR="00450CB9" w:rsidRPr="00B0140A" w:rsidRDefault="00450CB9" w:rsidP="00AC50CB">
      <w:pPr>
        <w:pStyle w:val="Nagwek4"/>
      </w:pPr>
      <w:bookmarkStart w:id="9" w:name="_Ref164142750"/>
      <w:r w:rsidRPr="00B0140A">
        <w:t>Wykonawca zobowiązany jest dołączyć</w:t>
      </w:r>
      <w:r w:rsidR="00C82276" w:rsidRPr="00B0140A">
        <w:t xml:space="preserve"> do </w:t>
      </w:r>
      <w:r w:rsidRPr="00B0140A">
        <w:t>oferty aktualne</w:t>
      </w:r>
      <w:r w:rsidR="00C82276" w:rsidRPr="00B0140A">
        <w:t xml:space="preserve"> na </w:t>
      </w:r>
      <w:r w:rsidRPr="00B0140A">
        <w:t>dzień składania ofert  o</w:t>
      </w:r>
      <w:r w:rsidR="00CA2A01" w:rsidRPr="00B0140A">
        <w:t>świadczenie</w:t>
      </w:r>
      <w:r w:rsidR="00C82276" w:rsidRPr="00B0140A">
        <w:t xml:space="preserve"> o </w:t>
      </w:r>
      <w:r w:rsidRPr="00B0140A">
        <w:t>braku podstaw wykluczenia</w:t>
      </w:r>
      <w:r w:rsidR="00C82276" w:rsidRPr="00B0140A">
        <w:t xml:space="preserve"> z </w:t>
      </w:r>
      <w:r w:rsidRPr="00B0140A">
        <w:t>postępowania oraz</w:t>
      </w:r>
      <w:r w:rsidR="00C82276" w:rsidRPr="00B0140A">
        <w:t xml:space="preserve"> o </w:t>
      </w:r>
      <w:r w:rsidRPr="00B0140A">
        <w:t>spełnieniu warunków udziału</w:t>
      </w:r>
      <w:r w:rsidR="00EB33A4" w:rsidRPr="00B0140A">
        <w:t xml:space="preserve"> w </w:t>
      </w:r>
      <w:r w:rsidRPr="00B0140A">
        <w:t>postępowaniu  – zgodnie</w:t>
      </w:r>
      <w:r w:rsidR="00C82276" w:rsidRPr="00B0140A">
        <w:t xml:space="preserve"> z </w:t>
      </w:r>
      <w:r w:rsidRPr="00B0140A">
        <w:t>treścią Załącznika nr 3</w:t>
      </w:r>
      <w:r w:rsidR="00C82276" w:rsidRPr="00B0140A">
        <w:t xml:space="preserve"> do </w:t>
      </w:r>
      <w:r w:rsidRPr="00B0140A">
        <w:t>SWZ.</w:t>
      </w:r>
      <w:bookmarkEnd w:id="9"/>
    </w:p>
    <w:p w14:paraId="347B29EA" w14:textId="77777777" w:rsidR="001A462F" w:rsidRPr="00B0140A" w:rsidRDefault="001A462F" w:rsidP="00AC50CB">
      <w:pPr>
        <w:pStyle w:val="Nagwek4"/>
      </w:pPr>
      <w:r w:rsidRPr="00B0140A">
        <w:t>Zamawiający nie będzie żądał złożenia przedmiotowych środków dowodowych.</w:t>
      </w:r>
    </w:p>
    <w:p w14:paraId="7403CFD8" w14:textId="185C6564" w:rsidR="00102476" w:rsidRPr="00B0140A" w:rsidRDefault="00102476" w:rsidP="00AC50CB">
      <w:pPr>
        <w:pStyle w:val="Nagwek4"/>
      </w:pPr>
      <w:r w:rsidRPr="00B0140A">
        <w:t>Zamawiający będzie żądał podmiotowych środków dowodowych</w:t>
      </w:r>
      <w:r w:rsidR="00C82276" w:rsidRPr="00B0140A">
        <w:t xml:space="preserve"> na </w:t>
      </w:r>
      <w:r w:rsidRPr="00B0140A">
        <w:t>potwierdzenie braku podstaw wykluczenia. Zamawiający będzie żądał podmiotowych środków dowodowych</w:t>
      </w:r>
      <w:r w:rsidR="00C82276" w:rsidRPr="00B0140A">
        <w:t xml:space="preserve"> na </w:t>
      </w:r>
      <w:r w:rsidRPr="00B0140A">
        <w:t>potwierdzenie warunków udziału</w:t>
      </w:r>
      <w:r w:rsidR="00EB33A4" w:rsidRPr="00B0140A">
        <w:t xml:space="preserve"> w </w:t>
      </w:r>
      <w:r w:rsidRPr="00B0140A">
        <w:t>postępowaniu.</w:t>
      </w:r>
    </w:p>
    <w:p w14:paraId="51498981" w14:textId="1FBFB3AB" w:rsidR="007153C5" w:rsidRPr="00B0140A" w:rsidRDefault="00F448E5" w:rsidP="00AC50CB">
      <w:pPr>
        <w:pStyle w:val="Nagwek4"/>
      </w:pPr>
      <w:r w:rsidRPr="00B0140A">
        <w:t>Wykonawca, którego</w:t>
      </w:r>
      <w:r w:rsidR="00D17B4E" w:rsidRPr="00B0140A">
        <w:t xml:space="preserve"> o</w:t>
      </w:r>
      <w:r w:rsidR="00C467FA" w:rsidRPr="00B0140A">
        <w:t>ferta została najwyżej oceniona</w:t>
      </w:r>
      <w:r w:rsidR="00D17B4E" w:rsidRPr="00B0140A">
        <w:t>,</w:t>
      </w:r>
      <w:r w:rsidR="00EB33A4" w:rsidRPr="00B0140A">
        <w:t xml:space="preserve"> w </w:t>
      </w:r>
      <w:r w:rsidR="00D17B4E" w:rsidRPr="00B0140A">
        <w:t xml:space="preserve">celu </w:t>
      </w:r>
      <w:r w:rsidR="00FA0157" w:rsidRPr="00B0140A">
        <w:t>potwierdzenia</w:t>
      </w:r>
      <w:r w:rsidR="00D17B4E" w:rsidRPr="00B0140A">
        <w:t xml:space="preserve"> spełnienia warunków</w:t>
      </w:r>
      <w:r w:rsidRPr="00B0140A">
        <w:t xml:space="preserve"> </w:t>
      </w:r>
      <w:r w:rsidR="00FA0157" w:rsidRPr="00B0140A">
        <w:t>udziału</w:t>
      </w:r>
      <w:r w:rsidR="00EB33A4" w:rsidRPr="00B0140A">
        <w:t xml:space="preserve"> w </w:t>
      </w:r>
      <w:r w:rsidR="00FA0157" w:rsidRPr="00B0140A">
        <w:t>postępowaniu</w:t>
      </w:r>
      <w:r w:rsidR="00C968FF">
        <w:t xml:space="preserve"> i braku podstaw do wykluczenia, </w:t>
      </w:r>
      <w:r w:rsidR="00C82276" w:rsidRPr="00B0140A">
        <w:t xml:space="preserve"> na </w:t>
      </w:r>
      <w:r w:rsidR="00D17B4E" w:rsidRPr="00B0140A">
        <w:t xml:space="preserve">wezwanie Zamawiającego </w:t>
      </w:r>
      <w:r w:rsidR="00C151FA" w:rsidRPr="00B0140A">
        <w:t>zobowiązany jest złożyć</w:t>
      </w:r>
      <w:r w:rsidR="00EB33A4" w:rsidRPr="00B0140A">
        <w:t xml:space="preserve"> w </w:t>
      </w:r>
      <w:r w:rsidR="00C151FA" w:rsidRPr="00B0140A">
        <w:t>terminie wyznaczonym przez Zamawiającego, nie krótszym niż 5 dni</w:t>
      </w:r>
      <w:r w:rsidR="00EB33A4" w:rsidRPr="00B0140A">
        <w:t xml:space="preserve"> od </w:t>
      </w:r>
      <w:r w:rsidR="00C151FA" w:rsidRPr="00B0140A">
        <w:t>dnia wezwania</w:t>
      </w:r>
      <w:r w:rsidR="00EB0E0F" w:rsidRPr="00B0140A">
        <w:t>,</w:t>
      </w:r>
      <w:r w:rsidR="00C151FA" w:rsidRPr="00B0140A">
        <w:t xml:space="preserve"> aktualne</w:t>
      </w:r>
      <w:r w:rsidR="00C82276" w:rsidRPr="00B0140A">
        <w:t xml:space="preserve"> na </w:t>
      </w:r>
      <w:r w:rsidR="00C151FA" w:rsidRPr="00B0140A">
        <w:t>dzień złożenia następujące podmiotowe środki dowodowe:</w:t>
      </w:r>
    </w:p>
    <w:p w14:paraId="0D2CF368" w14:textId="707A274D" w:rsidR="007153C5" w:rsidRPr="00B0140A" w:rsidRDefault="007153C5" w:rsidP="002A5D20">
      <w:pPr>
        <w:pStyle w:val="Nagwek5"/>
        <w:rPr>
          <w:rStyle w:val="apple-style-span"/>
          <w:rFonts w:ascii="Arial" w:hAnsi="Arial"/>
          <w:sz w:val="20"/>
          <w:szCs w:val="20"/>
        </w:rPr>
      </w:pPr>
      <w:r w:rsidRPr="00B0140A">
        <w:rPr>
          <w:rStyle w:val="apple-style-span"/>
          <w:rFonts w:ascii="Arial" w:hAnsi="Arial"/>
          <w:sz w:val="20"/>
          <w:szCs w:val="20"/>
        </w:rPr>
        <w:t>Oświadczenie Wykonawcy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o </w:t>
      </w:r>
      <w:r w:rsidRPr="00B0140A">
        <w:rPr>
          <w:rStyle w:val="apple-style-span"/>
          <w:rFonts w:ascii="Arial" w:hAnsi="Arial"/>
          <w:sz w:val="20"/>
          <w:szCs w:val="20"/>
        </w:rPr>
        <w:t>aktualności informacji zawartych</w:t>
      </w:r>
      <w:r w:rsidR="00EB33A4" w:rsidRPr="00B0140A">
        <w:rPr>
          <w:rStyle w:val="apple-style-span"/>
          <w:rFonts w:ascii="Arial" w:hAnsi="Arial"/>
          <w:sz w:val="20"/>
          <w:szCs w:val="20"/>
        </w:rPr>
        <w:t xml:space="preserve"> w </w:t>
      </w:r>
      <w:r w:rsidRPr="00B0140A">
        <w:rPr>
          <w:rStyle w:val="apple-style-span"/>
          <w:rFonts w:ascii="Arial" w:hAnsi="Arial"/>
          <w:sz w:val="20"/>
          <w:szCs w:val="20"/>
        </w:rPr>
        <w:t xml:space="preserve">Oświadczeniu, 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o </w:t>
      </w:r>
      <w:r w:rsidRPr="00B0140A">
        <w:rPr>
          <w:rStyle w:val="apple-style-span"/>
          <w:rFonts w:ascii="Arial" w:hAnsi="Arial"/>
          <w:sz w:val="20"/>
          <w:szCs w:val="20"/>
        </w:rPr>
        <w:t>którym mowa</w:t>
      </w:r>
      <w:r w:rsidR="00EB33A4" w:rsidRPr="00B0140A">
        <w:rPr>
          <w:rStyle w:val="apple-style-span"/>
          <w:rFonts w:ascii="Arial" w:hAnsi="Arial"/>
          <w:sz w:val="20"/>
          <w:szCs w:val="20"/>
        </w:rPr>
        <w:t xml:space="preserve"> w </w:t>
      </w:r>
      <w:r w:rsidRPr="00B0140A">
        <w:rPr>
          <w:rStyle w:val="apple-style-span"/>
          <w:rFonts w:ascii="Arial" w:hAnsi="Arial"/>
          <w:sz w:val="20"/>
          <w:szCs w:val="20"/>
        </w:rPr>
        <w:t xml:space="preserve">pkt </w:t>
      </w:r>
      <w:r w:rsidR="00ED0E45" w:rsidRPr="00B0140A">
        <w:fldChar w:fldCharType="begin"/>
      </w:r>
      <w:r w:rsidR="00ED0E45" w:rsidRPr="00B0140A">
        <w:instrText xml:space="preserve"> REF _Ref164142750 \w \h </w:instrText>
      </w:r>
      <w:r w:rsidR="00FD7A44" w:rsidRPr="00B0140A">
        <w:instrText xml:space="preserve"> \* MERGEFORMAT </w:instrText>
      </w:r>
      <w:r w:rsidR="00ED0E45" w:rsidRPr="00B0140A">
        <w:fldChar w:fldCharType="separate"/>
      </w:r>
      <w:r w:rsidR="0078411C">
        <w:t>12.1</w:t>
      </w:r>
      <w:r w:rsidR="00ED0E45" w:rsidRPr="00B0140A">
        <w:fldChar w:fldCharType="end"/>
      </w:r>
      <w:r w:rsidR="00ED0E45" w:rsidRPr="00B0140A">
        <w:t xml:space="preserve">  </w:t>
      </w:r>
      <w:proofErr w:type="spellStart"/>
      <w:r w:rsidR="009D6E68" w:rsidRPr="00B0140A">
        <w:rPr>
          <w:rStyle w:val="apple-style-span"/>
          <w:rFonts w:ascii="Arial" w:hAnsi="Arial"/>
          <w:sz w:val="20"/>
          <w:szCs w:val="20"/>
        </w:rPr>
        <w:t>swz</w:t>
      </w:r>
      <w:proofErr w:type="spellEnd"/>
      <w:r w:rsidR="00EB33A4" w:rsidRPr="00B0140A">
        <w:rPr>
          <w:rStyle w:val="apple-style-span"/>
          <w:rFonts w:ascii="Arial" w:hAnsi="Arial"/>
          <w:sz w:val="20"/>
          <w:szCs w:val="20"/>
        </w:rPr>
        <w:t xml:space="preserve"> w </w:t>
      </w:r>
      <w:r w:rsidR="000431E2" w:rsidRPr="00B0140A">
        <w:rPr>
          <w:rStyle w:val="apple-style-span"/>
          <w:rFonts w:ascii="Arial" w:hAnsi="Arial"/>
          <w:sz w:val="20"/>
          <w:szCs w:val="20"/>
        </w:rPr>
        <w:t>zakresie braku podstaw wykluczenia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z </w:t>
      </w:r>
      <w:r w:rsidR="000431E2" w:rsidRPr="00B0140A">
        <w:rPr>
          <w:rStyle w:val="apple-style-span"/>
          <w:rFonts w:ascii="Arial" w:hAnsi="Arial"/>
          <w:sz w:val="20"/>
          <w:szCs w:val="20"/>
        </w:rPr>
        <w:t xml:space="preserve">postępowania </w:t>
      </w:r>
      <w:r w:rsidR="00C467FA" w:rsidRPr="00B0140A">
        <w:rPr>
          <w:rStyle w:val="apple-style-span"/>
          <w:rFonts w:ascii="Arial" w:hAnsi="Arial"/>
          <w:sz w:val="20"/>
          <w:szCs w:val="20"/>
        </w:rPr>
        <w:t>– z</w:t>
      </w:r>
      <w:r w:rsidR="00FA0157" w:rsidRPr="00B0140A">
        <w:rPr>
          <w:rStyle w:val="apple-style-span"/>
          <w:rFonts w:ascii="Arial" w:hAnsi="Arial"/>
          <w:sz w:val="20"/>
          <w:szCs w:val="20"/>
        </w:rPr>
        <w:t>godnie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z </w:t>
      </w:r>
      <w:r w:rsidR="00FA0157" w:rsidRPr="00B0140A">
        <w:rPr>
          <w:rStyle w:val="apple-style-span"/>
          <w:rFonts w:ascii="Arial" w:hAnsi="Arial"/>
          <w:sz w:val="20"/>
          <w:szCs w:val="20"/>
        </w:rPr>
        <w:t>treścią Załącznika nr 6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do </w:t>
      </w:r>
      <w:r w:rsidR="00C467FA" w:rsidRPr="00B0140A">
        <w:rPr>
          <w:rStyle w:val="apple-style-span"/>
          <w:rFonts w:ascii="Arial" w:hAnsi="Arial"/>
          <w:sz w:val="20"/>
          <w:szCs w:val="20"/>
        </w:rPr>
        <w:t>SWZ.</w:t>
      </w:r>
    </w:p>
    <w:p w14:paraId="10829295" w14:textId="1360E276" w:rsidR="00C467FA" w:rsidRPr="00B0140A" w:rsidRDefault="00C467FA" w:rsidP="002A5D20">
      <w:pPr>
        <w:pStyle w:val="Nagwek5"/>
        <w:rPr>
          <w:rStyle w:val="apple-style-span"/>
          <w:rFonts w:ascii="Arial" w:hAnsi="Arial"/>
          <w:sz w:val="20"/>
          <w:szCs w:val="20"/>
        </w:rPr>
      </w:pPr>
      <w:r w:rsidRPr="00B0140A">
        <w:rPr>
          <w:rStyle w:val="apple-style-span"/>
          <w:rFonts w:ascii="Arial" w:hAnsi="Arial"/>
          <w:sz w:val="20"/>
          <w:szCs w:val="20"/>
        </w:rPr>
        <w:t>Oświadczenie Wykonawcy,</w:t>
      </w:r>
      <w:r w:rsidR="00EB33A4" w:rsidRPr="00B0140A">
        <w:rPr>
          <w:rStyle w:val="apple-style-span"/>
          <w:rFonts w:ascii="Arial" w:hAnsi="Arial"/>
          <w:sz w:val="20"/>
          <w:szCs w:val="20"/>
        </w:rPr>
        <w:t xml:space="preserve"> w </w:t>
      </w:r>
      <w:r w:rsidRPr="00B0140A">
        <w:rPr>
          <w:rStyle w:val="apple-style-span"/>
          <w:rFonts w:ascii="Arial" w:hAnsi="Arial"/>
          <w:sz w:val="20"/>
          <w:szCs w:val="20"/>
        </w:rPr>
        <w:t>zakresie art. 108 ust. 1 pkt 5 ustawy Pzp,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o </w:t>
      </w:r>
      <w:r w:rsidRPr="00B0140A">
        <w:rPr>
          <w:rStyle w:val="apple-style-span"/>
          <w:rFonts w:ascii="Arial" w:hAnsi="Arial"/>
          <w:sz w:val="20"/>
          <w:szCs w:val="20"/>
        </w:rPr>
        <w:t>braku przynależności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do </w:t>
      </w:r>
      <w:r w:rsidRPr="00B0140A">
        <w:rPr>
          <w:rStyle w:val="apple-style-span"/>
          <w:rFonts w:ascii="Arial" w:hAnsi="Arial"/>
          <w:sz w:val="20"/>
          <w:szCs w:val="20"/>
        </w:rPr>
        <w:t>tej samej grupy kapitałowej</w:t>
      </w:r>
      <w:r w:rsidR="00EB33A4" w:rsidRPr="00B0140A">
        <w:rPr>
          <w:rStyle w:val="apple-style-span"/>
          <w:rFonts w:ascii="Arial" w:hAnsi="Arial"/>
          <w:sz w:val="20"/>
          <w:szCs w:val="20"/>
        </w:rPr>
        <w:t xml:space="preserve"> w </w:t>
      </w:r>
      <w:r w:rsidRPr="00B0140A">
        <w:rPr>
          <w:rStyle w:val="apple-style-span"/>
          <w:rFonts w:ascii="Arial" w:hAnsi="Arial"/>
          <w:sz w:val="20"/>
          <w:szCs w:val="20"/>
        </w:rPr>
        <w:t xml:space="preserve">rozumieniu ustawy 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z </w:t>
      </w:r>
      <w:r w:rsidRPr="00B0140A">
        <w:rPr>
          <w:rStyle w:val="apple-style-span"/>
          <w:rFonts w:ascii="Arial" w:hAnsi="Arial"/>
          <w:sz w:val="20"/>
          <w:szCs w:val="20"/>
        </w:rPr>
        <w:t>dnia 16 lutego 2007 r.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o </w:t>
      </w:r>
      <w:r w:rsidRPr="00B0140A">
        <w:rPr>
          <w:rStyle w:val="apple-style-span"/>
          <w:rFonts w:ascii="Arial" w:hAnsi="Arial"/>
          <w:sz w:val="20"/>
          <w:szCs w:val="20"/>
        </w:rPr>
        <w:t>ochronie konkurencji</w:t>
      </w:r>
      <w:r w:rsidR="00EC720C" w:rsidRPr="00B0140A">
        <w:rPr>
          <w:rStyle w:val="apple-style-span"/>
          <w:rFonts w:ascii="Arial" w:hAnsi="Arial"/>
          <w:sz w:val="20"/>
          <w:szCs w:val="20"/>
        </w:rPr>
        <w:t xml:space="preserve"> i </w:t>
      </w:r>
      <w:r w:rsidRPr="00B0140A">
        <w:rPr>
          <w:rStyle w:val="apple-style-span"/>
          <w:rFonts w:ascii="Arial" w:hAnsi="Arial"/>
          <w:sz w:val="20"/>
          <w:szCs w:val="20"/>
        </w:rPr>
        <w:t>konsumentów (</w:t>
      </w:r>
      <w:r w:rsidR="00210A25" w:rsidRPr="00210A25">
        <w:rPr>
          <w:rStyle w:val="apple-style-span"/>
          <w:rFonts w:ascii="Arial" w:hAnsi="Arial"/>
          <w:sz w:val="20"/>
          <w:szCs w:val="20"/>
        </w:rPr>
        <w:t>Dz.U. z 2025 r. poz. 1714</w:t>
      </w:r>
      <w:r w:rsidR="00210A25">
        <w:rPr>
          <w:rStyle w:val="apple-style-span"/>
          <w:rFonts w:ascii="Arial" w:hAnsi="Arial"/>
          <w:sz w:val="20"/>
          <w:szCs w:val="20"/>
        </w:rPr>
        <w:t xml:space="preserve"> </w:t>
      </w:r>
      <w:r w:rsidR="00E10087">
        <w:rPr>
          <w:rStyle w:val="apple-style-span"/>
          <w:rFonts w:ascii="Arial" w:hAnsi="Arial"/>
          <w:sz w:val="20"/>
          <w:szCs w:val="20"/>
        </w:rPr>
        <w:t>ze zm.)</w:t>
      </w:r>
      <w:r w:rsidRPr="00B0140A">
        <w:rPr>
          <w:rStyle w:val="apple-style-span"/>
          <w:rFonts w:ascii="Arial" w:hAnsi="Arial"/>
          <w:sz w:val="20"/>
          <w:szCs w:val="20"/>
        </w:rPr>
        <w:t>,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z </w:t>
      </w:r>
      <w:r w:rsidRPr="00B0140A">
        <w:rPr>
          <w:rStyle w:val="apple-style-span"/>
          <w:rFonts w:ascii="Arial" w:hAnsi="Arial"/>
          <w:sz w:val="20"/>
          <w:szCs w:val="20"/>
        </w:rPr>
        <w:t>innym wykonawcą, który złożył odrębną ofertę lub ofertę częściową albo oświadczenie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o </w:t>
      </w:r>
      <w:r w:rsidRPr="00B0140A">
        <w:rPr>
          <w:rStyle w:val="apple-style-span"/>
          <w:rFonts w:ascii="Arial" w:hAnsi="Arial"/>
          <w:sz w:val="20"/>
          <w:szCs w:val="20"/>
        </w:rPr>
        <w:t>przynależności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do </w:t>
      </w:r>
      <w:r w:rsidRPr="00B0140A">
        <w:rPr>
          <w:rStyle w:val="apple-style-span"/>
          <w:rFonts w:ascii="Arial" w:hAnsi="Arial"/>
          <w:sz w:val="20"/>
          <w:szCs w:val="20"/>
        </w:rPr>
        <w:t>tej samej grupy kapitałowej wraz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z </w:t>
      </w:r>
      <w:r w:rsidRPr="00B0140A">
        <w:rPr>
          <w:rStyle w:val="apple-style-span"/>
          <w:rFonts w:ascii="Arial" w:hAnsi="Arial"/>
          <w:sz w:val="20"/>
          <w:szCs w:val="20"/>
        </w:rPr>
        <w:t>dokumentami lub informacjami potwierdzającymi przygotowanie oferty lub oferty częściowej niezależnie</w:t>
      </w:r>
      <w:r w:rsidR="00EB33A4" w:rsidRPr="00B0140A">
        <w:rPr>
          <w:rStyle w:val="apple-style-span"/>
          <w:rFonts w:ascii="Arial" w:hAnsi="Arial"/>
          <w:sz w:val="20"/>
          <w:szCs w:val="20"/>
        </w:rPr>
        <w:t xml:space="preserve"> od </w:t>
      </w:r>
      <w:r w:rsidRPr="00B0140A">
        <w:rPr>
          <w:rStyle w:val="apple-style-span"/>
          <w:rFonts w:ascii="Arial" w:hAnsi="Arial"/>
          <w:sz w:val="20"/>
          <w:szCs w:val="20"/>
        </w:rPr>
        <w:t>innego wykonawcy należącego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do </w:t>
      </w:r>
      <w:r w:rsidRPr="00B0140A">
        <w:rPr>
          <w:rStyle w:val="apple-style-span"/>
          <w:rFonts w:ascii="Arial" w:hAnsi="Arial"/>
          <w:sz w:val="20"/>
          <w:szCs w:val="20"/>
        </w:rPr>
        <w:t>tej samej grupy kapitałowej – z</w:t>
      </w:r>
      <w:r w:rsidR="00306CFD" w:rsidRPr="00B0140A">
        <w:rPr>
          <w:rStyle w:val="apple-style-span"/>
          <w:rFonts w:ascii="Arial" w:hAnsi="Arial"/>
          <w:sz w:val="20"/>
          <w:szCs w:val="20"/>
        </w:rPr>
        <w:t>godnie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z </w:t>
      </w:r>
      <w:r w:rsidR="00306CFD" w:rsidRPr="00B0140A">
        <w:rPr>
          <w:rStyle w:val="apple-style-span"/>
          <w:rFonts w:ascii="Arial" w:hAnsi="Arial"/>
          <w:sz w:val="20"/>
          <w:szCs w:val="20"/>
        </w:rPr>
        <w:t>treścią Załącznika nr 7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do </w:t>
      </w:r>
      <w:r w:rsidRPr="00B0140A">
        <w:rPr>
          <w:rStyle w:val="apple-style-span"/>
          <w:rFonts w:ascii="Arial" w:hAnsi="Arial"/>
          <w:sz w:val="20"/>
          <w:szCs w:val="20"/>
        </w:rPr>
        <w:t>SWZ.</w:t>
      </w:r>
    </w:p>
    <w:p w14:paraId="7C3E21A3" w14:textId="77777777" w:rsidR="00134F7F" w:rsidRPr="00B0140A" w:rsidRDefault="00134F7F" w:rsidP="002A5D20">
      <w:pPr>
        <w:pStyle w:val="Nagwek5"/>
      </w:pPr>
      <w:bookmarkStart w:id="10" w:name="_Ref164145872"/>
      <w:r w:rsidRPr="00B0140A">
        <w:rPr>
          <w:rStyle w:val="apple-style-span"/>
          <w:rFonts w:ascii="Arial" w:hAnsi="Arial"/>
          <w:sz w:val="20"/>
          <w:szCs w:val="20"/>
        </w:rPr>
        <w:t>Aktualną koncesję Ministerstwa Spraw Wewnętrznych (wcześniej Ministerstwa Spraw Wewnętrznych</w:t>
      </w:r>
      <w:r w:rsidR="00EC720C" w:rsidRPr="00B0140A">
        <w:rPr>
          <w:rStyle w:val="apple-style-span"/>
          <w:rFonts w:ascii="Arial" w:hAnsi="Arial"/>
          <w:sz w:val="20"/>
          <w:szCs w:val="20"/>
        </w:rPr>
        <w:t xml:space="preserve"> i </w:t>
      </w:r>
      <w:r w:rsidRPr="00B0140A">
        <w:rPr>
          <w:rStyle w:val="apple-style-span"/>
          <w:rFonts w:ascii="Arial" w:hAnsi="Arial"/>
          <w:sz w:val="20"/>
          <w:szCs w:val="20"/>
        </w:rPr>
        <w:t>Administracji)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na </w:t>
      </w:r>
      <w:r w:rsidRPr="00B0140A">
        <w:rPr>
          <w:rStyle w:val="apple-style-span"/>
          <w:rFonts w:ascii="Arial" w:hAnsi="Arial"/>
          <w:sz w:val="20"/>
          <w:szCs w:val="20"/>
        </w:rPr>
        <w:t>prowadzenie działalności gospodarczej</w:t>
      </w:r>
      <w:r w:rsidR="00EB33A4" w:rsidRPr="00B0140A">
        <w:t xml:space="preserve"> w </w:t>
      </w:r>
      <w:r w:rsidRPr="00B0140A">
        <w:t>zakresie ochrony osób</w:t>
      </w:r>
      <w:r w:rsidR="00EC720C" w:rsidRPr="00B0140A">
        <w:t xml:space="preserve"> i </w:t>
      </w:r>
      <w:r w:rsidRPr="00B0140A">
        <w:t>mienia, wydaną</w:t>
      </w:r>
      <w:r w:rsidR="00C82276" w:rsidRPr="00B0140A">
        <w:t xml:space="preserve"> na </w:t>
      </w:r>
      <w:r w:rsidRPr="00B0140A">
        <w:t>podstawie ustawy</w:t>
      </w:r>
      <w:r w:rsidR="00C82276" w:rsidRPr="00B0140A">
        <w:t xml:space="preserve"> z </w:t>
      </w:r>
      <w:r w:rsidRPr="00B0140A">
        <w:t>dnia 22 sierpnia 1997 r.</w:t>
      </w:r>
      <w:r w:rsidR="00C82276" w:rsidRPr="00B0140A">
        <w:t xml:space="preserve"> o </w:t>
      </w:r>
      <w:r w:rsidRPr="00B0140A">
        <w:t>ochronie osób</w:t>
      </w:r>
      <w:r w:rsidR="00EC720C" w:rsidRPr="00B0140A">
        <w:t xml:space="preserve"> i </w:t>
      </w:r>
      <w:r w:rsidRPr="00B0140A">
        <w:t>mienia lub dokument potwierdzający,</w:t>
      </w:r>
      <w:r w:rsidR="00EC720C" w:rsidRPr="00B0140A">
        <w:t xml:space="preserve"> że </w:t>
      </w:r>
      <w:r w:rsidRPr="00B0140A">
        <w:t>Wykonawca jest wpisany</w:t>
      </w:r>
      <w:r w:rsidR="00C82276" w:rsidRPr="00B0140A">
        <w:t xml:space="preserve"> do </w:t>
      </w:r>
      <w:r w:rsidRPr="00B0140A">
        <w:t>jednego</w:t>
      </w:r>
      <w:r w:rsidR="00C82276" w:rsidRPr="00B0140A">
        <w:t xml:space="preserve"> z </w:t>
      </w:r>
      <w:r w:rsidRPr="00B0140A">
        <w:t xml:space="preserve">rejestrów zawodowych lub handlowych, prowadzonych </w:t>
      </w:r>
      <w:r w:rsidR="00EB33A4" w:rsidRPr="00B0140A">
        <w:t xml:space="preserve"> w </w:t>
      </w:r>
      <w:r w:rsidRPr="00B0140A">
        <w:t>państwie członkowskim Unii Europejskiej,</w:t>
      </w:r>
      <w:r w:rsidR="00EB33A4" w:rsidRPr="00B0140A">
        <w:t xml:space="preserve"> w </w:t>
      </w:r>
      <w:r w:rsidRPr="00B0140A">
        <w:t>którym Wykonawca ma siedzibę lub miejsce zamieszkania.</w:t>
      </w:r>
      <w:bookmarkEnd w:id="10"/>
      <w:r w:rsidRPr="00B0140A">
        <w:t xml:space="preserve"> </w:t>
      </w:r>
    </w:p>
    <w:p w14:paraId="769D5D4D" w14:textId="1050B405" w:rsidR="00134F7F" w:rsidRPr="00B0140A" w:rsidRDefault="00134F7F" w:rsidP="002A5D20">
      <w:pPr>
        <w:pStyle w:val="Nagwek5"/>
      </w:pPr>
      <w:bookmarkStart w:id="11" w:name="_Ref164145885"/>
      <w:r w:rsidRPr="00B0140A">
        <w:t>Wykaz wykonanych, a</w:t>
      </w:r>
      <w:r w:rsidR="00EB33A4" w:rsidRPr="00B0140A">
        <w:t xml:space="preserve"> w </w:t>
      </w:r>
      <w:r w:rsidRPr="00B0140A">
        <w:t>przypadku świadczeń okresowych lub ciągłych również wykonywanych, usług</w:t>
      </w:r>
      <w:r w:rsidR="00EB33A4" w:rsidRPr="00B0140A">
        <w:t xml:space="preserve"> w </w:t>
      </w:r>
      <w:r w:rsidRPr="00B0140A">
        <w:t>okresie ostatnich trzech lat przed upływem terminu składania ofert, a jeżeli okres prowadzenia działalności jest krótszy –</w:t>
      </w:r>
      <w:r w:rsidR="00EB33A4" w:rsidRPr="00B0140A">
        <w:t xml:space="preserve"> w </w:t>
      </w:r>
      <w:r w:rsidRPr="00B0140A">
        <w:t>tym okresie, wraz</w:t>
      </w:r>
      <w:r w:rsidR="00C82276" w:rsidRPr="00B0140A">
        <w:t xml:space="preserve"> z </w:t>
      </w:r>
      <w:r w:rsidRPr="00B0140A">
        <w:t>podaniem ich wartości, przedmiotu, dat wykonania</w:t>
      </w:r>
      <w:r w:rsidR="00EC720C" w:rsidRPr="00B0140A">
        <w:t xml:space="preserve"> i </w:t>
      </w:r>
      <w:r w:rsidRPr="00B0140A">
        <w:t>podmiotów,</w:t>
      </w:r>
      <w:r w:rsidR="00C82276" w:rsidRPr="00B0140A">
        <w:t xml:space="preserve"> na </w:t>
      </w:r>
      <w:r w:rsidRPr="00B0140A">
        <w:t>rzecz których usługi zostały wykonane, oraz załączeniem dowodów określających czy te usługi zostały wykonane lub</w:t>
      </w:r>
      <w:r w:rsidR="00EC720C" w:rsidRPr="00B0140A">
        <w:t xml:space="preserve"> są </w:t>
      </w:r>
      <w:r w:rsidRPr="00B0140A">
        <w:t>wykonywane należycie, przy czym dowodami,</w:t>
      </w:r>
      <w:r w:rsidR="00C82276" w:rsidRPr="00B0140A">
        <w:t xml:space="preserve"> o </w:t>
      </w:r>
      <w:r w:rsidRPr="00B0140A">
        <w:t>których mowa powyżej,</w:t>
      </w:r>
      <w:r w:rsidR="00EC720C" w:rsidRPr="00B0140A">
        <w:t xml:space="preserve"> są </w:t>
      </w:r>
      <w:r w:rsidRPr="00B0140A">
        <w:t>referencje bądź inne dokumenty wystawione przez podmiot,</w:t>
      </w:r>
      <w:r w:rsidR="00C82276" w:rsidRPr="00B0140A">
        <w:t xml:space="preserve"> na </w:t>
      </w:r>
      <w:r w:rsidRPr="00B0140A">
        <w:t>rzecz którego usługi były wykonywane, a</w:t>
      </w:r>
      <w:r w:rsidR="00EB33A4" w:rsidRPr="00B0140A">
        <w:t xml:space="preserve"> w </w:t>
      </w:r>
      <w:r w:rsidRPr="00B0140A">
        <w:t>przypadku świadczeń okresowych lub ciągłych</w:t>
      </w:r>
      <w:r w:rsidR="00EC720C" w:rsidRPr="00B0140A">
        <w:t xml:space="preserve"> są </w:t>
      </w:r>
      <w:r w:rsidRPr="00B0140A">
        <w:t xml:space="preserve">wykonywane, a jeżeli </w:t>
      </w:r>
      <w:r w:rsidR="00C82276" w:rsidRPr="00B0140A">
        <w:t xml:space="preserve"> z </w:t>
      </w:r>
      <w:r w:rsidRPr="00B0140A">
        <w:t>przyczyn</w:t>
      </w:r>
      <w:r w:rsidR="00C82276" w:rsidRPr="00B0140A">
        <w:t xml:space="preserve"> o </w:t>
      </w:r>
      <w:r w:rsidRPr="00B0140A">
        <w:t>obiektywnym charakterze Wykonawca nie jest</w:t>
      </w:r>
      <w:r w:rsidR="00EB33A4" w:rsidRPr="00B0140A">
        <w:t xml:space="preserve"> w </w:t>
      </w:r>
      <w:r w:rsidRPr="00B0140A">
        <w:t>stanie uzyskać tych dokumentów – oświadczenie Wykonawcy</w:t>
      </w:r>
      <w:r w:rsidR="0091173F">
        <w:t>. W</w:t>
      </w:r>
      <w:r w:rsidR="00EB33A4" w:rsidRPr="00B0140A">
        <w:t> </w:t>
      </w:r>
      <w:r w:rsidRPr="00B0140A">
        <w:t>przypadku świadczeń okresowych lub ciągłych nadal wykonywanych</w:t>
      </w:r>
      <w:r w:rsidR="00C968FF">
        <w:t>,</w:t>
      </w:r>
      <w:r w:rsidRPr="00B0140A">
        <w:t xml:space="preserve"> referencje bądź inne dokumenty potwierdzające ich należyte wykonywanie powinny być wydane nie wcześniej niż 3 miesiące przed upływem terminu składania ofert – sporządzony zgodnie</w:t>
      </w:r>
      <w:r w:rsidR="00C82276" w:rsidRPr="00B0140A">
        <w:t xml:space="preserve"> z </w:t>
      </w:r>
      <w:r w:rsidRPr="00B0140A">
        <w:t>treśc</w:t>
      </w:r>
      <w:r w:rsidR="00306CFD" w:rsidRPr="00B0140A">
        <w:t>ią Załącznika nr 8</w:t>
      </w:r>
      <w:r w:rsidR="00C82276" w:rsidRPr="00B0140A">
        <w:t xml:space="preserve"> do </w:t>
      </w:r>
      <w:r w:rsidR="00450CB9" w:rsidRPr="00B0140A">
        <w:t>SWZ</w:t>
      </w:r>
      <w:r w:rsidRPr="00B0140A">
        <w:t>.</w:t>
      </w:r>
      <w:bookmarkEnd w:id="11"/>
    </w:p>
    <w:p w14:paraId="0E11532E" w14:textId="2FA32BB8" w:rsidR="00F448E5" w:rsidRPr="00B0140A" w:rsidRDefault="004A77C6" w:rsidP="003E27F0">
      <w:pPr>
        <w:pStyle w:val="Nagwek4"/>
        <w:rPr>
          <w:rStyle w:val="apple-style-span"/>
          <w:rFonts w:ascii="Arial" w:hAnsi="Arial"/>
          <w:sz w:val="20"/>
          <w:szCs w:val="20"/>
        </w:rPr>
      </w:pPr>
      <w:r w:rsidRPr="00B0140A">
        <w:rPr>
          <w:rStyle w:val="apple-style-span"/>
          <w:rFonts w:ascii="Arial" w:hAnsi="Arial"/>
          <w:sz w:val="20"/>
          <w:szCs w:val="20"/>
        </w:rPr>
        <w:t>Jeżeli złożone przez Wykonawcę oświadczenie,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o </w:t>
      </w:r>
      <w:r w:rsidRPr="00B0140A">
        <w:rPr>
          <w:rStyle w:val="apple-style-span"/>
          <w:rFonts w:ascii="Arial" w:hAnsi="Arial"/>
          <w:sz w:val="20"/>
          <w:szCs w:val="20"/>
        </w:rPr>
        <w:t>którym mowa</w:t>
      </w:r>
      <w:r w:rsidR="00EB33A4" w:rsidRPr="00B0140A">
        <w:rPr>
          <w:rStyle w:val="apple-style-span"/>
          <w:rFonts w:ascii="Arial" w:hAnsi="Arial"/>
          <w:sz w:val="20"/>
          <w:szCs w:val="20"/>
        </w:rPr>
        <w:t xml:space="preserve"> w </w:t>
      </w:r>
      <w:r w:rsidRPr="00B0140A">
        <w:rPr>
          <w:rStyle w:val="apple-style-span"/>
          <w:rFonts w:ascii="Arial" w:hAnsi="Arial"/>
          <w:sz w:val="20"/>
          <w:szCs w:val="20"/>
        </w:rPr>
        <w:t xml:space="preserve">pkt </w:t>
      </w:r>
      <w:r w:rsidR="009001EF" w:rsidRPr="00B0140A">
        <w:rPr>
          <w:szCs w:val="22"/>
        </w:rPr>
        <w:fldChar w:fldCharType="begin"/>
      </w:r>
      <w:r w:rsidR="009001EF" w:rsidRPr="00B0140A">
        <w:rPr>
          <w:szCs w:val="22"/>
        </w:rPr>
        <w:instrText xml:space="preserve"> REF _Ref164142750 \w \h  \* MERGEFORMAT </w:instrText>
      </w:r>
      <w:r w:rsidR="009001EF" w:rsidRPr="00B0140A">
        <w:rPr>
          <w:szCs w:val="22"/>
        </w:rPr>
      </w:r>
      <w:r w:rsidR="009001EF" w:rsidRPr="00B0140A">
        <w:rPr>
          <w:szCs w:val="22"/>
        </w:rPr>
        <w:fldChar w:fldCharType="separate"/>
      </w:r>
      <w:r w:rsidR="0078411C">
        <w:rPr>
          <w:szCs w:val="22"/>
        </w:rPr>
        <w:t>12.1</w:t>
      </w:r>
      <w:r w:rsidR="009001EF" w:rsidRPr="00B0140A">
        <w:rPr>
          <w:szCs w:val="22"/>
        </w:rPr>
        <w:fldChar w:fldCharType="end"/>
      </w:r>
      <w:r w:rsidR="009001EF" w:rsidRPr="00B0140A">
        <w:rPr>
          <w:szCs w:val="22"/>
        </w:rPr>
        <w:t xml:space="preserve"> </w:t>
      </w:r>
      <w:r w:rsidRPr="00B0140A">
        <w:rPr>
          <w:rStyle w:val="apple-style-span"/>
          <w:rFonts w:ascii="Arial" w:hAnsi="Arial"/>
          <w:sz w:val="20"/>
          <w:szCs w:val="20"/>
        </w:rPr>
        <w:t xml:space="preserve">lub podmiotowe środki dowodowe </w:t>
      </w:r>
      <w:r w:rsidR="003E27F0" w:rsidRPr="00B0140A">
        <w:rPr>
          <w:rStyle w:val="apple-style-span"/>
          <w:rFonts w:ascii="Arial" w:hAnsi="Arial"/>
          <w:sz w:val="20"/>
          <w:szCs w:val="20"/>
        </w:rPr>
        <w:t>budzą wątpliwości Zamawiającego</w:t>
      </w:r>
      <w:r w:rsidRPr="00B0140A">
        <w:rPr>
          <w:rStyle w:val="apple-style-span"/>
          <w:rFonts w:ascii="Arial" w:hAnsi="Arial"/>
          <w:sz w:val="20"/>
          <w:szCs w:val="20"/>
        </w:rPr>
        <w:t>, może on zwrócić się bezpośrednio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do </w:t>
      </w:r>
      <w:r w:rsidRPr="00B0140A">
        <w:rPr>
          <w:rStyle w:val="apple-style-span"/>
          <w:rFonts w:ascii="Arial" w:hAnsi="Arial"/>
          <w:sz w:val="20"/>
          <w:szCs w:val="20"/>
        </w:rPr>
        <w:t>podmiotu, który jest</w:t>
      </w:r>
      <w:r w:rsidR="00EB33A4" w:rsidRPr="00B0140A">
        <w:rPr>
          <w:rStyle w:val="apple-style-span"/>
          <w:rFonts w:ascii="Arial" w:hAnsi="Arial"/>
          <w:sz w:val="20"/>
          <w:szCs w:val="20"/>
        </w:rPr>
        <w:t xml:space="preserve"> w </w:t>
      </w:r>
      <w:r w:rsidRPr="00B0140A">
        <w:rPr>
          <w:rStyle w:val="apple-style-span"/>
          <w:rFonts w:ascii="Arial" w:hAnsi="Arial"/>
          <w:sz w:val="20"/>
          <w:szCs w:val="20"/>
        </w:rPr>
        <w:t>posiadaniu informacji lub dokumentów istotnych</w:t>
      </w:r>
      <w:r w:rsidR="00EB33A4" w:rsidRPr="00B0140A">
        <w:rPr>
          <w:rStyle w:val="apple-style-span"/>
          <w:rFonts w:ascii="Arial" w:hAnsi="Arial"/>
          <w:sz w:val="20"/>
          <w:szCs w:val="20"/>
        </w:rPr>
        <w:t xml:space="preserve"> w </w:t>
      </w:r>
      <w:r w:rsidRPr="00B0140A">
        <w:rPr>
          <w:rStyle w:val="apple-style-span"/>
          <w:rFonts w:ascii="Arial" w:hAnsi="Arial"/>
          <w:sz w:val="20"/>
          <w:szCs w:val="20"/>
        </w:rPr>
        <w:t>tym zakresie dla oceny spełniania przez Wykonawcę warunków udziału</w:t>
      </w:r>
      <w:r w:rsidR="00EB33A4" w:rsidRPr="00B0140A">
        <w:rPr>
          <w:rStyle w:val="apple-style-span"/>
          <w:rFonts w:ascii="Arial" w:hAnsi="Arial"/>
          <w:sz w:val="20"/>
          <w:szCs w:val="20"/>
        </w:rPr>
        <w:t xml:space="preserve"> w </w:t>
      </w:r>
      <w:r w:rsidRPr="00B0140A">
        <w:rPr>
          <w:rStyle w:val="apple-style-span"/>
          <w:rFonts w:ascii="Arial" w:hAnsi="Arial"/>
          <w:sz w:val="20"/>
          <w:szCs w:val="20"/>
        </w:rPr>
        <w:t>postępowaniu lub braku podstaw wykluczenia,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o </w:t>
      </w:r>
      <w:r w:rsidRPr="00B0140A">
        <w:rPr>
          <w:rStyle w:val="apple-style-span"/>
          <w:rFonts w:ascii="Arial" w:hAnsi="Arial"/>
          <w:sz w:val="20"/>
          <w:szCs w:val="20"/>
        </w:rPr>
        <w:t>przedstawienie takich informacji lub dokumentów.</w:t>
      </w:r>
    </w:p>
    <w:p w14:paraId="49B0B718" w14:textId="77777777" w:rsidR="00E120AA" w:rsidRPr="00B0140A" w:rsidRDefault="004A77C6" w:rsidP="002A5D20">
      <w:pPr>
        <w:pStyle w:val="Nagwek4"/>
        <w:rPr>
          <w:rStyle w:val="apple-style-span"/>
          <w:rFonts w:ascii="Arial" w:hAnsi="Arial"/>
          <w:sz w:val="20"/>
          <w:szCs w:val="20"/>
        </w:rPr>
      </w:pPr>
      <w:r w:rsidRPr="00B0140A">
        <w:rPr>
          <w:rStyle w:val="apple-style-span"/>
          <w:rFonts w:ascii="Arial" w:hAnsi="Arial"/>
          <w:sz w:val="20"/>
          <w:szCs w:val="20"/>
        </w:rPr>
        <w:t>Zamawiający nie wzywa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do </w:t>
      </w:r>
      <w:r w:rsidRPr="00B0140A">
        <w:rPr>
          <w:rStyle w:val="apple-style-span"/>
          <w:rFonts w:ascii="Arial" w:hAnsi="Arial"/>
          <w:sz w:val="20"/>
          <w:szCs w:val="20"/>
        </w:rPr>
        <w:t>złożenia podmiotowych środków dowodowych, jeżeli może je uzyskać</w:t>
      </w:r>
      <w:r w:rsidR="00EB33A4" w:rsidRPr="00B0140A">
        <w:rPr>
          <w:rStyle w:val="apple-style-span"/>
          <w:rFonts w:ascii="Arial" w:hAnsi="Arial"/>
          <w:sz w:val="20"/>
          <w:szCs w:val="20"/>
        </w:rPr>
        <w:t xml:space="preserve"> za </w:t>
      </w:r>
      <w:r w:rsidRPr="00B0140A">
        <w:rPr>
          <w:rStyle w:val="apple-style-span"/>
          <w:rFonts w:ascii="Arial" w:hAnsi="Arial"/>
          <w:sz w:val="20"/>
          <w:szCs w:val="20"/>
        </w:rPr>
        <w:t>pomocą bezpłatnych</w:t>
      </w:r>
      <w:r w:rsidR="00EC720C" w:rsidRPr="00B0140A">
        <w:rPr>
          <w:rStyle w:val="apple-style-span"/>
          <w:rFonts w:ascii="Arial" w:hAnsi="Arial"/>
          <w:sz w:val="20"/>
          <w:szCs w:val="20"/>
        </w:rPr>
        <w:t xml:space="preserve"> i </w:t>
      </w:r>
      <w:r w:rsidRPr="00B0140A">
        <w:rPr>
          <w:rStyle w:val="apple-style-span"/>
          <w:rFonts w:ascii="Arial" w:hAnsi="Arial"/>
          <w:sz w:val="20"/>
          <w:szCs w:val="20"/>
        </w:rPr>
        <w:t>ogólnodostępnych baz danych,</w:t>
      </w:r>
      <w:r w:rsidR="00EB33A4" w:rsidRPr="00B0140A">
        <w:rPr>
          <w:rStyle w:val="apple-style-span"/>
          <w:rFonts w:ascii="Arial" w:hAnsi="Arial"/>
          <w:sz w:val="20"/>
          <w:szCs w:val="20"/>
        </w:rPr>
        <w:t xml:space="preserve"> w </w:t>
      </w:r>
      <w:r w:rsidRPr="00B0140A">
        <w:rPr>
          <w:rStyle w:val="apple-style-span"/>
          <w:rFonts w:ascii="Arial" w:hAnsi="Arial"/>
          <w:sz w:val="20"/>
          <w:szCs w:val="20"/>
        </w:rPr>
        <w:t>szczególności rejestrów publicznych</w:t>
      </w:r>
      <w:r w:rsidR="00EB33A4" w:rsidRPr="00B0140A">
        <w:rPr>
          <w:rStyle w:val="apple-style-span"/>
          <w:rFonts w:ascii="Arial" w:hAnsi="Arial"/>
          <w:sz w:val="20"/>
          <w:szCs w:val="20"/>
        </w:rPr>
        <w:t xml:space="preserve"> w </w:t>
      </w:r>
      <w:r w:rsidRPr="00B0140A">
        <w:rPr>
          <w:rStyle w:val="apple-style-span"/>
          <w:rFonts w:ascii="Arial" w:hAnsi="Arial"/>
          <w:sz w:val="20"/>
          <w:szCs w:val="20"/>
        </w:rPr>
        <w:t>rozumieniu ustawy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z </w:t>
      </w:r>
      <w:r w:rsidRPr="00B0140A">
        <w:rPr>
          <w:rStyle w:val="apple-style-span"/>
          <w:rFonts w:ascii="Arial" w:hAnsi="Arial"/>
          <w:sz w:val="20"/>
          <w:szCs w:val="20"/>
        </w:rPr>
        <w:t>dnia 17 lutego 2005 r.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o </w:t>
      </w:r>
      <w:r w:rsidRPr="00B0140A">
        <w:rPr>
          <w:rStyle w:val="apple-style-span"/>
          <w:rFonts w:ascii="Arial" w:hAnsi="Arial"/>
          <w:sz w:val="20"/>
          <w:szCs w:val="20"/>
        </w:rPr>
        <w:t>informatyzacji podmiotów realizujących zadania</w:t>
      </w:r>
      <w:r w:rsidR="00E120AA" w:rsidRPr="00B0140A">
        <w:rPr>
          <w:rStyle w:val="apple-style-span"/>
          <w:rFonts w:ascii="Arial" w:hAnsi="Arial"/>
          <w:sz w:val="20"/>
          <w:szCs w:val="20"/>
        </w:rPr>
        <w:t xml:space="preserve"> </w:t>
      </w:r>
      <w:r w:rsidRPr="00B0140A">
        <w:rPr>
          <w:rStyle w:val="apple-style-span"/>
          <w:rFonts w:ascii="Arial" w:hAnsi="Arial"/>
          <w:sz w:val="20"/>
          <w:szCs w:val="20"/>
        </w:rPr>
        <w:t>publiczne,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o </w:t>
      </w:r>
      <w:r w:rsidRPr="00B0140A">
        <w:rPr>
          <w:rStyle w:val="apple-style-span"/>
          <w:rFonts w:ascii="Arial" w:hAnsi="Arial"/>
          <w:sz w:val="20"/>
          <w:szCs w:val="20"/>
        </w:rPr>
        <w:t>ile Wykonawca wskazał</w:t>
      </w:r>
      <w:r w:rsidR="00EB33A4" w:rsidRPr="00B0140A">
        <w:rPr>
          <w:rStyle w:val="apple-style-span"/>
          <w:rFonts w:ascii="Arial" w:hAnsi="Arial"/>
          <w:sz w:val="20"/>
          <w:szCs w:val="20"/>
        </w:rPr>
        <w:t xml:space="preserve"> w </w:t>
      </w:r>
      <w:r w:rsidRPr="00B0140A">
        <w:rPr>
          <w:rStyle w:val="apple-style-span"/>
          <w:rFonts w:ascii="Arial" w:hAnsi="Arial"/>
          <w:sz w:val="20"/>
          <w:szCs w:val="20"/>
        </w:rPr>
        <w:t>oświadczeniu,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o </w:t>
      </w:r>
      <w:r w:rsidR="00450CB9" w:rsidRPr="00B0140A">
        <w:rPr>
          <w:rStyle w:val="apple-style-span"/>
          <w:rFonts w:ascii="Arial" w:hAnsi="Arial"/>
          <w:sz w:val="20"/>
          <w:szCs w:val="20"/>
        </w:rPr>
        <w:t>którym mowa</w:t>
      </w:r>
      <w:r w:rsidR="00EB33A4" w:rsidRPr="00B0140A">
        <w:rPr>
          <w:rStyle w:val="apple-style-span"/>
          <w:rFonts w:ascii="Arial" w:hAnsi="Arial"/>
          <w:sz w:val="20"/>
          <w:szCs w:val="20"/>
        </w:rPr>
        <w:t xml:space="preserve"> w </w:t>
      </w:r>
      <w:r w:rsidR="00450CB9" w:rsidRPr="00B0140A">
        <w:rPr>
          <w:rStyle w:val="apple-style-span"/>
          <w:rFonts w:ascii="Arial" w:hAnsi="Arial"/>
          <w:sz w:val="20"/>
          <w:szCs w:val="20"/>
        </w:rPr>
        <w:t>pkt 12.</w:t>
      </w:r>
      <w:r w:rsidRPr="00B0140A">
        <w:rPr>
          <w:rStyle w:val="apple-style-span"/>
          <w:rFonts w:ascii="Arial" w:hAnsi="Arial"/>
          <w:sz w:val="20"/>
          <w:szCs w:val="20"/>
        </w:rPr>
        <w:t>1, dane</w:t>
      </w:r>
      <w:r w:rsidR="00E120AA" w:rsidRPr="00B0140A">
        <w:rPr>
          <w:rStyle w:val="apple-style-span"/>
          <w:rFonts w:ascii="Arial" w:hAnsi="Arial"/>
          <w:sz w:val="20"/>
          <w:szCs w:val="20"/>
        </w:rPr>
        <w:t xml:space="preserve"> umożliwiające dostęp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do </w:t>
      </w:r>
      <w:r w:rsidR="00E120AA" w:rsidRPr="00B0140A">
        <w:rPr>
          <w:rStyle w:val="apple-style-span"/>
          <w:rFonts w:ascii="Arial" w:hAnsi="Arial"/>
          <w:sz w:val="20"/>
          <w:szCs w:val="20"/>
        </w:rPr>
        <w:t>tych środków. W przypadku wskazania przez Wykonawcę dostępności podmiotowych środków dowodowych pod określonymi adresami internetowymi ogólnodostępnych</w:t>
      </w:r>
      <w:r w:rsidR="00EC720C" w:rsidRPr="00B0140A">
        <w:rPr>
          <w:rStyle w:val="apple-style-span"/>
          <w:rFonts w:ascii="Arial" w:hAnsi="Arial"/>
          <w:sz w:val="20"/>
          <w:szCs w:val="20"/>
        </w:rPr>
        <w:t xml:space="preserve"> i </w:t>
      </w:r>
      <w:r w:rsidR="00E120AA" w:rsidRPr="00B0140A">
        <w:rPr>
          <w:rStyle w:val="apple-style-span"/>
          <w:rFonts w:ascii="Arial" w:hAnsi="Arial"/>
          <w:sz w:val="20"/>
          <w:szCs w:val="20"/>
        </w:rPr>
        <w:t>bezpłatnych baz danych, Zamawiający może żądać</w:t>
      </w:r>
      <w:r w:rsidR="00EB33A4" w:rsidRPr="00B0140A">
        <w:rPr>
          <w:rStyle w:val="apple-style-span"/>
          <w:rFonts w:ascii="Arial" w:hAnsi="Arial"/>
          <w:sz w:val="20"/>
          <w:szCs w:val="20"/>
        </w:rPr>
        <w:t xml:space="preserve"> od </w:t>
      </w:r>
      <w:r w:rsidR="00E120AA" w:rsidRPr="00B0140A">
        <w:rPr>
          <w:rStyle w:val="apple-style-span"/>
          <w:rFonts w:ascii="Arial" w:hAnsi="Arial"/>
          <w:sz w:val="20"/>
          <w:szCs w:val="20"/>
        </w:rPr>
        <w:t>Wykonawcy przedstawienia tłumaczenia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na </w:t>
      </w:r>
      <w:r w:rsidR="00E120AA" w:rsidRPr="00B0140A">
        <w:rPr>
          <w:rStyle w:val="apple-style-span"/>
          <w:rFonts w:ascii="Arial" w:hAnsi="Arial"/>
          <w:sz w:val="20"/>
          <w:szCs w:val="20"/>
        </w:rPr>
        <w:t>język polski pobranych samodzielnie przez Zamawiającego podmiotowych środków dowodowych.</w:t>
      </w:r>
    </w:p>
    <w:p w14:paraId="1B6CF414" w14:textId="77777777" w:rsidR="004A77C6" w:rsidRPr="00B0140A" w:rsidRDefault="00E120AA" w:rsidP="002A5D20">
      <w:pPr>
        <w:pStyle w:val="Nagwek4"/>
        <w:rPr>
          <w:rStyle w:val="apple-style-span"/>
          <w:rFonts w:ascii="Arial" w:hAnsi="Arial"/>
          <w:sz w:val="20"/>
          <w:szCs w:val="20"/>
        </w:rPr>
      </w:pPr>
      <w:r w:rsidRPr="00B0140A">
        <w:rPr>
          <w:rStyle w:val="apple-style-span"/>
          <w:rFonts w:ascii="Arial" w:hAnsi="Arial"/>
          <w:sz w:val="20"/>
          <w:szCs w:val="20"/>
        </w:rPr>
        <w:t>Wykonawca nie jest zobowiązany</w:t>
      </w:r>
      <w:r w:rsidR="00C82276" w:rsidRPr="00B0140A">
        <w:rPr>
          <w:rStyle w:val="apple-style-span"/>
          <w:rFonts w:ascii="Arial" w:hAnsi="Arial"/>
          <w:sz w:val="20"/>
          <w:szCs w:val="20"/>
        </w:rPr>
        <w:t xml:space="preserve"> do </w:t>
      </w:r>
      <w:r w:rsidRPr="00B0140A">
        <w:rPr>
          <w:rStyle w:val="apple-style-span"/>
          <w:rFonts w:ascii="Arial" w:hAnsi="Arial"/>
          <w:sz w:val="20"/>
          <w:szCs w:val="20"/>
        </w:rPr>
        <w:t>złożenia podmiotowych środków dowodowych, które Zamawiający posiada, jeżeli Wykonawca wskaże te środki (poprzez podanie numeru postepowania lub nazwy postępowania prowadzonego przez Zamawiającego) oraz potwierdzi ich prawidłowość</w:t>
      </w:r>
      <w:r w:rsidR="00EC720C" w:rsidRPr="00B0140A">
        <w:rPr>
          <w:rStyle w:val="apple-style-span"/>
          <w:rFonts w:ascii="Arial" w:hAnsi="Arial"/>
          <w:sz w:val="20"/>
          <w:szCs w:val="20"/>
        </w:rPr>
        <w:t xml:space="preserve"> i </w:t>
      </w:r>
      <w:r w:rsidRPr="00B0140A">
        <w:rPr>
          <w:rStyle w:val="apple-style-span"/>
          <w:rFonts w:ascii="Arial" w:hAnsi="Arial"/>
          <w:sz w:val="20"/>
          <w:szCs w:val="20"/>
        </w:rPr>
        <w:t>aktualność.</w:t>
      </w:r>
      <w:r w:rsidR="004A77C6" w:rsidRPr="00B0140A">
        <w:rPr>
          <w:rStyle w:val="apple-style-span"/>
          <w:rFonts w:ascii="Arial" w:hAnsi="Arial"/>
          <w:sz w:val="20"/>
          <w:szCs w:val="20"/>
        </w:rPr>
        <w:t xml:space="preserve"> </w:t>
      </w:r>
    </w:p>
    <w:p w14:paraId="3DDC6D5F" w14:textId="77777777" w:rsidR="00E120AA" w:rsidRPr="00B0140A" w:rsidRDefault="00E120AA" w:rsidP="0067067B">
      <w:pPr>
        <w:pStyle w:val="Nagwek3"/>
      </w:pPr>
      <w:r w:rsidRPr="00B0140A">
        <w:t xml:space="preserve">INFORMACJA DLA WYKONAWCÓW POLEGAJĄCYCH </w:t>
      </w:r>
      <w:r w:rsidR="00AC3578" w:rsidRPr="00B0140A">
        <w:t>NA ZASOBACH INNYCH PODMIOTÓW</w:t>
      </w:r>
    </w:p>
    <w:p w14:paraId="4C5CA1A3" w14:textId="77777777" w:rsidR="005361EC" w:rsidRPr="00B0140A" w:rsidRDefault="00AC3578" w:rsidP="003E27F0">
      <w:pPr>
        <w:pStyle w:val="Nagwek4"/>
      </w:pPr>
      <w:r w:rsidRPr="00B0140A">
        <w:t>Wykonawca może</w:t>
      </w:r>
      <w:r w:rsidR="00EB33A4" w:rsidRPr="00B0140A">
        <w:t xml:space="preserve"> w </w:t>
      </w:r>
      <w:r w:rsidRPr="00B0140A">
        <w:t>celu potwierdzenia spełniania warunków udziału</w:t>
      </w:r>
      <w:r w:rsidR="00EB33A4" w:rsidRPr="00B0140A">
        <w:t xml:space="preserve"> w </w:t>
      </w:r>
      <w:r w:rsidRPr="00B0140A">
        <w:t>postępowaniu</w:t>
      </w:r>
      <w:r w:rsidR="00EB33A4" w:rsidRPr="00B0140A">
        <w:t xml:space="preserve"> w </w:t>
      </w:r>
      <w:r w:rsidRPr="00B0140A">
        <w:t>stosownych sytuacjach oraz</w:t>
      </w:r>
      <w:r w:rsidR="00EB33A4" w:rsidRPr="00B0140A">
        <w:t xml:space="preserve"> w </w:t>
      </w:r>
      <w:r w:rsidRPr="00B0140A">
        <w:t>odniesieniu</w:t>
      </w:r>
      <w:r w:rsidR="00C82276" w:rsidRPr="00B0140A">
        <w:t xml:space="preserve"> do </w:t>
      </w:r>
      <w:r w:rsidRPr="00B0140A">
        <w:t>zamówienia, lub jego części, polegać</w:t>
      </w:r>
      <w:r w:rsidR="00C82276" w:rsidRPr="00B0140A">
        <w:t xml:space="preserve"> na </w:t>
      </w:r>
      <w:r w:rsidRPr="00B0140A">
        <w:t>zdolnościach technicznych lub zawodowych lub sytuacji finansowej lub ekonomicznej podmiotów udostępniających zasoby, niezależnie</w:t>
      </w:r>
      <w:r w:rsidR="00EB33A4" w:rsidRPr="00B0140A">
        <w:t xml:space="preserve"> od </w:t>
      </w:r>
      <w:r w:rsidRPr="00B0140A">
        <w:t xml:space="preserve">charakteru prawnego łączących go </w:t>
      </w:r>
      <w:r w:rsidR="00C82276" w:rsidRPr="00B0140A">
        <w:t xml:space="preserve"> z </w:t>
      </w:r>
      <w:r w:rsidRPr="00B0140A">
        <w:t>nimi stosunków prawnych.</w:t>
      </w:r>
    </w:p>
    <w:p w14:paraId="18B1D909" w14:textId="77777777" w:rsidR="005361EC" w:rsidRPr="00B0140A" w:rsidRDefault="00AC3578" w:rsidP="003E27F0">
      <w:pPr>
        <w:pStyle w:val="Nagwek4"/>
      </w:pPr>
      <w:r w:rsidRPr="00B0140A">
        <w:t>W odniesieniu</w:t>
      </w:r>
      <w:r w:rsidR="00C82276" w:rsidRPr="00B0140A">
        <w:t xml:space="preserve"> do </w:t>
      </w:r>
      <w:r w:rsidRPr="00B0140A">
        <w:t>warunków dotyczących wykształcenia, kwalifikacji zawodowych lub doświadczenia Wykonawcy mogą polegać</w:t>
      </w:r>
      <w:r w:rsidR="00C82276" w:rsidRPr="00B0140A">
        <w:t xml:space="preserve"> na </w:t>
      </w:r>
      <w:r w:rsidRPr="00B0140A">
        <w:t>zdolnościach podmiotów udostępniających zasoby, jeżeli podmi</w:t>
      </w:r>
      <w:r w:rsidR="00EC720C" w:rsidRPr="00B0140A">
        <w:t>oty te </w:t>
      </w:r>
      <w:r w:rsidRPr="00B0140A">
        <w:t>wykonują usługi,</w:t>
      </w:r>
      <w:r w:rsidR="00C82276" w:rsidRPr="00B0140A">
        <w:t xml:space="preserve"> do </w:t>
      </w:r>
      <w:r w:rsidRPr="00B0140A">
        <w:t>realizacji których te zdolności</w:t>
      </w:r>
      <w:r w:rsidR="00EC720C" w:rsidRPr="00B0140A">
        <w:t xml:space="preserve"> są </w:t>
      </w:r>
      <w:r w:rsidRPr="00B0140A">
        <w:t>wymagane.</w:t>
      </w:r>
    </w:p>
    <w:p w14:paraId="74743C07" w14:textId="5C1E273E" w:rsidR="007649CD" w:rsidRDefault="00AC3578" w:rsidP="00D07F8F">
      <w:pPr>
        <w:pStyle w:val="Nagwek4"/>
      </w:pPr>
      <w:r w:rsidRPr="00B0140A">
        <w:t>Wykonawca, który polega</w:t>
      </w:r>
      <w:r w:rsidR="00C82276" w:rsidRPr="00B0140A">
        <w:t xml:space="preserve"> na </w:t>
      </w:r>
      <w:r w:rsidRPr="00B0140A">
        <w:t xml:space="preserve">zdolnościach lub sytuacji podmiotów udostępniających zasoby, </w:t>
      </w:r>
      <w:r w:rsidR="007649CD">
        <w:t xml:space="preserve">zamieszcza informację o tych podmiotach w oświadczeniu </w:t>
      </w:r>
      <w:r w:rsidR="00F31815" w:rsidRPr="00F31815">
        <w:t>o którym mowa w pkt 12.1 SWZ</w:t>
      </w:r>
      <w:r w:rsidR="00F31815">
        <w:t xml:space="preserve"> i </w:t>
      </w:r>
      <w:r w:rsidRPr="00B0140A">
        <w:t>składa wraz</w:t>
      </w:r>
      <w:r w:rsidR="00C82276" w:rsidRPr="00B0140A">
        <w:t xml:space="preserve"> z </w:t>
      </w:r>
      <w:r w:rsidRPr="00B0140A">
        <w:t>ofertą</w:t>
      </w:r>
      <w:r w:rsidR="007649CD">
        <w:t>:</w:t>
      </w:r>
    </w:p>
    <w:p w14:paraId="3845F3DC" w14:textId="77777777" w:rsidR="007649CD" w:rsidRDefault="00AC3578" w:rsidP="007649CD">
      <w:pPr>
        <w:pStyle w:val="Nagwek5"/>
      </w:pPr>
      <w:r w:rsidRPr="00B0140A">
        <w:t>zobowiązanie podmiotu udostępniającego zasoby</w:t>
      </w:r>
      <w:r w:rsidR="00C82276" w:rsidRPr="00B0140A">
        <w:t xml:space="preserve"> do </w:t>
      </w:r>
      <w:r w:rsidRPr="00B0140A">
        <w:t>oddania mu</w:t>
      </w:r>
      <w:r w:rsidR="00C82276" w:rsidRPr="00B0140A">
        <w:t xml:space="preserve"> do </w:t>
      </w:r>
      <w:r w:rsidRPr="00B0140A">
        <w:t>dyspozycji niezbędnych zasobów</w:t>
      </w:r>
      <w:r w:rsidR="00C82276" w:rsidRPr="00B0140A">
        <w:t xml:space="preserve"> na </w:t>
      </w:r>
      <w:r w:rsidRPr="00B0140A">
        <w:t>potrzeby realizacji zamówienia lub inny podmiotowy środek dowodowy potwierdzający,</w:t>
      </w:r>
      <w:r w:rsidR="00EC720C" w:rsidRPr="00B0140A">
        <w:t xml:space="preserve"> że </w:t>
      </w:r>
      <w:r w:rsidRPr="00B0140A">
        <w:t>Wykonawca realizując zamówienie, będzie dysponował niezbędnymi zasobami tych podmiotów</w:t>
      </w:r>
      <w:r w:rsidR="006A2957" w:rsidRPr="00B0140A">
        <w:t>, zgodne</w:t>
      </w:r>
      <w:r w:rsidR="00C82276" w:rsidRPr="00B0140A">
        <w:t xml:space="preserve"> z </w:t>
      </w:r>
      <w:r w:rsidR="006A2957" w:rsidRPr="00B0140A">
        <w:t>treścią załącznika nr 4</w:t>
      </w:r>
      <w:r w:rsidR="00C82276" w:rsidRPr="00B0140A">
        <w:t xml:space="preserve"> do </w:t>
      </w:r>
      <w:proofErr w:type="spellStart"/>
      <w:r w:rsidR="006A2957" w:rsidRPr="00B0140A">
        <w:t>swz</w:t>
      </w:r>
      <w:proofErr w:type="spellEnd"/>
      <w:r w:rsidR="007649CD">
        <w:t xml:space="preserve"> Wykonawca </w:t>
      </w:r>
    </w:p>
    <w:p w14:paraId="79DFFA8B" w14:textId="6EA9178F" w:rsidR="005361EC" w:rsidRPr="00B0140A" w:rsidRDefault="007649CD" w:rsidP="007649CD">
      <w:pPr>
        <w:pStyle w:val="Nagwek5"/>
      </w:pPr>
      <w:r w:rsidRPr="007649CD">
        <w:t>oświadczenie podmiotu udostępniającego zasoby o spełnieniu warunków udziału w postępowaniu oraz o braku podstaw wykluczenia z postępowania, o którym mowa w pkt</w:t>
      </w:r>
      <w:r>
        <w:t xml:space="preserve"> </w:t>
      </w:r>
      <w:r>
        <w:fldChar w:fldCharType="begin"/>
      </w:r>
      <w:r>
        <w:instrText xml:space="preserve"> REF _Ref164142750 \r \h  \* MERGEFORMAT </w:instrText>
      </w:r>
      <w:r>
        <w:fldChar w:fldCharType="separate"/>
      </w:r>
      <w:r>
        <w:t>12.1</w:t>
      </w:r>
      <w:r>
        <w:fldChar w:fldCharType="end"/>
      </w:r>
      <w:r>
        <w:t xml:space="preserve"> </w:t>
      </w:r>
      <w:r w:rsidRPr="007649CD">
        <w:t>SWZ, potwierdzające brak podstaw wykluczenia tego podmiotu oraz spełnianie warunków udziału w postępowaniu w</w:t>
      </w:r>
      <w:r>
        <w:t> </w:t>
      </w:r>
      <w:r w:rsidRPr="007649CD">
        <w:t>zakresie, w jakim Wykonawca powołuje się na jego zasoby.</w:t>
      </w:r>
    </w:p>
    <w:p w14:paraId="209BA341" w14:textId="77777777" w:rsidR="00AC3578" w:rsidRPr="00B0140A" w:rsidRDefault="00AC3578" w:rsidP="00AC50CB">
      <w:pPr>
        <w:pStyle w:val="Nagwek4"/>
      </w:pPr>
      <w:r w:rsidRPr="00B0140A">
        <w:t>Zobowiązanie podmiotu udostępniającego zasoby musi potwierdzać,</w:t>
      </w:r>
      <w:r w:rsidR="00EC720C" w:rsidRPr="00B0140A">
        <w:t xml:space="preserve"> że </w:t>
      </w:r>
      <w:r w:rsidRPr="00B0140A">
        <w:t>stosunek łączący Wykonawcę</w:t>
      </w:r>
      <w:r w:rsidR="00C82276" w:rsidRPr="00B0140A">
        <w:t xml:space="preserve"> z </w:t>
      </w:r>
      <w:r w:rsidRPr="00B0140A">
        <w:t xml:space="preserve">podmiotami udostępniającymi zasoby gwarantuje rzeczywisty dostęp </w:t>
      </w:r>
      <w:r w:rsidR="00C82276" w:rsidRPr="00B0140A">
        <w:t xml:space="preserve"> do </w:t>
      </w:r>
      <w:r w:rsidRPr="00B0140A">
        <w:t>tych zasobów oraz musi określać</w:t>
      </w:r>
      <w:r w:rsidR="00EB33A4" w:rsidRPr="00B0140A">
        <w:t xml:space="preserve"> w </w:t>
      </w:r>
      <w:r w:rsidRPr="00B0140A">
        <w:t>szczególności:</w:t>
      </w:r>
    </w:p>
    <w:p w14:paraId="0DD2B8BA" w14:textId="77777777" w:rsidR="005361EC" w:rsidRPr="00B0140A" w:rsidRDefault="00AC3578" w:rsidP="009D6E68">
      <w:pPr>
        <w:pStyle w:val="Nagwek5"/>
      </w:pPr>
      <w:r w:rsidRPr="00B0140A">
        <w:t>zakres dostępnych Wykonawcy zasobów podmiotu udostępniającego zasoby;</w:t>
      </w:r>
    </w:p>
    <w:p w14:paraId="68056F51" w14:textId="77777777" w:rsidR="005361EC" w:rsidRPr="00B0140A" w:rsidRDefault="00AC3578" w:rsidP="009D6E68">
      <w:pPr>
        <w:pStyle w:val="Nagwek5"/>
      </w:pPr>
      <w:r w:rsidRPr="00B0140A">
        <w:t>sposób</w:t>
      </w:r>
      <w:r w:rsidR="00EC720C" w:rsidRPr="00B0140A">
        <w:t xml:space="preserve"> i </w:t>
      </w:r>
      <w:r w:rsidRPr="00B0140A">
        <w:t>okres udostępnienia Wykonawcy</w:t>
      </w:r>
      <w:r w:rsidR="00EC720C" w:rsidRPr="00B0140A">
        <w:t xml:space="preserve"> i </w:t>
      </w:r>
      <w:r w:rsidRPr="00B0140A">
        <w:t>wykorzystania przez niego zasobów podmiotu udostępniającego te zasoby przy wykonywaniu zamówienia;</w:t>
      </w:r>
    </w:p>
    <w:p w14:paraId="338C55A9" w14:textId="77777777" w:rsidR="00AC3578" w:rsidRPr="00B0140A" w:rsidRDefault="00AC3578" w:rsidP="009D6E68">
      <w:pPr>
        <w:pStyle w:val="Nagwek5"/>
      </w:pPr>
      <w:r w:rsidRPr="00B0140A">
        <w:t>czy</w:t>
      </w:r>
      <w:r w:rsidR="00EC720C" w:rsidRPr="00B0140A">
        <w:t xml:space="preserve"> i</w:t>
      </w:r>
      <w:r w:rsidR="00EB33A4" w:rsidRPr="00B0140A">
        <w:t xml:space="preserve"> w </w:t>
      </w:r>
      <w:r w:rsidRPr="00B0140A">
        <w:t>jakim zakresie podmiot udostępniający zasoby,</w:t>
      </w:r>
      <w:r w:rsidR="00C82276" w:rsidRPr="00B0140A">
        <w:t xml:space="preserve"> na </w:t>
      </w:r>
      <w:r w:rsidRPr="00B0140A">
        <w:t>zdolnościach, którego Wykonawca polega</w:t>
      </w:r>
      <w:r w:rsidR="00EB33A4" w:rsidRPr="00B0140A">
        <w:t xml:space="preserve"> w </w:t>
      </w:r>
      <w:r w:rsidRPr="00B0140A">
        <w:t>odniesieniu</w:t>
      </w:r>
      <w:r w:rsidR="00C82276" w:rsidRPr="00B0140A">
        <w:t xml:space="preserve"> do </w:t>
      </w:r>
      <w:r w:rsidRPr="00B0140A">
        <w:t>warunków udziału</w:t>
      </w:r>
      <w:r w:rsidR="00EB33A4" w:rsidRPr="00B0140A">
        <w:t xml:space="preserve"> w </w:t>
      </w:r>
      <w:r w:rsidRPr="00B0140A">
        <w:t>postępowaniu dotyczących wykształcenia, kwalifikacji zawodowych lub doświadczenia, zrealizuje usługi, których wskazane zdolności dotyczą.</w:t>
      </w:r>
    </w:p>
    <w:p w14:paraId="29BF0911" w14:textId="77777777" w:rsidR="00153882" w:rsidRPr="00B0140A" w:rsidRDefault="00DC536F" w:rsidP="003E27F0">
      <w:pPr>
        <w:pStyle w:val="Nagwek4"/>
      </w:pPr>
      <w:r w:rsidRPr="00B0140A">
        <w:t>Zamawiający oceni, czy udostępniane Wykonawcy przez podmioty udostępniające zasoby zdolności techniczne lub zawodowe, pozwalają</w:t>
      </w:r>
      <w:r w:rsidR="00C82276" w:rsidRPr="00B0140A">
        <w:t xml:space="preserve"> na </w:t>
      </w:r>
      <w:r w:rsidRPr="00B0140A">
        <w:t>wykazanie przez Wykonawcę spełniania warunków udziału</w:t>
      </w:r>
      <w:r w:rsidR="00EB33A4" w:rsidRPr="00B0140A">
        <w:t xml:space="preserve"> w </w:t>
      </w:r>
      <w:r w:rsidRPr="00B0140A">
        <w:t>postępowaniu, a także bada, czy nie zachodzą wobec tego podmiotu wykluczenia, które zostały przewidziane względem Wykonawcy.</w:t>
      </w:r>
    </w:p>
    <w:p w14:paraId="20CB8E65" w14:textId="77777777" w:rsidR="00DC536F" w:rsidRPr="00B0140A" w:rsidRDefault="00AC3578" w:rsidP="00AC50CB">
      <w:pPr>
        <w:pStyle w:val="Nagwek4"/>
      </w:pPr>
      <w:r w:rsidRPr="00B0140A">
        <w:t xml:space="preserve">Jeżeli zdolności techniczne lub zawodowe podmiotu udostępniającego zasoby </w:t>
      </w:r>
      <w:r w:rsidR="00D56CEB" w:rsidRPr="00B0140A">
        <w:t xml:space="preserve"> </w:t>
      </w:r>
      <w:r w:rsidRPr="00B0140A">
        <w:t>nie potwierdzają spełniania przez Wykonawcę warunków udziału</w:t>
      </w:r>
      <w:r w:rsidR="00EB33A4" w:rsidRPr="00B0140A">
        <w:t xml:space="preserve"> w </w:t>
      </w:r>
      <w:r w:rsidRPr="00B0140A">
        <w:t xml:space="preserve">postępowaniu lub zachodzą wobec tego podmiotu podstawy wykluczenia, Zamawiający może żądać, </w:t>
      </w:r>
      <w:r w:rsidR="00D56CEB" w:rsidRPr="00B0140A">
        <w:t xml:space="preserve"> </w:t>
      </w:r>
      <w:r w:rsidRPr="00B0140A">
        <w:t>aby Wykonawca</w:t>
      </w:r>
      <w:r w:rsidR="00EB33A4" w:rsidRPr="00B0140A">
        <w:t xml:space="preserve"> w </w:t>
      </w:r>
      <w:r w:rsidRPr="00B0140A">
        <w:t>terminie określonym przez Zamawiającego zastąpił ten podmiot innym podmiotem lub podmiotami albo wykazał,</w:t>
      </w:r>
      <w:r w:rsidR="00EC720C" w:rsidRPr="00B0140A">
        <w:t xml:space="preserve"> że </w:t>
      </w:r>
      <w:r w:rsidRPr="00B0140A">
        <w:t xml:space="preserve">samodzielnie spełnia warunki udziału </w:t>
      </w:r>
      <w:r w:rsidR="00EB33A4" w:rsidRPr="00B0140A">
        <w:t xml:space="preserve"> w </w:t>
      </w:r>
      <w:r w:rsidRPr="00B0140A">
        <w:t>postępowaniu.</w:t>
      </w:r>
    </w:p>
    <w:p w14:paraId="3C227B87" w14:textId="77777777" w:rsidR="00AC3578" w:rsidRPr="00B0140A" w:rsidRDefault="00AC3578" w:rsidP="00AC50CB">
      <w:pPr>
        <w:pStyle w:val="Nagwek4"/>
      </w:pPr>
      <w:r w:rsidRPr="00B0140A">
        <w:t>Wykonawca nie może, po upływie składania ofert, powoływać się</w:t>
      </w:r>
      <w:r w:rsidR="00C82276" w:rsidRPr="00B0140A">
        <w:t xml:space="preserve"> na </w:t>
      </w:r>
      <w:r w:rsidRPr="00B0140A">
        <w:t>zdolności lub sytuacji podmiotów udostępniających zasoby, jeżeli</w:t>
      </w:r>
      <w:r w:rsidR="00C82276" w:rsidRPr="00B0140A">
        <w:t xml:space="preserve"> na </w:t>
      </w:r>
      <w:r w:rsidRPr="00B0140A">
        <w:t xml:space="preserve">etapie składania ofert nie polegał on </w:t>
      </w:r>
      <w:r w:rsidR="00EB33A4" w:rsidRPr="00B0140A">
        <w:t xml:space="preserve"> w </w:t>
      </w:r>
      <w:r w:rsidRPr="00B0140A">
        <w:t>danym zakresie</w:t>
      </w:r>
      <w:r w:rsidR="00C82276" w:rsidRPr="00B0140A">
        <w:t xml:space="preserve"> na </w:t>
      </w:r>
      <w:r w:rsidRPr="00B0140A">
        <w:t>zdolnościach lub sytuacji podmiotów udostępniających zasoby.</w:t>
      </w:r>
    </w:p>
    <w:p w14:paraId="11E9C4C9" w14:textId="6955C5CA" w:rsidR="005361EC" w:rsidRPr="00B0140A" w:rsidRDefault="00681B51" w:rsidP="00AC50CB">
      <w:pPr>
        <w:pStyle w:val="Nagwek4"/>
      </w:pPr>
      <w:bookmarkStart w:id="12" w:name="_Ref164142618"/>
      <w:r w:rsidRPr="00B0140A">
        <w:t>Wykonawca, który polega</w:t>
      </w:r>
      <w:r w:rsidR="00C82276" w:rsidRPr="00B0140A">
        <w:t xml:space="preserve"> na </w:t>
      </w:r>
      <w:r w:rsidRPr="00B0140A">
        <w:t>zdolnościach lub sytuacji podmiotów udostępniających zasoby, składa wraz</w:t>
      </w:r>
      <w:r w:rsidR="00C82276" w:rsidRPr="00B0140A">
        <w:t xml:space="preserve"> z </w:t>
      </w:r>
      <w:r w:rsidRPr="00B0140A">
        <w:t xml:space="preserve">ofertą </w:t>
      </w:r>
      <w:r w:rsidRPr="00B0140A">
        <w:rPr>
          <w:szCs w:val="22"/>
        </w:rPr>
        <w:t>oświadczenie</w:t>
      </w:r>
      <w:r w:rsidR="00C82276" w:rsidRPr="00B0140A">
        <w:rPr>
          <w:szCs w:val="22"/>
        </w:rPr>
        <w:t xml:space="preserve"> o </w:t>
      </w:r>
      <w:r w:rsidRPr="00B0140A">
        <w:rPr>
          <w:szCs w:val="22"/>
        </w:rPr>
        <w:t>spełnieniu warunków udziału</w:t>
      </w:r>
      <w:r w:rsidR="00EB33A4" w:rsidRPr="00B0140A">
        <w:rPr>
          <w:szCs w:val="22"/>
        </w:rPr>
        <w:t xml:space="preserve"> w </w:t>
      </w:r>
      <w:r w:rsidRPr="00B0140A">
        <w:rPr>
          <w:szCs w:val="22"/>
        </w:rPr>
        <w:t>postępowaniu oraz</w:t>
      </w:r>
      <w:r w:rsidR="00C82276" w:rsidRPr="00B0140A">
        <w:rPr>
          <w:szCs w:val="22"/>
        </w:rPr>
        <w:t xml:space="preserve"> o </w:t>
      </w:r>
      <w:r w:rsidRPr="00B0140A">
        <w:rPr>
          <w:szCs w:val="22"/>
        </w:rPr>
        <w:t>braku podstaw wykluczenia</w:t>
      </w:r>
      <w:r w:rsidR="00C82276" w:rsidRPr="00B0140A">
        <w:rPr>
          <w:szCs w:val="22"/>
        </w:rPr>
        <w:t xml:space="preserve"> z </w:t>
      </w:r>
      <w:r w:rsidRPr="00B0140A">
        <w:rPr>
          <w:szCs w:val="22"/>
        </w:rPr>
        <w:t>postępowania,</w:t>
      </w:r>
      <w:r w:rsidR="00C82276" w:rsidRPr="00B0140A">
        <w:rPr>
          <w:szCs w:val="22"/>
        </w:rPr>
        <w:t xml:space="preserve"> o </w:t>
      </w:r>
      <w:r w:rsidRPr="00B0140A">
        <w:rPr>
          <w:szCs w:val="22"/>
        </w:rPr>
        <w:t>którym mowa</w:t>
      </w:r>
      <w:r w:rsidR="00EB33A4" w:rsidRPr="00B0140A">
        <w:rPr>
          <w:szCs w:val="22"/>
        </w:rPr>
        <w:t xml:space="preserve"> w </w:t>
      </w:r>
      <w:r w:rsidR="003E27F0" w:rsidRPr="00B0140A">
        <w:rPr>
          <w:szCs w:val="22"/>
        </w:rPr>
        <w:t xml:space="preserve">pkt </w:t>
      </w:r>
      <w:r w:rsidR="00ED0E45" w:rsidRPr="00B0140A">
        <w:rPr>
          <w:szCs w:val="22"/>
        </w:rPr>
        <w:fldChar w:fldCharType="begin"/>
      </w:r>
      <w:r w:rsidR="00ED0E45" w:rsidRPr="00B0140A">
        <w:rPr>
          <w:szCs w:val="22"/>
        </w:rPr>
        <w:instrText xml:space="preserve"> REF _Ref164142750 \w \h  \* MERGEFORMAT </w:instrText>
      </w:r>
      <w:r w:rsidR="00ED0E45" w:rsidRPr="00B0140A">
        <w:rPr>
          <w:szCs w:val="22"/>
        </w:rPr>
      </w:r>
      <w:r w:rsidR="00ED0E45" w:rsidRPr="00B0140A">
        <w:rPr>
          <w:szCs w:val="22"/>
        </w:rPr>
        <w:fldChar w:fldCharType="separate"/>
      </w:r>
      <w:r w:rsidR="0078411C">
        <w:rPr>
          <w:szCs w:val="22"/>
        </w:rPr>
        <w:t>12.1</w:t>
      </w:r>
      <w:r w:rsidR="00ED0E45" w:rsidRPr="00B0140A">
        <w:rPr>
          <w:szCs w:val="22"/>
        </w:rPr>
        <w:fldChar w:fldCharType="end"/>
      </w:r>
      <w:r w:rsidR="00ED0E45" w:rsidRPr="00B0140A">
        <w:rPr>
          <w:szCs w:val="22"/>
        </w:rPr>
        <w:t xml:space="preserve"> </w:t>
      </w:r>
      <w:r w:rsidR="005361EC" w:rsidRPr="00B0140A">
        <w:rPr>
          <w:szCs w:val="22"/>
        </w:rPr>
        <w:t xml:space="preserve"> </w:t>
      </w:r>
      <w:proofErr w:type="spellStart"/>
      <w:r w:rsidR="00B5409F" w:rsidRPr="00B0140A">
        <w:rPr>
          <w:szCs w:val="22"/>
        </w:rPr>
        <w:t>swz</w:t>
      </w:r>
      <w:proofErr w:type="spellEnd"/>
      <w:r w:rsidR="00B5409F" w:rsidRPr="00B0140A">
        <w:rPr>
          <w:szCs w:val="22"/>
        </w:rPr>
        <w:t xml:space="preserve"> </w:t>
      </w:r>
      <w:r w:rsidR="005361EC" w:rsidRPr="00B0140A">
        <w:rPr>
          <w:szCs w:val="22"/>
        </w:rPr>
        <w:t>podmiotu udostępniającego zasoby, potwierdzające brak podstaw wykluczenia tego podmiotu oraz spełnianie warunków udziału</w:t>
      </w:r>
      <w:r w:rsidR="00EB33A4" w:rsidRPr="00B0140A">
        <w:rPr>
          <w:szCs w:val="22"/>
        </w:rPr>
        <w:t xml:space="preserve"> w </w:t>
      </w:r>
      <w:r w:rsidR="005361EC" w:rsidRPr="00B0140A">
        <w:rPr>
          <w:szCs w:val="22"/>
        </w:rPr>
        <w:t>postępowaniu</w:t>
      </w:r>
      <w:r w:rsidR="00EB33A4" w:rsidRPr="00B0140A">
        <w:rPr>
          <w:szCs w:val="22"/>
        </w:rPr>
        <w:t xml:space="preserve"> w </w:t>
      </w:r>
      <w:r w:rsidR="005361EC" w:rsidRPr="00B0140A">
        <w:rPr>
          <w:szCs w:val="22"/>
        </w:rPr>
        <w:t>zakresie,</w:t>
      </w:r>
      <w:r w:rsidR="00EB33A4" w:rsidRPr="00B0140A">
        <w:rPr>
          <w:szCs w:val="22"/>
        </w:rPr>
        <w:t xml:space="preserve"> w </w:t>
      </w:r>
      <w:r w:rsidR="005361EC" w:rsidRPr="00B0140A">
        <w:rPr>
          <w:szCs w:val="22"/>
        </w:rPr>
        <w:t>jakim Wykonawca powołuje się</w:t>
      </w:r>
      <w:r w:rsidR="00C82276" w:rsidRPr="00B0140A">
        <w:rPr>
          <w:szCs w:val="22"/>
        </w:rPr>
        <w:t xml:space="preserve"> na </w:t>
      </w:r>
      <w:r w:rsidR="005361EC" w:rsidRPr="00B0140A">
        <w:rPr>
          <w:szCs w:val="22"/>
        </w:rPr>
        <w:t>jego zasoby.</w:t>
      </w:r>
      <w:bookmarkEnd w:id="12"/>
    </w:p>
    <w:p w14:paraId="502F0539" w14:textId="1815573A" w:rsidR="00681B51" w:rsidRDefault="005361EC" w:rsidP="00AC50CB">
      <w:pPr>
        <w:pStyle w:val="Nagwek4"/>
      </w:pPr>
      <w:r w:rsidRPr="00B0140A">
        <w:rPr>
          <w:szCs w:val="22"/>
        </w:rPr>
        <w:t>Wykonawca, który powołuje się</w:t>
      </w:r>
      <w:r w:rsidR="00C82276" w:rsidRPr="00B0140A">
        <w:rPr>
          <w:szCs w:val="22"/>
        </w:rPr>
        <w:t xml:space="preserve"> na </w:t>
      </w:r>
      <w:r w:rsidRPr="00B0140A">
        <w:rPr>
          <w:szCs w:val="22"/>
        </w:rPr>
        <w:t>zasoby innych podmiotów,</w:t>
      </w:r>
      <w:r w:rsidR="00EB33A4" w:rsidRPr="00B0140A">
        <w:rPr>
          <w:szCs w:val="22"/>
        </w:rPr>
        <w:t xml:space="preserve"> w </w:t>
      </w:r>
      <w:r w:rsidRPr="00B0140A">
        <w:rPr>
          <w:szCs w:val="22"/>
        </w:rPr>
        <w:t>celu wykazania braku istnienia wobec nich podstaw wykluczenia oraz spełniania,</w:t>
      </w:r>
      <w:r w:rsidR="00EB33A4" w:rsidRPr="00B0140A">
        <w:rPr>
          <w:szCs w:val="22"/>
        </w:rPr>
        <w:t xml:space="preserve"> w </w:t>
      </w:r>
      <w:r w:rsidRPr="00B0140A">
        <w:rPr>
          <w:szCs w:val="22"/>
        </w:rPr>
        <w:t>zakresie</w:t>
      </w:r>
      <w:r w:rsidR="00EB33A4" w:rsidRPr="00B0140A">
        <w:rPr>
          <w:szCs w:val="22"/>
        </w:rPr>
        <w:t xml:space="preserve"> w </w:t>
      </w:r>
      <w:r w:rsidRPr="00B0140A">
        <w:rPr>
          <w:szCs w:val="22"/>
        </w:rPr>
        <w:t>jakim powołuje się</w:t>
      </w:r>
      <w:r w:rsidR="00C82276" w:rsidRPr="00B0140A">
        <w:rPr>
          <w:szCs w:val="22"/>
        </w:rPr>
        <w:t xml:space="preserve"> na </w:t>
      </w:r>
      <w:r w:rsidRPr="00B0140A">
        <w:rPr>
          <w:szCs w:val="22"/>
        </w:rPr>
        <w:t>ich zasoby, warunki udziału</w:t>
      </w:r>
      <w:r w:rsidR="00EB33A4" w:rsidRPr="00B0140A">
        <w:rPr>
          <w:szCs w:val="22"/>
        </w:rPr>
        <w:t xml:space="preserve"> w </w:t>
      </w:r>
      <w:r w:rsidRPr="00B0140A">
        <w:rPr>
          <w:szCs w:val="22"/>
        </w:rPr>
        <w:t>postępowaniu zamieszcza informacje</w:t>
      </w:r>
      <w:r w:rsidR="00C82276" w:rsidRPr="00B0140A">
        <w:rPr>
          <w:szCs w:val="22"/>
        </w:rPr>
        <w:t xml:space="preserve"> o </w:t>
      </w:r>
      <w:r w:rsidRPr="00B0140A">
        <w:rPr>
          <w:szCs w:val="22"/>
        </w:rPr>
        <w:t>tych podmiotach</w:t>
      </w:r>
      <w:r w:rsidR="00EB33A4" w:rsidRPr="00B0140A">
        <w:rPr>
          <w:szCs w:val="22"/>
        </w:rPr>
        <w:t xml:space="preserve"> w</w:t>
      </w:r>
      <w:r w:rsidR="00E20DFD" w:rsidRPr="00B0140A">
        <w:rPr>
          <w:szCs w:val="22"/>
        </w:rPr>
        <w:t xml:space="preserve"> </w:t>
      </w:r>
      <w:r w:rsidRPr="00B0140A">
        <w:rPr>
          <w:szCs w:val="22"/>
        </w:rPr>
        <w:t>oświad</w:t>
      </w:r>
      <w:r w:rsidR="00450CB9" w:rsidRPr="00B0140A">
        <w:rPr>
          <w:szCs w:val="22"/>
        </w:rPr>
        <w:t>czeniu</w:t>
      </w:r>
      <w:r w:rsidR="00E20DFD">
        <w:rPr>
          <w:szCs w:val="22"/>
        </w:rPr>
        <w:t xml:space="preserve"> wykonawcy</w:t>
      </w:r>
      <w:r w:rsidR="00450CB9" w:rsidRPr="00B0140A">
        <w:rPr>
          <w:szCs w:val="22"/>
        </w:rPr>
        <w:t>,</w:t>
      </w:r>
      <w:r w:rsidR="00C82276" w:rsidRPr="00B0140A">
        <w:rPr>
          <w:szCs w:val="22"/>
        </w:rPr>
        <w:t xml:space="preserve"> o </w:t>
      </w:r>
      <w:r w:rsidR="00450CB9" w:rsidRPr="00B0140A">
        <w:rPr>
          <w:szCs w:val="22"/>
        </w:rPr>
        <w:t>którym mowa</w:t>
      </w:r>
      <w:r w:rsidR="00EB33A4" w:rsidRPr="00B0140A">
        <w:rPr>
          <w:szCs w:val="22"/>
        </w:rPr>
        <w:t xml:space="preserve"> w </w:t>
      </w:r>
      <w:r w:rsidR="00450CB9" w:rsidRPr="00B0140A">
        <w:rPr>
          <w:szCs w:val="22"/>
        </w:rPr>
        <w:t xml:space="preserve">pkt </w:t>
      </w:r>
      <w:r w:rsidR="00ED0E45" w:rsidRPr="00B0140A">
        <w:rPr>
          <w:szCs w:val="22"/>
        </w:rPr>
        <w:fldChar w:fldCharType="begin"/>
      </w:r>
      <w:r w:rsidR="00ED0E45" w:rsidRPr="00B0140A">
        <w:rPr>
          <w:szCs w:val="22"/>
        </w:rPr>
        <w:instrText xml:space="preserve"> REF _Ref164142750 \w \h  \* MERGEFORMAT </w:instrText>
      </w:r>
      <w:r w:rsidR="00ED0E45" w:rsidRPr="00B0140A">
        <w:rPr>
          <w:szCs w:val="22"/>
        </w:rPr>
      </w:r>
      <w:r w:rsidR="00ED0E45" w:rsidRPr="00B0140A">
        <w:rPr>
          <w:szCs w:val="22"/>
        </w:rPr>
        <w:fldChar w:fldCharType="separate"/>
      </w:r>
      <w:r w:rsidR="0078411C">
        <w:rPr>
          <w:szCs w:val="22"/>
        </w:rPr>
        <w:t>12.1</w:t>
      </w:r>
      <w:r w:rsidR="00ED0E45" w:rsidRPr="00B0140A">
        <w:rPr>
          <w:szCs w:val="22"/>
        </w:rPr>
        <w:fldChar w:fldCharType="end"/>
      </w:r>
      <w:r w:rsidR="00ED0E45" w:rsidRPr="00B0140A">
        <w:rPr>
          <w:szCs w:val="22"/>
        </w:rPr>
        <w:t xml:space="preserve"> </w:t>
      </w:r>
      <w:r w:rsidR="00B5409F" w:rsidRPr="00B0140A">
        <w:rPr>
          <w:szCs w:val="22"/>
        </w:rPr>
        <w:t xml:space="preserve"> </w:t>
      </w:r>
      <w:proofErr w:type="spellStart"/>
      <w:r w:rsidR="00B5409F" w:rsidRPr="00B0140A">
        <w:rPr>
          <w:szCs w:val="22"/>
        </w:rPr>
        <w:t>swz</w:t>
      </w:r>
      <w:proofErr w:type="spellEnd"/>
      <w:r w:rsidRPr="00B0140A">
        <w:rPr>
          <w:szCs w:val="22"/>
        </w:rPr>
        <w:t>.</w:t>
      </w:r>
      <w:r w:rsidR="00681B51" w:rsidRPr="00B0140A">
        <w:t xml:space="preserve"> </w:t>
      </w:r>
    </w:p>
    <w:p w14:paraId="033F819E" w14:textId="3507AFBC" w:rsidR="00581B2A" w:rsidRPr="00581B2A" w:rsidRDefault="00581B2A" w:rsidP="00581B2A">
      <w:pPr>
        <w:pStyle w:val="Nagwek4"/>
      </w:pPr>
      <w:r>
        <w:t>.</w:t>
      </w:r>
      <w:r w:rsidRPr="00581B2A">
        <w:t xml:space="preserve">Zamawiający nie dopuszcza sumowania doświadczenia pochodzącego od różnych podmiotów celem wykazania spełnienia warunku </w:t>
      </w:r>
      <w:r>
        <w:t xml:space="preserve">udziału w postępowaniu </w:t>
      </w:r>
      <w:r w:rsidRPr="00581B2A">
        <w:t xml:space="preserve">opisanego w pkt </w:t>
      </w:r>
      <w:r>
        <w:fldChar w:fldCharType="begin"/>
      </w:r>
      <w:r>
        <w:instrText xml:space="preserve"> REF _Ref164145761 \w \h </w:instrText>
      </w:r>
      <w:r>
        <w:fldChar w:fldCharType="separate"/>
      </w:r>
      <w:r w:rsidR="0078411C">
        <w:t>10.2.4</w:t>
      </w:r>
      <w:r>
        <w:fldChar w:fldCharType="end"/>
      </w:r>
      <w:r>
        <w:t xml:space="preserve"> SWZ (posiadanie doświadczenia)</w:t>
      </w:r>
    </w:p>
    <w:p w14:paraId="36E82A02" w14:textId="77777777" w:rsidR="005361EC" w:rsidRPr="00B0140A" w:rsidRDefault="005361EC" w:rsidP="00AC3578">
      <w:pPr>
        <w:pStyle w:val="Tytu"/>
        <w:jc w:val="both"/>
        <w:rPr>
          <w:rFonts w:ascii="Times New Roman" w:hAnsi="Times New Roman"/>
          <w:b w:val="0"/>
          <w:sz w:val="22"/>
          <w:szCs w:val="22"/>
        </w:rPr>
      </w:pPr>
    </w:p>
    <w:p w14:paraId="03A06174" w14:textId="77777777" w:rsidR="009A57F8" w:rsidRPr="00B0140A" w:rsidRDefault="009A57F8" w:rsidP="0067067B">
      <w:pPr>
        <w:pStyle w:val="Nagwek3"/>
        <w:rPr>
          <w:bCs/>
        </w:rPr>
      </w:pPr>
      <w:r w:rsidRPr="00B0140A">
        <w:t>INFORMACJA DLA WYKONAW</w:t>
      </w:r>
      <w:r w:rsidR="004D5047" w:rsidRPr="00B0140A">
        <w:t>CÓW WSPÓLNIE UBIEGAJĄCYCH SIĘ O </w:t>
      </w:r>
      <w:r w:rsidRPr="00B0140A">
        <w:t xml:space="preserve">UDZIELENIE ZAMÓWIENIA </w:t>
      </w:r>
    </w:p>
    <w:p w14:paraId="3AC740A2" w14:textId="77777777" w:rsidR="004F2CB8" w:rsidRPr="00B0140A" w:rsidRDefault="00C50D93" w:rsidP="00B5409F">
      <w:pPr>
        <w:pStyle w:val="Nagwek4"/>
      </w:pPr>
      <w:r w:rsidRPr="00B0140A">
        <w:t>Wykonawcy mogą wspólnie ubiegać się</w:t>
      </w:r>
      <w:r w:rsidR="00C82276" w:rsidRPr="00B0140A">
        <w:t xml:space="preserve"> o </w:t>
      </w:r>
      <w:r w:rsidRPr="00B0140A">
        <w:t xml:space="preserve">udzielenie zamówienia. W </w:t>
      </w:r>
      <w:r w:rsidR="00397A26" w:rsidRPr="00B0140A">
        <w:t xml:space="preserve">takim przypadku </w:t>
      </w:r>
      <w:r w:rsidR="000D0244" w:rsidRPr="00B0140A">
        <w:t xml:space="preserve">Wykonawcy </w:t>
      </w:r>
      <w:r w:rsidRPr="00B0140A">
        <w:t>ustanawiają pełnomocnika</w:t>
      </w:r>
      <w:r w:rsidR="00C82276" w:rsidRPr="00B0140A">
        <w:t xml:space="preserve"> do </w:t>
      </w:r>
      <w:r w:rsidRPr="00B0140A">
        <w:t>repr</w:t>
      </w:r>
      <w:r w:rsidR="00044F77" w:rsidRPr="00B0140A">
        <w:t>ezentowania ich</w:t>
      </w:r>
      <w:r w:rsidR="00EB33A4" w:rsidRPr="00B0140A">
        <w:t xml:space="preserve"> w </w:t>
      </w:r>
      <w:r w:rsidR="00044F77" w:rsidRPr="00B0140A">
        <w:t>postępowaniu</w:t>
      </w:r>
      <w:r w:rsidR="00C82276" w:rsidRPr="00B0140A">
        <w:t xml:space="preserve"> o </w:t>
      </w:r>
      <w:r w:rsidRPr="00B0140A">
        <w:t>udzielenie zamówienia albo</w:t>
      </w:r>
      <w:r w:rsidR="00C82276" w:rsidRPr="00B0140A">
        <w:t xml:space="preserve"> do </w:t>
      </w:r>
      <w:r w:rsidRPr="00B0140A">
        <w:t>reprezentowania</w:t>
      </w:r>
      <w:r w:rsidR="00EB33A4" w:rsidRPr="00B0140A">
        <w:t xml:space="preserve"> w </w:t>
      </w:r>
      <w:r w:rsidRPr="00B0140A">
        <w:t>postępowaniu</w:t>
      </w:r>
      <w:r w:rsidR="00EC720C" w:rsidRPr="00B0140A">
        <w:t xml:space="preserve"> i </w:t>
      </w:r>
      <w:r w:rsidRPr="00B0140A">
        <w:t>zawarcia umowy</w:t>
      </w:r>
      <w:r w:rsidR="00EB33A4" w:rsidRPr="00B0140A">
        <w:t xml:space="preserve"> w </w:t>
      </w:r>
      <w:r w:rsidRPr="00B0140A">
        <w:t xml:space="preserve">sprawie zamówienia publicznego. </w:t>
      </w:r>
      <w:r w:rsidR="00E61E8A" w:rsidRPr="00B0140A">
        <w:t>Pełnomocnik,</w:t>
      </w:r>
      <w:r w:rsidR="00C82276" w:rsidRPr="00B0140A">
        <w:t xml:space="preserve"> o </w:t>
      </w:r>
      <w:r w:rsidR="00E61E8A" w:rsidRPr="00B0140A">
        <w:t>którym mowa powyżej, pozostaje</w:t>
      </w:r>
      <w:r w:rsidR="00EB33A4" w:rsidRPr="00B0140A">
        <w:t xml:space="preserve"> w </w:t>
      </w:r>
      <w:r w:rsidR="00E61E8A" w:rsidRPr="00B0140A">
        <w:t>kontakcie</w:t>
      </w:r>
      <w:r w:rsidR="00C82276" w:rsidRPr="00B0140A">
        <w:t xml:space="preserve"> z </w:t>
      </w:r>
      <w:r w:rsidR="00E61E8A" w:rsidRPr="00B0140A">
        <w:t>Zamawiającym</w:t>
      </w:r>
      <w:r w:rsidR="00EB33A4" w:rsidRPr="00B0140A">
        <w:t xml:space="preserve"> w </w:t>
      </w:r>
      <w:r w:rsidR="00E61E8A" w:rsidRPr="00B0140A">
        <w:t>toku postępowania</w:t>
      </w:r>
      <w:r w:rsidR="00EC720C" w:rsidRPr="00B0140A">
        <w:t xml:space="preserve"> i </w:t>
      </w:r>
      <w:r w:rsidR="00C82276" w:rsidRPr="00B0140A">
        <w:t>do </w:t>
      </w:r>
      <w:r w:rsidR="00E61E8A" w:rsidRPr="00B0140A">
        <w:t>niego Zamawiający kieruje informacje, korespondencję itp. Wszelkie oświadczenia pełnomocnika Zamawiający uzna</w:t>
      </w:r>
      <w:r w:rsidR="00EB33A4" w:rsidRPr="00B0140A">
        <w:t xml:space="preserve"> za </w:t>
      </w:r>
      <w:r w:rsidR="00E61E8A" w:rsidRPr="00B0140A">
        <w:t>wiążące dla wszystkich Wykonawców składających ofertę wspólną</w:t>
      </w:r>
    </w:p>
    <w:p w14:paraId="0907681D" w14:textId="77777777" w:rsidR="00A14435" w:rsidRPr="00B0140A" w:rsidRDefault="00C50D93" w:rsidP="00B5409F">
      <w:pPr>
        <w:pStyle w:val="Nagwek4"/>
      </w:pPr>
      <w:r w:rsidRPr="00B0140A">
        <w:t>Pełnomocnictw</w:t>
      </w:r>
      <w:r w:rsidR="004F2CB8" w:rsidRPr="00B0140A">
        <w:t>o musi</w:t>
      </w:r>
      <w:r w:rsidRPr="00B0140A">
        <w:t xml:space="preserve"> być podpisane przez osoby upoważnione</w:t>
      </w:r>
      <w:r w:rsidR="00C82276" w:rsidRPr="00B0140A">
        <w:t xml:space="preserve"> do </w:t>
      </w:r>
      <w:r w:rsidRPr="00B0140A">
        <w:t>reprezentow</w:t>
      </w:r>
      <w:r w:rsidR="00044F77" w:rsidRPr="00B0140A">
        <w:t>ania poszczególnych Wykonawców</w:t>
      </w:r>
      <w:r w:rsidR="004F2CB8" w:rsidRPr="00B0140A">
        <w:t>, dołączone</w:t>
      </w:r>
      <w:r w:rsidR="00C82276" w:rsidRPr="00B0140A">
        <w:t xml:space="preserve"> do </w:t>
      </w:r>
      <w:r w:rsidR="004F2CB8" w:rsidRPr="00B0140A">
        <w:t>oferty</w:t>
      </w:r>
      <w:r w:rsidR="00EC720C" w:rsidRPr="00B0140A">
        <w:t xml:space="preserve"> i </w:t>
      </w:r>
      <w:r w:rsidR="004F2CB8" w:rsidRPr="00B0140A">
        <w:t>powinno zawierać</w:t>
      </w:r>
      <w:r w:rsidR="00EB33A4" w:rsidRPr="00B0140A">
        <w:t xml:space="preserve"> w </w:t>
      </w:r>
      <w:r w:rsidR="004F2CB8" w:rsidRPr="00B0140A">
        <w:t>szczególności wskazanie:</w:t>
      </w:r>
    </w:p>
    <w:p w14:paraId="7C31CB2A" w14:textId="77777777" w:rsidR="004F2CB8" w:rsidRPr="00B0140A" w:rsidRDefault="00306CFD" w:rsidP="00B5409F">
      <w:pPr>
        <w:pStyle w:val="Nagwek5"/>
      </w:pPr>
      <w:r w:rsidRPr="00B0140A">
        <w:t>postę</w:t>
      </w:r>
      <w:r w:rsidR="004F2CB8" w:rsidRPr="00B0140A">
        <w:t>powania</w:t>
      </w:r>
      <w:r w:rsidR="00C82276" w:rsidRPr="00B0140A">
        <w:t xml:space="preserve"> o </w:t>
      </w:r>
      <w:r w:rsidR="004F2CB8" w:rsidRPr="00B0140A">
        <w:t>udzielenie zamówienia publicznego, którego dotyczy,</w:t>
      </w:r>
    </w:p>
    <w:p w14:paraId="1D4C1806" w14:textId="77777777" w:rsidR="004F2CB8" w:rsidRPr="00B0140A" w:rsidRDefault="004F2CB8" w:rsidP="00B5409F">
      <w:pPr>
        <w:pStyle w:val="Nagwek5"/>
      </w:pPr>
      <w:r w:rsidRPr="00B0140A">
        <w:t>wszystkich Wykonawców ubiegających się wspólnie</w:t>
      </w:r>
      <w:r w:rsidR="00C82276" w:rsidRPr="00B0140A">
        <w:t xml:space="preserve"> o </w:t>
      </w:r>
      <w:r w:rsidRPr="00B0140A">
        <w:t>udzielenie zamówienia,</w:t>
      </w:r>
    </w:p>
    <w:p w14:paraId="0B426B22" w14:textId="77777777" w:rsidR="004F2CB8" w:rsidRPr="00B0140A" w:rsidRDefault="004F2CB8" w:rsidP="00B5409F">
      <w:pPr>
        <w:pStyle w:val="Nagwek5"/>
      </w:pPr>
      <w:r w:rsidRPr="00B0140A">
        <w:t>ustanowionego pełnomocnika oraz zakresu jego umocowania.</w:t>
      </w:r>
    </w:p>
    <w:p w14:paraId="0E14BFBC" w14:textId="77777777" w:rsidR="009B76D0" w:rsidRPr="00B0140A" w:rsidRDefault="00A14435" w:rsidP="00B5409F">
      <w:pPr>
        <w:pStyle w:val="Nagwek4"/>
      </w:pPr>
      <w:r w:rsidRPr="00B0140A">
        <w:t>W przypadku Wykonawców wspólnie ubiegających</w:t>
      </w:r>
      <w:r w:rsidR="00C82276" w:rsidRPr="00B0140A">
        <w:t xml:space="preserve"> o </w:t>
      </w:r>
      <w:r w:rsidRPr="00B0140A">
        <w:t>ud</w:t>
      </w:r>
      <w:r w:rsidR="009B76D0" w:rsidRPr="00B0140A">
        <w:t>zielenie zamówienia publicznego:</w:t>
      </w:r>
      <w:r w:rsidRPr="00B0140A">
        <w:t xml:space="preserve"> </w:t>
      </w:r>
    </w:p>
    <w:p w14:paraId="4D0C549B" w14:textId="77777777" w:rsidR="009B76D0" w:rsidRPr="00B0140A" w:rsidRDefault="00290773" w:rsidP="00B5409F">
      <w:pPr>
        <w:pStyle w:val="Nagwek5"/>
      </w:pPr>
      <w:r w:rsidRPr="00B0140A">
        <w:t>żaden</w:t>
      </w:r>
      <w:r w:rsidR="00C82276" w:rsidRPr="00B0140A">
        <w:t xml:space="preserve"> z </w:t>
      </w:r>
      <w:r w:rsidRPr="00B0140A">
        <w:t>nich nie może podlegać wykluczeniu</w:t>
      </w:r>
      <w:r w:rsidR="00C82276" w:rsidRPr="00B0140A">
        <w:t xml:space="preserve"> na </w:t>
      </w:r>
      <w:r w:rsidR="00397A26" w:rsidRPr="00B0140A">
        <w:t>podstawie art. 108 ust. 1</w:t>
      </w:r>
      <w:r w:rsidR="00350EB9" w:rsidRPr="00B0140A">
        <w:t xml:space="preserve"> </w:t>
      </w:r>
      <w:r w:rsidR="00397A26" w:rsidRPr="00B0140A">
        <w:t>ustawy Pzp</w:t>
      </w:r>
      <w:r w:rsidR="009B76D0" w:rsidRPr="00B0140A">
        <w:t>;</w:t>
      </w:r>
    </w:p>
    <w:p w14:paraId="6D1698D2" w14:textId="6E74F844" w:rsidR="00397A26" w:rsidRPr="00B0140A" w:rsidRDefault="00397A26" w:rsidP="00B5409F">
      <w:pPr>
        <w:pStyle w:val="Nagwek5"/>
      </w:pPr>
      <w:r w:rsidRPr="00B0140A">
        <w:t>warunek udziału</w:t>
      </w:r>
      <w:r w:rsidR="00EB33A4" w:rsidRPr="00B0140A">
        <w:t xml:space="preserve"> w </w:t>
      </w:r>
      <w:r w:rsidRPr="00B0140A">
        <w:t>postępowaniu,</w:t>
      </w:r>
      <w:r w:rsidR="00C82276" w:rsidRPr="00B0140A">
        <w:t xml:space="preserve"> o </w:t>
      </w:r>
      <w:r w:rsidRPr="00B0140A">
        <w:t>którym mowa</w:t>
      </w:r>
      <w:r w:rsidR="00EB33A4" w:rsidRPr="00B0140A">
        <w:t xml:space="preserve"> w </w:t>
      </w:r>
      <w:r w:rsidRPr="00B0140A">
        <w:t xml:space="preserve">pkt </w:t>
      </w:r>
      <w:r w:rsidR="00FD7A44" w:rsidRPr="00B0140A">
        <w:fldChar w:fldCharType="begin"/>
      </w:r>
      <w:r w:rsidR="00FD7A44" w:rsidRPr="00B0140A">
        <w:instrText xml:space="preserve"> REF _Ref164145723 \w \h </w:instrText>
      </w:r>
      <w:r w:rsidR="00B0140A">
        <w:instrText xml:space="preserve"> \* MERGEFORMAT </w:instrText>
      </w:r>
      <w:r w:rsidR="00FD7A44" w:rsidRPr="00B0140A">
        <w:fldChar w:fldCharType="separate"/>
      </w:r>
      <w:r w:rsidR="0078411C">
        <w:t>10.2.2</w:t>
      </w:r>
      <w:r w:rsidR="00FD7A44" w:rsidRPr="00B0140A">
        <w:fldChar w:fldCharType="end"/>
      </w:r>
      <w:r w:rsidR="00B5409F" w:rsidRPr="00B0140A">
        <w:t xml:space="preserve"> </w:t>
      </w:r>
      <w:proofErr w:type="spellStart"/>
      <w:r w:rsidR="00B5409F" w:rsidRPr="00B0140A">
        <w:t>swz</w:t>
      </w:r>
      <w:proofErr w:type="spellEnd"/>
      <w:r w:rsidR="00581B2A">
        <w:t xml:space="preserve"> (posiadanie uprawnień)</w:t>
      </w:r>
      <w:r w:rsidRPr="00B0140A">
        <w:t>, zostanie spełniony jeżeli co najmniej jeden</w:t>
      </w:r>
      <w:r w:rsidR="00C82276" w:rsidRPr="00B0140A">
        <w:t xml:space="preserve"> z </w:t>
      </w:r>
      <w:r w:rsidRPr="00B0140A">
        <w:t>Wykonawców wspólnie ubiegających się</w:t>
      </w:r>
      <w:r w:rsidR="00C82276" w:rsidRPr="00B0140A">
        <w:t xml:space="preserve"> o </w:t>
      </w:r>
      <w:r w:rsidRPr="00B0140A">
        <w:t>udzielenie zamówienia posiada wymagane uprawnienia</w:t>
      </w:r>
      <w:r w:rsidR="00EC720C" w:rsidRPr="00B0140A">
        <w:t xml:space="preserve"> i </w:t>
      </w:r>
      <w:r w:rsidRPr="00B0140A">
        <w:t>zrealizuje usługi objęte zamówieniem,</w:t>
      </w:r>
      <w:r w:rsidR="00C82276" w:rsidRPr="00B0140A">
        <w:t xml:space="preserve"> do </w:t>
      </w:r>
      <w:r w:rsidR="00EC720C" w:rsidRPr="00B0140A">
        <w:t>których realizacji te </w:t>
      </w:r>
      <w:r w:rsidRPr="00B0140A">
        <w:t>uprawnienia</w:t>
      </w:r>
      <w:r w:rsidR="00EC720C" w:rsidRPr="00B0140A">
        <w:t xml:space="preserve"> są </w:t>
      </w:r>
      <w:r w:rsidRPr="00B0140A">
        <w:t>wymagane;</w:t>
      </w:r>
    </w:p>
    <w:p w14:paraId="16F19A51" w14:textId="2373BD1E" w:rsidR="009B76D0" w:rsidRPr="00B0140A" w:rsidRDefault="0053092B" w:rsidP="00B5409F">
      <w:pPr>
        <w:pStyle w:val="Nagwek5"/>
      </w:pPr>
      <w:r>
        <w:t>Z</w:t>
      </w:r>
      <w:r w:rsidRPr="0053092B">
        <w:t>amawiający nie dopuszcza sumowania doświadczenia pochodzącego od różnych podmiotów celem wykazania spełnienia warunku opisanego w pkt 10.2.4 SWZ</w:t>
      </w:r>
      <w:r>
        <w:t xml:space="preserve"> (posiadanie doświadczenia)</w:t>
      </w:r>
      <w:r w:rsidR="00350EB9" w:rsidRPr="00B0140A">
        <w:t>.</w:t>
      </w:r>
    </w:p>
    <w:p w14:paraId="4DB9C9CD" w14:textId="77777777" w:rsidR="00393A57" w:rsidRPr="00B0140A" w:rsidRDefault="00393A57" w:rsidP="00393A57">
      <w:pPr>
        <w:pStyle w:val="Nagwek5"/>
      </w:pPr>
      <w:r w:rsidRPr="00B0140A">
        <w:t>w przypadku,</w:t>
      </w:r>
      <w:r w:rsidR="00C82276" w:rsidRPr="00B0140A">
        <w:t xml:space="preserve"> o </w:t>
      </w:r>
      <w:r w:rsidRPr="00B0140A">
        <w:t>którym mowa</w:t>
      </w:r>
      <w:r w:rsidR="00EB33A4" w:rsidRPr="00B0140A">
        <w:t xml:space="preserve"> w </w:t>
      </w:r>
      <w:r w:rsidRPr="00B0140A">
        <w:t>art. 117 ust. 2</w:t>
      </w:r>
      <w:r w:rsidR="00EC720C" w:rsidRPr="00B0140A">
        <w:t xml:space="preserve"> i </w:t>
      </w:r>
      <w:r w:rsidRPr="00B0140A">
        <w:t>3, wykonawcy wspólnie ubiegający się</w:t>
      </w:r>
      <w:r w:rsidR="00C82276" w:rsidRPr="00B0140A">
        <w:t xml:space="preserve"> o </w:t>
      </w:r>
      <w:r w:rsidRPr="00B0140A">
        <w:t>udzielenie zamówienia dołączają</w:t>
      </w:r>
      <w:r w:rsidR="00C82276" w:rsidRPr="00B0140A">
        <w:t xml:space="preserve"> do </w:t>
      </w:r>
      <w:r w:rsidRPr="00B0140A">
        <w:t>oferty oświadczenie,</w:t>
      </w:r>
      <w:r w:rsidR="00C82276" w:rsidRPr="00B0140A">
        <w:t xml:space="preserve"> z </w:t>
      </w:r>
      <w:r w:rsidRPr="00B0140A">
        <w:t>którego wynika, które roboty budowlane, dostawy lub usługi wykonają poszczególni wykonawcy (zgodne</w:t>
      </w:r>
      <w:r w:rsidR="00C82276" w:rsidRPr="00B0140A">
        <w:t xml:space="preserve"> z </w:t>
      </w:r>
      <w:r w:rsidRPr="00B0140A">
        <w:t>treścią załącznika nr 5</w:t>
      </w:r>
      <w:r w:rsidR="00C82276" w:rsidRPr="00B0140A">
        <w:t xml:space="preserve"> do </w:t>
      </w:r>
      <w:proofErr w:type="spellStart"/>
      <w:r w:rsidRPr="00B0140A">
        <w:t>swz</w:t>
      </w:r>
      <w:proofErr w:type="spellEnd"/>
      <w:r w:rsidRPr="00B0140A">
        <w:t>),</w:t>
      </w:r>
    </w:p>
    <w:p w14:paraId="6B7F9609" w14:textId="77777777" w:rsidR="00491552" w:rsidRPr="00B0140A" w:rsidRDefault="00350EB9" w:rsidP="00B5409F">
      <w:pPr>
        <w:pStyle w:val="Nagwek5"/>
      </w:pPr>
      <w:r w:rsidRPr="00B0140A">
        <w:t>W odniesieniu</w:t>
      </w:r>
      <w:r w:rsidR="00C82276" w:rsidRPr="00B0140A">
        <w:t xml:space="preserve"> do </w:t>
      </w:r>
      <w:r w:rsidRPr="00B0140A">
        <w:t>warunku dotyczącego kwalifikacji zawodowych lub doświadczenia, wykonawcy wspólnie ubiegający się</w:t>
      </w:r>
      <w:r w:rsidR="00C82276" w:rsidRPr="00B0140A">
        <w:t xml:space="preserve"> o </w:t>
      </w:r>
      <w:r w:rsidRPr="00B0140A">
        <w:t xml:space="preserve">udzielenie zamówienia mogą polegać </w:t>
      </w:r>
      <w:r w:rsidR="00C82276" w:rsidRPr="00B0140A">
        <w:t xml:space="preserve"> na </w:t>
      </w:r>
      <w:r w:rsidRPr="00B0140A">
        <w:t>zdolnościach tych wykonawców, którzy wykonują usługi,</w:t>
      </w:r>
      <w:r w:rsidR="00C82276" w:rsidRPr="00B0140A">
        <w:t xml:space="preserve"> do </w:t>
      </w:r>
      <w:r w:rsidRPr="00B0140A">
        <w:t>realizacji kt</w:t>
      </w:r>
      <w:r w:rsidR="00491552" w:rsidRPr="00B0140A">
        <w:t xml:space="preserve">órych </w:t>
      </w:r>
      <w:r w:rsidR="00D56CEB" w:rsidRPr="00B0140A">
        <w:t xml:space="preserve"> </w:t>
      </w:r>
      <w:r w:rsidR="00491552" w:rsidRPr="00B0140A">
        <w:t>te zdolności</w:t>
      </w:r>
      <w:r w:rsidR="00EC720C" w:rsidRPr="00B0140A">
        <w:t xml:space="preserve"> są </w:t>
      </w:r>
      <w:r w:rsidR="00491552" w:rsidRPr="00B0140A">
        <w:t>wymagane.</w:t>
      </w:r>
    </w:p>
    <w:p w14:paraId="18ABCBF0" w14:textId="24331457" w:rsidR="004F2CB8" w:rsidRPr="00B0140A" w:rsidRDefault="00374660" w:rsidP="00393A57">
      <w:pPr>
        <w:pStyle w:val="Nagwek4"/>
      </w:pPr>
      <w:bookmarkStart w:id="13" w:name="_Ref164142657"/>
      <w:r w:rsidRPr="00B0140A">
        <w:t>W przypadku wspólnego ubiegania się</w:t>
      </w:r>
      <w:r w:rsidR="00C82276" w:rsidRPr="00B0140A">
        <w:t xml:space="preserve"> o </w:t>
      </w:r>
      <w:r w:rsidRPr="00B0140A">
        <w:t>zamówienie przez Wykonawców</w:t>
      </w:r>
      <w:r w:rsidR="00EC720C" w:rsidRPr="00B0140A">
        <w:t xml:space="preserve"> są </w:t>
      </w:r>
      <w:r w:rsidRPr="00B0140A">
        <w:t>oni zobowiązani</w:t>
      </w:r>
      <w:r w:rsidR="00C82276" w:rsidRPr="00B0140A">
        <w:t xml:space="preserve"> na </w:t>
      </w:r>
      <w:r w:rsidRPr="00B0140A">
        <w:t>wezwanie Zamawiającego złożyć aktualne</w:t>
      </w:r>
      <w:r w:rsidR="00C82276" w:rsidRPr="00B0140A">
        <w:t xml:space="preserve"> na </w:t>
      </w:r>
      <w:r w:rsidRPr="00B0140A">
        <w:t>dzień złożenia podmiotowe środki dowodowe,</w:t>
      </w:r>
      <w:r w:rsidR="00C82276" w:rsidRPr="00B0140A">
        <w:t xml:space="preserve"> o </w:t>
      </w:r>
      <w:r w:rsidRPr="00B0140A">
        <w:t>których mowa</w:t>
      </w:r>
      <w:r w:rsidR="00EB33A4" w:rsidRPr="00B0140A">
        <w:t xml:space="preserve"> w </w:t>
      </w:r>
      <w:r w:rsidRPr="00B0140A">
        <w:t xml:space="preserve">pkt </w:t>
      </w:r>
      <w:r w:rsidR="00747BB7" w:rsidRPr="00B0140A">
        <w:fldChar w:fldCharType="begin"/>
      </w:r>
      <w:r w:rsidR="00747BB7" w:rsidRPr="00B0140A">
        <w:instrText xml:space="preserve"> REF _Ref164148729 \w \h </w:instrText>
      </w:r>
      <w:r w:rsidR="00B0140A">
        <w:instrText xml:space="preserve"> \* MERGEFORMAT </w:instrText>
      </w:r>
      <w:r w:rsidR="00747BB7" w:rsidRPr="00B0140A">
        <w:fldChar w:fldCharType="separate"/>
      </w:r>
      <w:r w:rsidR="0078411C">
        <w:t>12</w:t>
      </w:r>
      <w:r w:rsidR="00747BB7" w:rsidRPr="00B0140A">
        <w:fldChar w:fldCharType="end"/>
      </w:r>
      <w:r w:rsidR="00747BB7" w:rsidRPr="00B0140A">
        <w:t xml:space="preserve"> </w:t>
      </w:r>
      <w:proofErr w:type="spellStart"/>
      <w:r w:rsidR="00747BB7" w:rsidRPr="00B0140A">
        <w:t>swz</w:t>
      </w:r>
      <w:proofErr w:type="spellEnd"/>
      <w:r w:rsidRPr="00B0140A">
        <w:t xml:space="preserve">, przy </w:t>
      </w:r>
      <w:r w:rsidR="00D74087" w:rsidRPr="00B0140A">
        <w:t>czym podmiotowe środki dowodowe</w:t>
      </w:r>
      <w:r w:rsidRPr="00B0140A">
        <w:t xml:space="preserve">, </w:t>
      </w:r>
      <w:r w:rsidR="00C82276" w:rsidRPr="00B0140A">
        <w:t xml:space="preserve"> o </w:t>
      </w:r>
      <w:r w:rsidRPr="00B0140A">
        <w:t>których mowa</w:t>
      </w:r>
      <w:r w:rsidR="00EB33A4" w:rsidRPr="00B0140A">
        <w:t xml:space="preserve"> w </w:t>
      </w:r>
      <w:r w:rsidRPr="00B0140A">
        <w:t xml:space="preserve">pkt </w:t>
      </w:r>
      <w:r w:rsidR="00FD7A44" w:rsidRPr="00B0140A">
        <w:fldChar w:fldCharType="begin"/>
      </w:r>
      <w:r w:rsidR="00FD7A44" w:rsidRPr="00B0140A">
        <w:instrText xml:space="preserve"> REF _Ref164145872 \w \h </w:instrText>
      </w:r>
      <w:r w:rsidR="00B0140A">
        <w:instrText xml:space="preserve"> \* MERGEFORMAT </w:instrText>
      </w:r>
      <w:r w:rsidR="00FD7A44" w:rsidRPr="00B0140A">
        <w:fldChar w:fldCharType="separate"/>
      </w:r>
      <w:r w:rsidR="0078411C">
        <w:t>12.4.3</w:t>
      </w:r>
      <w:r w:rsidR="00FD7A44" w:rsidRPr="00B0140A">
        <w:fldChar w:fldCharType="end"/>
      </w:r>
      <w:r w:rsidR="00D74087" w:rsidRPr="00B0140A">
        <w:t>. oraz</w:t>
      </w:r>
      <w:r w:rsidR="001A462F" w:rsidRPr="00B0140A">
        <w:t xml:space="preserve"> </w:t>
      </w:r>
      <w:r w:rsidR="00FD7A44" w:rsidRPr="00B0140A">
        <w:fldChar w:fldCharType="begin"/>
      </w:r>
      <w:r w:rsidR="00FD7A44" w:rsidRPr="00B0140A">
        <w:instrText xml:space="preserve"> REF _Ref164145885 \w \h </w:instrText>
      </w:r>
      <w:r w:rsidR="00B0140A">
        <w:instrText xml:space="preserve"> \* MERGEFORMAT </w:instrText>
      </w:r>
      <w:r w:rsidR="00FD7A44" w:rsidRPr="00B0140A">
        <w:fldChar w:fldCharType="separate"/>
      </w:r>
      <w:r w:rsidR="0078411C">
        <w:t>12.4.4</w:t>
      </w:r>
      <w:r w:rsidR="00FD7A44" w:rsidRPr="00B0140A">
        <w:fldChar w:fldCharType="end"/>
      </w:r>
      <w:r w:rsidR="00D74087" w:rsidRPr="00B0140A">
        <w:t xml:space="preserve"> </w:t>
      </w:r>
      <w:proofErr w:type="spellStart"/>
      <w:r w:rsidR="00FD7A44" w:rsidRPr="00B0140A">
        <w:t>swz</w:t>
      </w:r>
      <w:proofErr w:type="spellEnd"/>
      <w:r w:rsidR="00FD7A44" w:rsidRPr="00B0140A">
        <w:t xml:space="preserve"> </w:t>
      </w:r>
      <w:r w:rsidR="00D74087" w:rsidRPr="00B0140A">
        <w:t>składa odpowiednio Wykonawca, który wykazuje spełnianie warunku,</w:t>
      </w:r>
      <w:r w:rsidR="00EB33A4" w:rsidRPr="00B0140A">
        <w:t xml:space="preserve"> w </w:t>
      </w:r>
      <w:r w:rsidR="00D74087" w:rsidRPr="00B0140A">
        <w:t>zakresie</w:t>
      </w:r>
      <w:r w:rsidR="00EC720C" w:rsidRPr="00B0140A">
        <w:t xml:space="preserve"> i </w:t>
      </w:r>
      <w:r w:rsidR="00C82276" w:rsidRPr="00B0140A">
        <w:t>na </w:t>
      </w:r>
      <w:r w:rsidR="00D74087" w:rsidRPr="00B0140A">
        <w:t>zasadach opisanych</w:t>
      </w:r>
      <w:r w:rsidR="00EB33A4" w:rsidRPr="00B0140A">
        <w:t xml:space="preserve"> w </w:t>
      </w:r>
      <w:r w:rsidR="00D74087" w:rsidRPr="00B0140A">
        <w:t xml:space="preserve">pkt </w:t>
      </w:r>
      <w:r w:rsidR="00FD7A44" w:rsidRPr="00B0140A">
        <w:fldChar w:fldCharType="begin"/>
      </w:r>
      <w:r w:rsidR="00FD7A44" w:rsidRPr="00B0140A">
        <w:instrText xml:space="preserve"> REF _Ref164145956 \w \h </w:instrText>
      </w:r>
      <w:r w:rsidR="00B0140A">
        <w:instrText xml:space="preserve"> \* MERGEFORMAT </w:instrText>
      </w:r>
      <w:r w:rsidR="00FD7A44" w:rsidRPr="00B0140A">
        <w:fldChar w:fldCharType="separate"/>
      </w:r>
      <w:r w:rsidR="0078411C">
        <w:t>10.2</w:t>
      </w:r>
      <w:r w:rsidR="00FD7A44" w:rsidRPr="00B0140A">
        <w:fldChar w:fldCharType="end"/>
      </w:r>
      <w:r w:rsidR="00FD7A44" w:rsidRPr="00B0140A">
        <w:t xml:space="preserve"> </w:t>
      </w:r>
      <w:proofErr w:type="spellStart"/>
      <w:r w:rsidR="00FD7A44" w:rsidRPr="00B0140A">
        <w:t>swz</w:t>
      </w:r>
      <w:proofErr w:type="spellEnd"/>
      <w:r w:rsidR="00D74087" w:rsidRPr="00B0140A">
        <w:t xml:space="preserve">, </w:t>
      </w:r>
      <w:r w:rsidR="00D56CEB" w:rsidRPr="00B0140A">
        <w:t xml:space="preserve"> </w:t>
      </w:r>
      <w:r w:rsidR="00D74087" w:rsidRPr="00B0140A">
        <w:t>zaś pozostałe środki dowodowe</w:t>
      </w:r>
      <w:r w:rsidR="00CF0AC7">
        <w:t>,</w:t>
      </w:r>
      <w:r w:rsidR="00D74087" w:rsidRPr="00B0140A">
        <w:t xml:space="preserve">  oświadczenia</w:t>
      </w:r>
      <w:r w:rsidR="00EC720C" w:rsidRPr="00B0140A">
        <w:t xml:space="preserve"> i </w:t>
      </w:r>
      <w:r w:rsidR="00D74087" w:rsidRPr="00B0140A">
        <w:t>dokumenty składa każdy Wykonawca odrębnie.</w:t>
      </w:r>
      <w:bookmarkEnd w:id="13"/>
    </w:p>
    <w:p w14:paraId="11BB62A0" w14:textId="77777777" w:rsidR="00E61E8A" w:rsidRPr="00B0140A" w:rsidRDefault="00E61E8A" w:rsidP="00E61E8A">
      <w:pPr>
        <w:pStyle w:val="Nagwek4"/>
      </w:pPr>
      <w:r w:rsidRPr="00B0140A">
        <w:t>Nie dopuszcza się uczestniczenia któregokolwiek</w:t>
      </w:r>
      <w:r w:rsidR="00C82276" w:rsidRPr="00B0140A">
        <w:t xml:space="preserve"> z </w:t>
      </w:r>
      <w:r w:rsidRPr="00B0140A">
        <w:t>Wykonawców wspólnie ubiegających się</w:t>
      </w:r>
      <w:r w:rsidR="00C82276" w:rsidRPr="00B0140A">
        <w:t xml:space="preserve"> o </w:t>
      </w:r>
      <w:r w:rsidRPr="00B0140A">
        <w:t>udzielnie zamówienia</w:t>
      </w:r>
      <w:r w:rsidR="00EB33A4" w:rsidRPr="00B0140A">
        <w:t xml:space="preserve"> w </w:t>
      </w:r>
      <w:r w:rsidRPr="00B0140A">
        <w:t>więcej niż jednej grupie Wykonawców wspólnie ubiegających się</w:t>
      </w:r>
      <w:r w:rsidR="00C82276" w:rsidRPr="00B0140A">
        <w:t xml:space="preserve"> o </w:t>
      </w:r>
      <w:r w:rsidRPr="00B0140A">
        <w:t xml:space="preserve">udzielenie zamówienia. </w:t>
      </w:r>
    </w:p>
    <w:p w14:paraId="5CC33C96" w14:textId="77777777" w:rsidR="00E61E8A" w:rsidRPr="00B0140A" w:rsidRDefault="00E61E8A" w:rsidP="00E61E8A">
      <w:pPr>
        <w:pStyle w:val="Nagwek4"/>
      </w:pPr>
      <w:r w:rsidRPr="00B0140A">
        <w:t>Niedopuszczalnym jest również złożenie przez któregokolwiek</w:t>
      </w:r>
      <w:r w:rsidR="00C82276" w:rsidRPr="00B0140A">
        <w:t xml:space="preserve"> z </w:t>
      </w:r>
      <w:r w:rsidRPr="00B0140A">
        <w:t>Wykonawców wspólnie ubiegających się</w:t>
      </w:r>
      <w:r w:rsidR="00C82276" w:rsidRPr="00B0140A">
        <w:t xml:space="preserve"> o </w:t>
      </w:r>
      <w:r w:rsidRPr="00B0140A">
        <w:t>udzielnie zamówienia, równocześnie oferty indywidualnej oraz</w:t>
      </w:r>
      <w:r w:rsidR="00EB33A4" w:rsidRPr="00B0140A">
        <w:t xml:space="preserve"> w </w:t>
      </w:r>
      <w:r w:rsidRPr="00B0140A">
        <w:t>ramach grupy Wykonawców wspólnie ubiegających się</w:t>
      </w:r>
      <w:r w:rsidR="00C82276" w:rsidRPr="00B0140A">
        <w:t xml:space="preserve"> o </w:t>
      </w:r>
      <w:r w:rsidRPr="00B0140A">
        <w:t>udzielenie zamówienia.</w:t>
      </w:r>
    </w:p>
    <w:p w14:paraId="48F823A1" w14:textId="77777777" w:rsidR="00E61E8A" w:rsidRPr="00B0140A" w:rsidRDefault="00E61E8A" w:rsidP="00E61E8A">
      <w:pPr>
        <w:pStyle w:val="Nagwek4"/>
      </w:pPr>
      <w:r w:rsidRPr="00B0140A">
        <w:t>Wspólnicy spółki cywilnej</w:t>
      </w:r>
      <w:r w:rsidR="00EC720C" w:rsidRPr="00B0140A">
        <w:t xml:space="preserve"> są </w:t>
      </w:r>
      <w:r w:rsidRPr="00B0140A">
        <w:t xml:space="preserve">traktowani jak Wykonawcy składający ofertę wspólną. </w:t>
      </w:r>
    </w:p>
    <w:p w14:paraId="727BA8DC" w14:textId="77777777" w:rsidR="000F0183" w:rsidRPr="00B0140A" w:rsidRDefault="00C50D93" w:rsidP="00393A57">
      <w:pPr>
        <w:pStyle w:val="Nagwek4"/>
      </w:pPr>
      <w:r w:rsidRPr="00B0140A">
        <w:t>Wykonawcy wspólnie ubiegający się</w:t>
      </w:r>
      <w:r w:rsidR="00C82276" w:rsidRPr="00B0140A">
        <w:t xml:space="preserve"> o </w:t>
      </w:r>
      <w:r w:rsidRPr="00B0140A">
        <w:t xml:space="preserve">udzielenie zamówienia solidarnie odpowiadają </w:t>
      </w:r>
      <w:r w:rsidR="00EB33A4" w:rsidRPr="00B0140A">
        <w:t xml:space="preserve"> za </w:t>
      </w:r>
      <w:r w:rsidRPr="00B0140A">
        <w:rPr>
          <w:bCs/>
          <w:iCs/>
        </w:rPr>
        <w:t>realizację umowy.</w:t>
      </w:r>
    </w:p>
    <w:p w14:paraId="0D09E3CE" w14:textId="77777777" w:rsidR="000F0183" w:rsidRPr="00B0140A" w:rsidRDefault="000F0183" w:rsidP="0067067B">
      <w:pPr>
        <w:pStyle w:val="Nagwek3"/>
      </w:pPr>
      <w:r w:rsidRPr="00B0140A">
        <w:t>SPOSÓB KOMUNIKACJI ORAZ WYMAGANIA FORMALNE DOTYCZĄCE SKŁADANYCH OŚWIADCZEŃ I DOKUMENTÓW</w:t>
      </w:r>
      <w:r w:rsidR="00AD30F5" w:rsidRPr="00B0140A">
        <w:t xml:space="preserve">. </w:t>
      </w:r>
    </w:p>
    <w:p w14:paraId="4F750E42" w14:textId="77777777" w:rsidR="006A2957" w:rsidRPr="00B0140A" w:rsidRDefault="006A2957" w:rsidP="006A2957">
      <w:pPr>
        <w:pStyle w:val="Nagwek4"/>
      </w:pPr>
      <w:r w:rsidRPr="00B0140A">
        <w:t>W postępowaniu</w:t>
      </w:r>
      <w:r w:rsidR="00C82276" w:rsidRPr="00B0140A">
        <w:t xml:space="preserve"> o </w:t>
      </w:r>
      <w:r w:rsidRPr="00B0140A">
        <w:t>udzielenie zamówienia publicznego ko</w:t>
      </w:r>
      <w:r w:rsidR="00EC720C" w:rsidRPr="00B0140A">
        <w:t>munikacja między Zamawiającym a </w:t>
      </w:r>
      <w:r w:rsidRPr="00B0140A">
        <w:t xml:space="preserve">wykonawcami odbywa się przy użyciu Platformy e-Zamówienia, która jest dostępna pod adresem https://ezamowienia.gov.pl. </w:t>
      </w:r>
    </w:p>
    <w:p w14:paraId="58B0CB33" w14:textId="77777777" w:rsidR="006A2957" w:rsidRPr="00B0140A" w:rsidRDefault="006A2957" w:rsidP="006A2957">
      <w:pPr>
        <w:pStyle w:val="Nagwek4"/>
      </w:pPr>
      <w:r w:rsidRPr="00B0140A">
        <w:t>Korzystanie</w:t>
      </w:r>
      <w:r w:rsidR="00C82276" w:rsidRPr="00B0140A">
        <w:t xml:space="preserve"> z </w:t>
      </w:r>
      <w:r w:rsidRPr="00B0140A">
        <w:t xml:space="preserve">Platformy e-Zamówienia jest bezpłatne. </w:t>
      </w:r>
    </w:p>
    <w:p w14:paraId="11703979" w14:textId="39E6AE5D" w:rsidR="006A2957" w:rsidRPr="00B0140A" w:rsidRDefault="006A2957" w:rsidP="006A2957">
      <w:pPr>
        <w:pStyle w:val="Nagwek4"/>
      </w:pPr>
      <w:r w:rsidRPr="00B0140A">
        <w:t>Adres strony internetowej prowadzonego postępowania (link prowadzący bezpośrednio</w:t>
      </w:r>
      <w:r w:rsidR="00C82276" w:rsidRPr="00B0140A">
        <w:t xml:space="preserve"> do </w:t>
      </w:r>
      <w:r w:rsidRPr="00B0140A">
        <w:t>widoku postępowania</w:t>
      </w:r>
      <w:r w:rsidR="00C82276" w:rsidRPr="00B0140A">
        <w:t xml:space="preserve"> na </w:t>
      </w:r>
      <w:r w:rsidRPr="00B0140A">
        <w:t xml:space="preserve">Platformie e-Zamówienia): </w:t>
      </w:r>
      <w:hyperlink r:id="rId10" w:history="1">
        <w:r w:rsidR="009B0065" w:rsidRPr="0079750D">
          <w:rPr>
            <w:rStyle w:val="Hipercze"/>
          </w:rPr>
          <w:t>https://ezamowienia.gov.pl/mp-client/search/list/ocds-148610-1416a3ac-498b-41d1-b3f5-ef8f50dec478</w:t>
        </w:r>
      </w:hyperlink>
      <w:r w:rsidR="009B0065">
        <w:t xml:space="preserve"> </w:t>
      </w:r>
    </w:p>
    <w:p w14:paraId="1959978C" w14:textId="1CE129CA" w:rsidR="006A2957" w:rsidRPr="00B0140A" w:rsidRDefault="006A2957" w:rsidP="006A2957">
      <w:pPr>
        <w:ind w:left="426"/>
        <w:jc w:val="both"/>
        <w:rPr>
          <w:rFonts w:ascii="Arial" w:hAnsi="Arial" w:cs="Arial"/>
          <w:kern w:val="1"/>
          <w:sz w:val="20"/>
          <w:szCs w:val="20"/>
          <w:lang w:eastAsia="ar-SA"/>
        </w:rPr>
      </w:pPr>
      <w:r w:rsidRPr="00B0140A">
        <w:t xml:space="preserve"> </w:t>
      </w:r>
      <w:r w:rsidRPr="00B0140A">
        <w:rPr>
          <w:rFonts w:ascii="Arial" w:hAnsi="Arial" w:cs="Arial"/>
          <w:kern w:val="1"/>
          <w:sz w:val="20"/>
          <w:szCs w:val="20"/>
          <w:lang w:eastAsia="ar-SA"/>
        </w:rPr>
        <w:t xml:space="preserve">Postępowanie można wyszukać również ze strony głównej Platformy e-Zamówienia (przycisk „Przeglądaj postępowania/konkursy”). </w:t>
      </w:r>
    </w:p>
    <w:p w14:paraId="1D179F5E" w14:textId="77777777" w:rsidR="006A2957" w:rsidRPr="00B0140A" w:rsidRDefault="006A2957" w:rsidP="004B5077">
      <w:pPr>
        <w:pStyle w:val="Nagwek4"/>
      </w:pPr>
      <w:r w:rsidRPr="00B0140A">
        <w:t>Identyfikator (ID) postępowania</w:t>
      </w:r>
      <w:r w:rsidR="00C82276" w:rsidRPr="00B0140A">
        <w:t xml:space="preserve"> na </w:t>
      </w:r>
      <w:r w:rsidRPr="00B0140A">
        <w:t xml:space="preserve">Platformie e-Zamówienia: </w:t>
      </w:r>
    </w:p>
    <w:p w14:paraId="2E4993E5" w14:textId="3FA9EE89" w:rsidR="006A2957" w:rsidRPr="00B0140A" w:rsidRDefault="009B0065" w:rsidP="006A2957">
      <w:pPr>
        <w:ind w:left="426"/>
        <w:jc w:val="both"/>
        <w:rPr>
          <w:rFonts w:ascii="Arial" w:hAnsi="Arial" w:cs="Arial"/>
          <w:sz w:val="20"/>
          <w:szCs w:val="20"/>
        </w:rPr>
      </w:pPr>
      <w:r w:rsidRPr="009B0065">
        <w:rPr>
          <w:rFonts w:ascii="Arial" w:hAnsi="Arial" w:cs="Arial"/>
          <w:sz w:val="20"/>
          <w:szCs w:val="20"/>
        </w:rPr>
        <w:t>ocds-148610-1416a3ac-498b-41d1-b3f5-ef8f50dec478</w:t>
      </w:r>
    </w:p>
    <w:p w14:paraId="57BB7B40" w14:textId="77777777" w:rsidR="006A2957" w:rsidRPr="00B0140A" w:rsidRDefault="006A2957" w:rsidP="004B5077">
      <w:pPr>
        <w:pStyle w:val="Nagwek4"/>
      </w:pPr>
      <w:r w:rsidRPr="00B0140A">
        <w:t>Wykonawca zamierzający wziąć udział</w:t>
      </w:r>
      <w:r w:rsidR="00EB33A4" w:rsidRPr="00B0140A">
        <w:t xml:space="preserve"> w </w:t>
      </w:r>
      <w:r w:rsidRPr="00B0140A">
        <w:t>postępowaniu</w:t>
      </w:r>
      <w:r w:rsidR="00C82276" w:rsidRPr="00B0140A">
        <w:t xml:space="preserve"> o </w:t>
      </w:r>
      <w:r w:rsidRPr="00B0140A">
        <w:t>udzielenie zamówienia publicznego musi posiadać konto podmiotu „Wykonawca”</w:t>
      </w:r>
      <w:r w:rsidR="00C82276" w:rsidRPr="00B0140A">
        <w:t xml:space="preserve"> na </w:t>
      </w:r>
      <w:r w:rsidRPr="00B0140A">
        <w:t>Platformie e</w:t>
      </w:r>
      <w:r w:rsidRPr="00B0140A">
        <w:noBreakHyphen/>
        <w:t>Zamówienia. Szczegółowe informacje</w:t>
      </w:r>
      <w:r w:rsidR="00C82276" w:rsidRPr="00B0140A">
        <w:t xml:space="preserve"> na </w:t>
      </w:r>
      <w:r w:rsidRPr="00B0140A">
        <w:t>temat zakładania kont podmiotów oraz zasady</w:t>
      </w:r>
      <w:r w:rsidR="00EC720C" w:rsidRPr="00B0140A">
        <w:t xml:space="preserve"> i </w:t>
      </w:r>
      <w:r w:rsidRPr="00B0140A">
        <w:t>warunki korzystania</w:t>
      </w:r>
      <w:r w:rsidR="00C82276" w:rsidRPr="00B0140A">
        <w:t xml:space="preserve"> z </w:t>
      </w:r>
      <w:r w:rsidRPr="00B0140A">
        <w:t xml:space="preserve">Platformy e-Zamówienia określa </w:t>
      </w:r>
      <w:r w:rsidRPr="00B0140A">
        <w:rPr>
          <w:i/>
          <w:iCs/>
        </w:rPr>
        <w:t xml:space="preserve">Regulamin Platformy e-Zamówienia, </w:t>
      </w:r>
      <w:r w:rsidRPr="00B0140A">
        <w:t>dostępny</w:t>
      </w:r>
      <w:r w:rsidR="00C82276" w:rsidRPr="00B0140A">
        <w:t xml:space="preserve"> na </w:t>
      </w:r>
      <w:r w:rsidRPr="00B0140A">
        <w:t>stronie internetowej https://ezamowienia.gov.pl oraz informacje zamieszczone</w:t>
      </w:r>
      <w:r w:rsidR="00EB33A4" w:rsidRPr="00B0140A">
        <w:t xml:space="preserve"> w </w:t>
      </w:r>
      <w:r w:rsidRPr="00B0140A">
        <w:t xml:space="preserve">zakładce „Centrum Pomocy”. </w:t>
      </w:r>
    </w:p>
    <w:p w14:paraId="4E7435E5" w14:textId="77777777" w:rsidR="006A2957" w:rsidRPr="00B0140A" w:rsidRDefault="006A2957" w:rsidP="004B5077">
      <w:pPr>
        <w:pStyle w:val="Nagwek4"/>
      </w:pPr>
      <w:r w:rsidRPr="00B0140A">
        <w:t>Przeglądanie</w:t>
      </w:r>
      <w:r w:rsidR="00EC720C" w:rsidRPr="00B0140A">
        <w:t xml:space="preserve"> i </w:t>
      </w:r>
      <w:r w:rsidRPr="00B0140A">
        <w:t>pobieranie publicznej treści dokumentacji postępowania nie wymaga posiadania konta</w:t>
      </w:r>
      <w:r w:rsidR="00C82276" w:rsidRPr="00B0140A">
        <w:t xml:space="preserve"> na </w:t>
      </w:r>
      <w:r w:rsidRPr="00B0140A">
        <w:t xml:space="preserve">Platformie e-Zamówienia ani logowania. </w:t>
      </w:r>
    </w:p>
    <w:p w14:paraId="5B445E64" w14:textId="77777777" w:rsidR="006A2957" w:rsidRPr="00B0140A" w:rsidRDefault="006A2957" w:rsidP="004B5077">
      <w:pPr>
        <w:pStyle w:val="Nagwek4"/>
      </w:pPr>
      <w:r w:rsidRPr="00B0140A">
        <w:t>Sposób sporządzenia dokumentów elektronicznych lub dokumentów elektronicznych będących kopią elektroniczną treści zapisanej</w:t>
      </w:r>
      <w:r w:rsidR="00EB33A4" w:rsidRPr="00B0140A">
        <w:t xml:space="preserve"> w </w:t>
      </w:r>
      <w:r w:rsidRPr="00B0140A">
        <w:t>postaci papierowej (cyfrowe odwzorowania) musi być zgodny</w:t>
      </w:r>
      <w:r w:rsidR="00C82276" w:rsidRPr="00B0140A">
        <w:t xml:space="preserve"> z </w:t>
      </w:r>
      <w:r w:rsidRPr="00B0140A">
        <w:t>wymaganiami określonymi</w:t>
      </w:r>
      <w:r w:rsidR="00EB33A4" w:rsidRPr="00B0140A">
        <w:t xml:space="preserve"> w </w:t>
      </w:r>
      <w:r w:rsidRPr="00B0140A">
        <w:t xml:space="preserve">rozporządzeniu Prezesa Rady Ministrów </w:t>
      </w:r>
      <w:r w:rsidR="004B5077" w:rsidRPr="00B0140A">
        <w:t>sprawie sposobu sporządzania</w:t>
      </w:r>
      <w:r w:rsidR="00EC720C" w:rsidRPr="00B0140A">
        <w:t xml:space="preserve"> i </w:t>
      </w:r>
      <w:r w:rsidR="004B5077" w:rsidRPr="00B0140A">
        <w:t xml:space="preserve">przekazywania informacji oraz wymagań technicznych  dla dokumentów elektronicznych oraz środków komunikacji elektronicznej </w:t>
      </w:r>
      <w:r w:rsidR="00EB33A4" w:rsidRPr="00B0140A">
        <w:t xml:space="preserve"> w </w:t>
      </w:r>
      <w:r w:rsidR="004B5077" w:rsidRPr="00B0140A">
        <w:t>postępowaniu</w:t>
      </w:r>
      <w:r w:rsidR="00C82276" w:rsidRPr="00B0140A">
        <w:t xml:space="preserve"> o </w:t>
      </w:r>
      <w:r w:rsidR="004B5077" w:rsidRPr="00B0140A">
        <w:t>udzielenie zamówienia publicznego lub konkursie (Dz.U.</w:t>
      </w:r>
      <w:r w:rsidR="00C82276" w:rsidRPr="00B0140A">
        <w:t xml:space="preserve"> z </w:t>
      </w:r>
      <w:r w:rsidR="004B5077" w:rsidRPr="00B0140A">
        <w:t>2020 r., poz. 2452)</w:t>
      </w:r>
      <w:r w:rsidRPr="00B0140A">
        <w:t xml:space="preserve">. </w:t>
      </w:r>
    </w:p>
    <w:p w14:paraId="68E6181D" w14:textId="6DD710EC" w:rsidR="006A2957" w:rsidRPr="00B0140A" w:rsidRDefault="006A2957" w:rsidP="004B5077">
      <w:pPr>
        <w:pStyle w:val="Nagwek4"/>
      </w:pPr>
      <w:r w:rsidRPr="00B0140A">
        <w:t>Dokumenty elektroniczne,</w:t>
      </w:r>
      <w:r w:rsidR="00C82276" w:rsidRPr="00B0140A">
        <w:t xml:space="preserve"> o </w:t>
      </w:r>
      <w:r w:rsidRPr="00B0140A">
        <w:t>których mowa</w:t>
      </w:r>
      <w:r w:rsidR="00EB33A4" w:rsidRPr="00B0140A">
        <w:t xml:space="preserve"> w </w:t>
      </w:r>
      <w:r w:rsidRPr="00B0140A">
        <w:t xml:space="preserve">§ 2 ust. 1 </w:t>
      </w:r>
      <w:r w:rsidR="004B5077" w:rsidRPr="00B0140A">
        <w:t>ww</w:t>
      </w:r>
      <w:r w:rsidR="0053092B">
        <w:t>.</w:t>
      </w:r>
      <w:r w:rsidR="004B5077" w:rsidRPr="00B0140A">
        <w:t xml:space="preserve"> rozporządzenia </w:t>
      </w:r>
      <w:r w:rsidRPr="00B0140A">
        <w:t>Prezesa Rady Ministrów sporządza się</w:t>
      </w:r>
      <w:r w:rsidR="00EB33A4" w:rsidRPr="00B0140A">
        <w:t xml:space="preserve"> w </w:t>
      </w:r>
      <w:r w:rsidRPr="00B0140A">
        <w:t>postaci elektronicznej,</w:t>
      </w:r>
      <w:r w:rsidR="00EB33A4" w:rsidRPr="00B0140A">
        <w:t xml:space="preserve"> w </w:t>
      </w:r>
      <w:r w:rsidRPr="00B0140A">
        <w:t>formatach danych określonych</w:t>
      </w:r>
      <w:r w:rsidR="00EB33A4" w:rsidRPr="00B0140A">
        <w:t xml:space="preserve"> w </w:t>
      </w:r>
      <w:r w:rsidRPr="00B0140A">
        <w:t>przepisach rozporządzenia Rady Ministrów</w:t>
      </w:r>
      <w:r w:rsidR="00EB33A4" w:rsidRPr="00B0140A">
        <w:t xml:space="preserve"> w </w:t>
      </w:r>
      <w:r w:rsidRPr="00B0140A">
        <w:t>sprawie Krajowych Ram Interoperacyjności,</w:t>
      </w:r>
      <w:r w:rsidR="00C82276" w:rsidRPr="00B0140A">
        <w:t xml:space="preserve"> z </w:t>
      </w:r>
      <w:r w:rsidRPr="00B0140A">
        <w:t>uwzględnieniem rodzaju przekazywanych danych</w:t>
      </w:r>
      <w:r w:rsidR="00EC720C" w:rsidRPr="00B0140A">
        <w:t xml:space="preserve"> i </w:t>
      </w:r>
      <w:r w:rsidRPr="00B0140A">
        <w:t xml:space="preserve">przekazuje się jako załączniki. </w:t>
      </w:r>
    </w:p>
    <w:p w14:paraId="5E37FF0E" w14:textId="77777777" w:rsidR="006A2957" w:rsidRPr="00B0140A" w:rsidRDefault="006A2957" w:rsidP="004B5077">
      <w:pPr>
        <w:pStyle w:val="Nagwek4"/>
      </w:pPr>
      <w:r w:rsidRPr="00B0140A">
        <w:t>W przypadku formatów,</w:t>
      </w:r>
      <w:r w:rsidR="00C82276" w:rsidRPr="00B0140A">
        <w:t xml:space="preserve"> o </w:t>
      </w:r>
      <w:r w:rsidRPr="00B0140A">
        <w:t>których mowa</w:t>
      </w:r>
      <w:r w:rsidR="00EB33A4" w:rsidRPr="00B0140A">
        <w:t xml:space="preserve"> w </w:t>
      </w:r>
      <w:r w:rsidRPr="00B0140A">
        <w:t xml:space="preserve">art. 66 ust. 1 ustawy Pzp, ww. regulacje nie będą miały bezpośredniego zastosowania. </w:t>
      </w:r>
    </w:p>
    <w:p w14:paraId="254092DB" w14:textId="77777777" w:rsidR="006A2957" w:rsidRPr="00B0140A" w:rsidRDefault="006A2957" w:rsidP="004B5077">
      <w:pPr>
        <w:pStyle w:val="Nagwek4"/>
      </w:pPr>
      <w:r w:rsidRPr="00B0140A">
        <w:t>Informacje, oświadczenia lub dokumenty, inne niż wymienione</w:t>
      </w:r>
      <w:r w:rsidR="00EB33A4" w:rsidRPr="00B0140A">
        <w:t xml:space="preserve"> w </w:t>
      </w:r>
      <w:r w:rsidRPr="00B0140A">
        <w:t>§ 2 ust. 1 rozporządzenia Prezesa Rady Ministrów</w:t>
      </w:r>
      <w:r w:rsidR="00EB33A4" w:rsidRPr="00B0140A">
        <w:t xml:space="preserve"> w </w:t>
      </w:r>
      <w:r w:rsidRPr="00B0140A">
        <w:t>sprawie wymagań dla dokumentów elektronicznych, przekazywane</w:t>
      </w:r>
      <w:r w:rsidR="00EB33A4" w:rsidRPr="00B0140A">
        <w:t xml:space="preserve"> w </w:t>
      </w:r>
      <w:r w:rsidRPr="00B0140A">
        <w:t>postępowaniu sporządza się</w:t>
      </w:r>
      <w:r w:rsidR="00EB33A4" w:rsidRPr="00B0140A">
        <w:t xml:space="preserve"> w </w:t>
      </w:r>
      <w:r w:rsidRPr="00B0140A">
        <w:t xml:space="preserve">postaci elektronicznej: </w:t>
      </w:r>
    </w:p>
    <w:p w14:paraId="394E9C13" w14:textId="77777777" w:rsidR="006A2957" w:rsidRPr="00B0140A" w:rsidRDefault="006A2957" w:rsidP="004B5077">
      <w:pPr>
        <w:pStyle w:val="Nagwek5"/>
      </w:pPr>
      <w:r w:rsidRPr="00B0140A">
        <w:t>w formatach danych określonych</w:t>
      </w:r>
      <w:r w:rsidR="00EB33A4" w:rsidRPr="00B0140A">
        <w:t xml:space="preserve"> w </w:t>
      </w:r>
      <w:r w:rsidRPr="00B0140A">
        <w:t>przepisach rozporządzenia Rady Ministrów</w:t>
      </w:r>
      <w:r w:rsidR="00EB33A4" w:rsidRPr="00B0140A">
        <w:t xml:space="preserve"> w </w:t>
      </w:r>
      <w:r w:rsidRPr="00B0140A">
        <w:t xml:space="preserve">sprawie Krajowych Ram Interoperacyjności (i przekazuje się jako załącznik), lub </w:t>
      </w:r>
    </w:p>
    <w:p w14:paraId="17C64771" w14:textId="77777777" w:rsidR="006A2957" w:rsidRPr="00B0140A" w:rsidRDefault="006A2957" w:rsidP="004B5077">
      <w:pPr>
        <w:pStyle w:val="Nagwek5"/>
      </w:pPr>
      <w:r w:rsidRPr="00B0140A">
        <w:t>jako tekst wpisany bezpośrednio</w:t>
      </w:r>
      <w:r w:rsidR="00C82276" w:rsidRPr="00B0140A">
        <w:t xml:space="preserve"> do </w:t>
      </w:r>
      <w:r w:rsidRPr="00B0140A">
        <w:t>wiadomości przekazywanej przy użyciu środków komunikacji elektronicznej (np.</w:t>
      </w:r>
      <w:r w:rsidR="00EB33A4" w:rsidRPr="00B0140A">
        <w:t xml:space="preserve"> w </w:t>
      </w:r>
      <w:r w:rsidRPr="00B0140A">
        <w:t>treści wiadomości e-mail lub</w:t>
      </w:r>
      <w:r w:rsidR="00EB33A4" w:rsidRPr="00B0140A">
        <w:t xml:space="preserve"> w </w:t>
      </w:r>
      <w:r w:rsidRPr="00B0140A">
        <w:t>treści „Formularza</w:t>
      </w:r>
      <w:r w:rsidR="00C82276" w:rsidRPr="00B0140A">
        <w:t xml:space="preserve"> do </w:t>
      </w:r>
      <w:r w:rsidRPr="00B0140A">
        <w:t xml:space="preserve">komunikacji”). </w:t>
      </w:r>
    </w:p>
    <w:p w14:paraId="2CAF78EB" w14:textId="0428698B" w:rsidR="006A2957" w:rsidRPr="00B0140A" w:rsidRDefault="006A2957" w:rsidP="00772306">
      <w:pPr>
        <w:pStyle w:val="Nagwek4"/>
      </w:pPr>
      <w:r w:rsidRPr="00B0140A">
        <w:t>Jeżeli dokumenty elektroniczne, przekazywane przy użyciu środków komunikacji elektronicznej, zawierają informacje stanowiące tajemnicę przedsiębiorstwa</w:t>
      </w:r>
      <w:r w:rsidR="00EB33A4" w:rsidRPr="00B0140A">
        <w:t xml:space="preserve"> w </w:t>
      </w:r>
      <w:r w:rsidRPr="00B0140A">
        <w:t>rozumieniu przepisów ustawy</w:t>
      </w:r>
      <w:r w:rsidR="00C82276" w:rsidRPr="00B0140A">
        <w:t xml:space="preserve"> z </w:t>
      </w:r>
      <w:r w:rsidRPr="00B0140A">
        <w:t>dnia 16 kwietnia 1993 r.</w:t>
      </w:r>
      <w:r w:rsidR="00C82276" w:rsidRPr="00B0140A">
        <w:t xml:space="preserve"> o </w:t>
      </w:r>
      <w:r w:rsidRPr="00B0140A">
        <w:t xml:space="preserve">zwalczaniu nieuczciwej konkurencji </w:t>
      </w:r>
      <w:r w:rsidR="0053092B" w:rsidRPr="0053092B">
        <w:t>(Dz.U. z 2026 r. poz. 85</w:t>
      </w:r>
      <w:r w:rsidR="0053092B">
        <w:t xml:space="preserve"> ze zm.</w:t>
      </w:r>
      <w:r w:rsidR="0053092B" w:rsidRPr="0053092B">
        <w:t>)</w:t>
      </w:r>
      <w:r w:rsidRPr="00B0140A">
        <w:t xml:space="preserve"> wykonawca,</w:t>
      </w:r>
      <w:r w:rsidR="00EB33A4" w:rsidRPr="00B0140A">
        <w:t xml:space="preserve"> w </w:t>
      </w:r>
      <w:r w:rsidRPr="00B0140A">
        <w:t>celu utrzymania</w:t>
      </w:r>
      <w:r w:rsidR="00EB33A4" w:rsidRPr="00B0140A">
        <w:t xml:space="preserve"> w </w:t>
      </w:r>
      <w:r w:rsidRPr="00B0140A">
        <w:t>poufności tych informacji, przekazuje je</w:t>
      </w:r>
      <w:r w:rsidR="00EB33A4" w:rsidRPr="00B0140A">
        <w:t xml:space="preserve"> w </w:t>
      </w:r>
      <w:r w:rsidRPr="00B0140A">
        <w:t>wydzielonym</w:t>
      </w:r>
      <w:r w:rsidR="00EC720C" w:rsidRPr="00B0140A">
        <w:t xml:space="preserve"> i </w:t>
      </w:r>
      <w:r w:rsidRPr="00B0140A">
        <w:t>odpowiednio oznaczonym pliku, wraz</w:t>
      </w:r>
      <w:r w:rsidR="00C82276" w:rsidRPr="00B0140A">
        <w:t xml:space="preserve"> z </w:t>
      </w:r>
      <w:r w:rsidRPr="00B0140A">
        <w:t>jednoczesnym zaznaczeniem</w:t>
      </w:r>
      <w:r w:rsidR="00EB33A4" w:rsidRPr="00B0140A">
        <w:t xml:space="preserve"> </w:t>
      </w:r>
      <w:r w:rsidR="00EB33A4" w:rsidRPr="00F31815">
        <w:rPr>
          <w:u w:val="single"/>
        </w:rPr>
        <w:t>w </w:t>
      </w:r>
      <w:r w:rsidRPr="00F31815">
        <w:rPr>
          <w:u w:val="single"/>
        </w:rPr>
        <w:t>nazwie pliku</w:t>
      </w:r>
      <w:r w:rsidRPr="0053092B">
        <w:t xml:space="preserve"> „</w:t>
      </w:r>
      <w:r w:rsidRPr="00B0140A">
        <w:t>Dokument stanowiący tajemnicę przedsiębiorstwa”. W razie jednoczesnego wystąpienia</w:t>
      </w:r>
      <w:r w:rsidR="00EB33A4" w:rsidRPr="00B0140A">
        <w:t xml:space="preserve"> w </w:t>
      </w:r>
      <w:r w:rsidRPr="00B0140A">
        <w:t>danym dokumencie lub oświadczeniu treści</w:t>
      </w:r>
      <w:r w:rsidR="00C82276" w:rsidRPr="00B0140A">
        <w:t xml:space="preserve"> o </w:t>
      </w:r>
      <w:r w:rsidRPr="00B0140A">
        <w:t>charakterze jawnym</w:t>
      </w:r>
      <w:r w:rsidR="00EC720C" w:rsidRPr="00B0140A">
        <w:t xml:space="preserve"> i </w:t>
      </w:r>
      <w:r w:rsidRPr="00B0140A">
        <w:t>niejawnym, należy podzielić ten plik</w:t>
      </w:r>
      <w:r w:rsidR="00C82276" w:rsidRPr="00B0140A">
        <w:t xml:space="preserve"> na </w:t>
      </w:r>
      <w:r w:rsidRPr="00B0140A">
        <w:t>dwa pliki (jeden zawierający całość informacji oraz drugi – zawierający jedynie informacje jawne)</w:t>
      </w:r>
      <w:r w:rsidR="00EC720C" w:rsidRPr="00B0140A">
        <w:t xml:space="preserve"> i </w:t>
      </w:r>
      <w:r w:rsidRPr="00B0140A">
        <w:t>każdy</w:t>
      </w:r>
      <w:r w:rsidR="00C82276" w:rsidRPr="00B0140A">
        <w:t xml:space="preserve"> z </w:t>
      </w:r>
      <w:r w:rsidRPr="00B0140A">
        <w:t>nich odpowiednio oznaczyć oraz podpisać. Odpowiednie oznaczenie zastrzeżonej treści oferty spoczywa</w:t>
      </w:r>
      <w:r w:rsidR="00C82276" w:rsidRPr="00B0140A">
        <w:t xml:space="preserve"> na </w:t>
      </w:r>
      <w:r w:rsidRPr="00B0140A">
        <w:t>Wykonawcy. Zamawiający wymaga, aby plik oznaczony jako niejawny zawierał wszelkie wymagane informacje, a oznakowany jako jawny nie zawierał informacji obję</w:t>
      </w:r>
      <w:r w:rsidR="00772306" w:rsidRPr="00B0140A">
        <w:t>tych tajemnicą przedsiębiorstwa</w:t>
      </w:r>
      <w:r w:rsidRPr="00B0140A">
        <w:t>.</w:t>
      </w:r>
      <w:r w:rsidR="00772306" w:rsidRPr="00B0140A">
        <w:t xml:space="preserve"> Wykonawca wraz</w:t>
      </w:r>
      <w:r w:rsidR="00C82276" w:rsidRPr="00B0140A">
        <w:t xml:space="preserve"> z </w:t>
      </w:r>
      <w:r w:rsidR="00772306" w:rsidRPr="00B0140A">
        <w:t>przekazaniem informacji</w:t>
      </w:r>
      <w:r w:rsidR="00C82276" w:rsidRPr="00B0140A">
        <w:t xml:space="preserve"> o </w:t>
      </w:r>
      <w:r w:rsidR="00772306" w:rsidRPr="00B0140A">
        <w:t>zastrzeżeniu tajemnicy przedsiębiorstwa, zobowiązany jest wykazać, iż zastrzeżone informacje stanowią tajemnicę przedsiębiorstwa, pod rygorem możliwości ich odtajnienia. Jawną część uzasadnienia zastrzeżenia tajemnicy przedsiębiorstwa należy złożyć</w:t>
      </w:r>
      <w:r w:rsidR="00EB33A4" w:rsidRPr="00B0140A">
        <w:t xml:space="preserve"> w </w:t>
      </w:r>
      <w:r w:rsidR="00772306" w:rsidRPr="00B0140A">
        <w:t>odrębnym pliku.</w:t>
      </w:r>
    </w:p>
    <w:p w14:paraId="62BE920E" w14:textId="77777777" w:rsidR="006A2957" w:rsidRPr="00B0140A" w:rsidRDefault="006A2957" w:rsidP="004B5077">
      <w:pPr>
        <w:pStyle w:val="Nagwek4"/>
      </w:pPr>
      <w:r w:rsidRPr="00B0140A">
        <w:t>Komunikacja</w:t>
      </w:r>
      <w:r w:rsidR="00EB33A4" w:rsidRPr="00B0140A">
        <w:t xml:space="preserve"> w </w:t>
      </w:r>
      <w:r w:rsidRPr="00B0140A">
        <w:t>postępowaniu,</w:t>
      </w:r>
      <w:r w:rsidR="00C82276" w:rsidRPr="00B0140A">
        <w:t xml:space="preserve"> z </w:t>
      </w:r>
      <w:r w:rsidRPr="00B0140A">
        <w:rPr>
          <w:b/>
          <w:u w:val="single"/>
        </w:rPr>
        <w:t>wyłączeniem składania ofert</w:t>
      </w:r>
      <w:r w:rsidRPr="00B0140A">
        <w:t xml:space="preserve"> od</w:t>
      </w:r>
      <w:r w:rsidR="00EC720C" w:rsidRPr="00B0140A">
        <w:t>bywa się drogą elektroniczną</w:t>
      </w:r>
      <w:r w:rsidR="00EB33A4" w:rsidRPr="00B0140A">
        <w:t xml:space="preserve"> za </w:t>
      </w:r>
      <w:r w:rsidRPr="00B0140A">
        <w:t>pośrednictwem formularzy</w:t>
      </w:r>
      <w:r w:rsidR="00C82276" w:rsidRPr="00B0140A">
        <w:t xml:space="preserve"> do </w:t>
      </w:r>
      <w:r w:rsidRPr="00B0140A">
        <w:t>komunikacji dostępnych</w:t>
      </w:r>
      <w:r w:rsidR="00EB33A4" w:rsidRPr="00B0140A">
        <w:t xml:space="preserve"> w </w:t>
      </w:r>
      <w:r w:rsidRPr="00B0140A">
        <w:t>zakładce „Formularze” („Formularze</w:t>
      </w:r>
      <w:r w:rsidR="00C82276" w:rsidRPr="00B0140A">
        <w:t xml:space="preserve"> do </w:t>
      </w:r>
      <w:r w:rsidRPr="00B0140A">
        <w:t>komunikacji”). Za pośrednictwem „Formularzy</w:t>
      </w:r>
      <w:r w:rsidR="00C82276" w:rsidRPr="00B0140A">
        <w:t xml:space="preserve"> do </w:t>
      </w:r>
      <w:r w:rsidRPr="00B0140A">
        <w:t>komunikacji” odbywa się</w:t>
      </w:r>
      <w:r w:rsidR="00EB33A4" w:rsidRPr="00B0140A">
        <w:t xml:space="preserve"> w </w:t>
      </w:r>
      <w:r w:rsidRPr="00B0140A">
        <w:t>szczególności przekazywanie wezwań</w:t>
      </w:r>
      <w:r w:rsidR="00EC720C" w:rsidRPr="00B0140A">
        <w:t xml:space="preserve"> i </w:t>
      </w:r>
      <w:r w:rsidRPr="00B0140A">
        <w:t>zawiadomień, zadawanie pytań</w:t>
      </w:r>
      <w:r w:rsidR="00EC720C" w:rsidRPr="00B0140A">
        <w:t xml:space="preserve"> i </w:t>
      </w:r>
      <w:r w:rsidRPr="00B0140A">
        <w:t>udzielanie odpowiedzi. Formularze</w:t>
      </w:r>
      <w:r w:rsidR="00C82276" w:rsidRPr="00B0140A">
        <w:t xml:space="preserve"> do </w:t>
      </w:r>
      <w:r w:rsidRPr="00B0140A">
        <w:t>komunikacji umożliwiają również dołączenie załącznika</w:t>
      </w:r>
      <w:r w:rsidR="00C82276" w:rsidRPr="00B0140A">
        <w:t xml:space="preserve"> do </w:t>
      </w:r>
      <w:r w:rsidRPr="00B0140A">
        <w:t xml:space="preserve">przesyłanej wiadomości (przycisk „dodaj załącznik”). </w:t>
      </w:r>
    </w:p>
    <w:p w14:paraId="43F61640" w14:textId="77777777" w:rsidR="006A2957" w:rsidRPr="00B0140A" w:rsidRDefault="006A2957" w:rsidP="004B5077">
      <w:pPr>
        <w:pStyle w:val="Nagwek4"/>
      </w:pPr>
      <w:r w:rsidRPr="00B0140A">
        <w:t>W przypadku załączników, które</w:t>
      </w:r>
      <w:r w:rsidR="00EC720C" w:rsidRPr="00B0140A">
        <w:t xml:space="preserve"> są </w:t>
      </w:r>
      <w:r w:rsidRPr="00B0140A">
        <w:t>zgodnie</w:t>
      </w:r>
      <w:r w:rsidR="00C82276" w:rsidRPr="00B0140A">
        <w:t xml:space="preserve"> z </w:t>
      </w:r>
      <w:r w:rsidRPr="00B0140A">
        <w:t>ustawą Pzp lub rozporządzeniem Prezesa Rady Ministrów</w:t>
      </w:r>
      <w:r w:rsidR="00EB33A4" w:rsidRPr="00B0140A">
        <w:t xml:space="preserve"> w </w:t>
      </w:r>
      <w:r w:rsidRPr="00B0140A">
        <w:t>sprawie wymagań dla dokumentów elektronicznych opatrzone kwalifikowanym podpisem elektronicznym, podpisem zaufanym lub podpisem osobistym (elektronicznym), mogą być opatrzone, zgodnie</w:t>
      </w:r>
      <w:r w:rsidR="00C82276" w:rsidRPr="00B0140A">
        <w:t xml:space="preserve"> z </w:t>
      </w:r>
      <w:r w:rsidRPr="00B0140A">
        <w:t>wyborem wykonawcy lub podmiotu udostępniającego zasoby, podpisem zewnętrznym lub wewnętrznym. W zależności</w:t>
      </w:r>
      <w:r w:rsidR="00EB33A4" w:rsidRPr="00B0140A">
        <w:t xml:space="preserve"> od </w:t>
      </w:r>
      <w:r w:rsidRPr="00B0140A">
        <w:t>rodzaju podpisu</w:t>
      </w:r>
      <w:r w:rsidR="00EC720C" w:rsidRPr="00B0140A">
        <w:t xml:space="preserve"> i </w:t>
      </w:r>
      <w:r w:rsidRPr="00B0140A">
        <w:t>jego typu (zewnętrzny, wewnętrzny) dodaje się</w:t>
      </w:r>
      <w:r w:rsidR="00C82276" w:rsidRPr="00B0140A">
        <w:t xml:space="preserve"> do </w:t>
      </w:r>
      <w:r w:rsidRPr="00B0140A">
        <w:t>przesyłanej wiadomości uprzednio podpisane dokumenty wraz</w:t>
      </w:r>
      <w:r w:rsidR="00C82276" w:rsidRPr="00B0140A">
        <w:t xml:space="preserve"> z </w:t>
      </w:r>
      <w:r w:rsidRPr="00B0140A">
        <w:t>wygenerowanym plikiem podpisu (typ zewnętrzny) lub dokument</w:t>
      </w:r>
      <w:r w:rsidR="00C82276" w:rsidRPr="00B0140A">
        <w:t xml:space="preserve"> z </w:t>
      </w:r>
      <w:r w:rsidRPr="00B0140A">
        <w:t>wszytym podpisem (typ wewnętrzny).</w:t>
      </w:r>
    </w:p>
    <w:p w14:paraId="52C0760E" w14:textId="77777777" w:rsidR="006A2957" w:rsidRPr="00B0140A" w:rsidRDefault="006A2957" w:rsidP="004B5077">
      <w:pPr>
        <w:pStyle w:val="Nagwek4"/>
      </w:pPr>
      <w:r w:rsidRPr="00B0140A">
        <w:t>Możliwość korzystania</w:t>
      </w:r>
      <w:r w:rsidR="00EB33A4" w:rsidRPr="00B0140A">
        <w:t xml:space="preserve"> w </w:t>
      </w:r>
      <w:r w:rsidRPr="00B0140A">
        <w:t>postępowaniu</w:t>
      </w:r>
      <w:r w:rsidR="00C82276" w:rsidRPr="00B0140A">
        <w:t xml:space="preserve"> z </w:t>
      </w:r>
      <w:r w:rsidRPr="00B0140A">
        <w:t>„Formularzy</w:t>
      </w:r>
      <w:r w:rsidR="00C82276" w:rsidRPr="00B0140A">
        <w:t xml:space="preserve"> do </w:t>
      </w:r>
      <w:r w:rsidRPr="00B0140A">
        <w:t>komunikacji”</w:t>
      </w:r>
      <w:r w:rsidR="00EB33A4" w:rsidRPr="00B0140A">
        <w:t xml:space="preserve"> w </w:t>
      </w:r>
      <w:r w:rsidRPr="00B0140A">
        <w:t>pełnym zakresie wymaga posiadania konta „Wykonawcy”</w:t>
      </w:r>
      <w:r w:rsidR="00C82276" w:rsidRPr="00B0140A">
        <w:t xml:space="preserve"> na </w:t>
      </w:r>
      <w:r w:rsidRPr="00B0140A">
        <w:t>Platformie e-Zamówienia oraz zalogowania się</w:t>
      </w:r>
      <w:r w:rsidR="00C82276" w:rsidRPr="00B0140A">
        <w:t xml:space="preserve"> na </w:t>
      </w:r>
      <w:r w:rsidRPr="00B0140A">
        <w:t>Platformie e-Zamówienia. Do korzystania</w:t>
      </w:r>
      <w:r w:rsidR="00C82276" w:rsidRPr="00B0140A">
        <w:t xml:space="preserve"> z </w:t>
      </w:r>
      <w:r w:rsidRPr="00B0140A">
        <w:t>„Formularzy</w:t>
      </w:r>
      <w:r w:rsidR="00C82276" w:rsidRPr="00B0140A">
        <w:t xml:space="preserve"> do </w:t>
      </w:r>
      <w:r w:rsidRPr="00B0140A">
        <w:t>komunikacji” służących</w:t>
      </w:r>
      <w:r w:rsidR="00C82276" w:rsidRPr="00B0140A">
        <w:t xml:space="preserve"> do </w:t>
      </w:r>
      <w:r w:rsidRPr="00B0140A">
        <w:t>zadawania pytań dotyczących treści dokumentów zamówienia wystarczające jest posiadanie tzw. konta uproszczonego</w:t>
      </w:r>
      <w:r w:rsidR="00C82276" w:rsidRPr="00B0140A">
        <w:t xml:space="preserve"> na </w:t>
      </w:r>
      <w:r w:rsidRPr="00B0140A">
        <w:t>Platformie e-Zamówienia.</w:t>
      </w:r>
    </w:p>
    <w:p w14:paraId="3C7DEB00" w14:textId="77777777" w:rsidR="006A2957" w:rsidRPr="00B0140A" w:rsidRDefault="006A2957" w:rsidP="004B5077">
      <w:pPr>
        <w:pStyle w:val="Nagwek4"/>
      </w:pPr>
      <w:r w:rsidRPr="00B0140A">
        <w:t>Wszystkie wysłane</w:t>
      </w:r>
      <w:r w:rsidR="00EC720C" w:rsidRPr="00B0140A">
        <w:t xml:space="preserve"> i </w:t>
      </w:r>
      <w:r w:rsidRPr="00B0140A">
        <w:t>odebrane</w:t>
      </w:r>
      <w:r w:rsidR="00EB33A4" w:rsidRPr="00B0140A">
        <w:t xml:space="preserve"> w </w:t>
      </w:r>
      <w:r w:rsidRPr="00B0140A">
        <w:t>postępowaniu przez wykonawcę wiadomości widoczne</w:t>
      </w:r>
      <w:r w:rsidR="00EC720C" w:rsidRPr="00B0140A">
        <w:t xml:space="preserve"> są </w:t>
      </w:r>
      <w:r w:rsidRPr="00B0140A">
        <w:t>po zalogowaniu</w:t>
      </w:r>
      <w:r w:rsidR="00EB33A4" w:rsidRPr="00B0140A">
        <w:t xml:space="preserve"> w </w:t>
      </w:r>
      <w:r w:rsidRPr="00B0140A">
        <w:t>podglądzie postępowania</w:t>
      </w:r>
      <w:r w:rsidR="00EB33A4" w:rsidRPr="00B0140A">
        <w:t xml:space="preserve"> w </w:t>
      </w:r>
      <w:r w:rsidRPr="00B0140A">
        <w:t>zakładce „Komunikacja”.</w:t>
      </w:r>
    </w:p>
    <w:p w14:paraId="45AD38C4" w14:textId="77777777" w:rsidR="006A2957" w:rsidRPr="00B0140A" w:rsidRDefault="006A2957" w:rsidP="004B5077">
      <w:pPr>
        <w:pStyle w:val="Nagwek4"/>
      </w:pPr>
      <w:r w:rsidRPr="00B0140A">
        <w:t>Maksymalny rozmiar plików przesyłanych</w:t>
      </w:r>
      <w:r w:rsidR="00EB33A4" w:rsidRPr="00B0140A">
        <w:t xml:space="preserve"> za </w:t>
      </w:r>
      <w:r w:rsidRPr="00B0140A">
        <w:t>pośrednictwem „Formularzy</w:t>
      </w:r>
      <w:r w:rsidR="00C82276" w:rsidRPr="00B0140A">
        <w:t xml:space="preserve"> do </w:t>
      </w:r>
      <w:r w:rsidRPr="00B0140A">
        <w:t>komunikacji” wynosi 150 MB (wielkość ta dotyczy plików przesyłanych jako załączniki</w:t>
      </w:r>
      <w:r w:rsidR="00C82276" w:rsidRPr="00B0140A">
        <w:t xml:space="preserve"> do </w:t>
      </w:r>
      <w:r w:rsidRPr="00B0140A">
        <w:t>jednego formularza).</w:t>
      </w:r>
    </w:p>
    <w:p w14:paraId="216781E9" w14:textId="77777777" w:rsidR="006A2957" w:rsidRPr="00B0140A" w:rsidRDefault="006A2957" w:rsidP="004B5077">
      <w:pPr>
        <w:pStyle w:val="Nagwek4"/>
      </w:pPr>
      <w:r w:rsidRPr="00B0140A">
        <w:t>Minimalne wymagania techniczne dotyczące sprzętu używanego</w:t>
      </w:r>
      <w:r w:rsidR="00EB33A4" w:rsidRPr="00B0140A">
        <w:t xml:space="preserve"> w </w:t>
      </w:r>
      <w:r w:rsidRPr="00B0140A">
        <w:t>celu korzystania</w:t>
      </w:r>
      <w:r w:rsidR="00C82276" w:rsidRPr="00B0140A">
        <w:t xml:space="preserve"> z </w:t>
      </w:r>
      <w:r w:rsidRPr="00B0140A">
        <w:t>usług Platformy e-Zamówienia oraz informacje dotyczące specyfikacji połączenia określa Regulamin Platformy e-Zamówienia.</w:t>
      </w:r>
    </w:p>
    <w:p w14:paraId="1AEF7ECB" w14:textId="77777777" w:rsidR="006A2957" w:rsidRPr="00B0140A" w:rsidRDefault="006A2957" w:rsidP="004B5077">
      <w:pPr>
        <w:pStyle w:val="Nagwek4"/>
      </w:pPr>
      <w:r w:rsidRPr="00B0140A">
        <w:t>W przypadku problemów technicznych</w:t>
      </w:r>
      <w:r w:rsidR="00EC720C" w:rsidRPr="00B0140A">
        <w:t xml:space="preserve"> i </w:t>
      </w:r>
      <w:r w:rsidRPr="00B0140A">
        <w:t>awarii związanych</w:t>
      </w:r>
      <w:r w:rsidR="00C82276" w:rsidRPr="00B0140A">
        <w:t xml:space="preserve"> z </w:t>
      </w:r>
      <w:r w:rsidRPr="00B0140A">
        <w:t>funkcjonowaniem Platformy e-Zamówienia użytkownicy mogą skorzystać ze wsparcia technicznego dostępnego pod numerem telefonu (</w:t>
      </w:r>
      <w:r w:rsidRPr="00B0140A">
        <w:rPr>
          <w:bCs/>
        </w:rPr>
        <w:t>22) 458 77 99</w:t>
      </w:r>
      <w:r w:rsidRPr="00B0140A">
        <w:t xml:space="preserve"> lub drogą elektroniczną poprzez formularz udostępniony</w:t>
      </w:r>
      <w:r w:rsidR="00C82276" w:rsidRPr="00B0140A">
        <w:t xml:space="preserve"> na </w:t>
      </w:r>
      <w:r w:rsidRPr="00B0140A">
        <w:t>stronie internetowej https://ezamowienia.gov.pl</w:t>
      </w:r>
      <w:r w:rsidR="00EB33A4" w:rsidRPr="00B0140A">
        <w:t xml:space="preserve"> w </w:t>
      </w:r>
      <w:r w:rsidRPr="00B0140A">
        <w:t>zakładce „Zgłoś problem”.</w:t>
      </w:r>
    </w:p>
    <w:p w14:paraId="70DFFF98" w14:textId="77777777" w:rsidR="006A2957" w:rsidRPr="00B0140A" w:rsidRDefault="006A2957" w:rsidP="004B5077">
      <w:pPr>
        <w:pStyle w:val="Nagwek4"/>
      </w:pPr>
      <w:r w:rsidRPr="00B0140A">
        <w:t>W szczególnie uzasadnionych przypadkach uniemożliwiających komunikację wykonawcy</w:t>
      </w:r>
      <w:r w:rsidR="00EC720C" w:rsidRPr="00B0140A">
        <w:t xml:space="preserve"> i </w:t>
      </w:r>
      <w:r w:rsidRPr="00B0140A">
        <w:t>Zamawiającego</w:t>
      </w:r>
      <w:r w:rsidR="00EB33A4" w:rsidRPr="00B0140A">
        <w:t xml:space="preserve"> za </w:t>
      </w:r>
      <w:r w:rsidRPr="00B0140A">
        <w:t>pośrednictwem Platformy e-Zamówienia, Zamawiający dopuszcza komunikację</w:t>
      </w:r>
      <w:r w:rsidR="00EB33A4" w:rsidRPr="00B0140A">
        <w:t xml:space="preserve"> za </w:t>
      </w:r>
      <w:r w:rsidRPr="00B0140A">
        <w:t>pomocą poczty elektronicznej</w:t>
      </w:r>
      <w:r w:rsidR="00C82276" w:rsidRPr="00B0140A">
        <w:t xml:space="preserve"> na </w:t>
      </w:r>
      <w:r w:rsidRPr="00B0140A">
        <w:t>adres e</w:t>
      </w:r>
      <w:r w:rsidRPr="00B0140A">
        <w:noBreakHyphen/>
        <w:t>mail: sekretariat@sokolka.sr.gov.pl (nie dotyczy składania ofert).</w:t>
      </w:r>
    </w:p>
    <w:p w14:paraId="5C5D5FDB" w14:textId="55DA5A6B" w:rsidR="006A2957" w:rsidRPr="00B0140A" w:rsidRDefault="006A2957" w:rsidP="004B5077">
      <w:pPr>
        <w:pStyle w:val="Nagwek4"/>
      </w:pPr>
      <w:r w:rsidRPr="00B0140A">
        <w:t>W korespondencji związanej</w:t>
      </w:r>
      <w:r w:rsidR="00C82276" w:rsidRPr="00B0140A">
        <w:t xml:space="preserve"> z </w:t>
      </w:r>
      <w:r w:rsidRPr="00B0140A">
        <w:t xml:space="preserve">niniejszym postępowaniem Wykonawcy powinni posługiwać się następującym znakiem postępowania:  </w:t>
      </w:r>
      <w:r w:rsidR="00C1287C">
        <w:t>A.261.1.2026</w:t>
      </w:r>
    </w:p>
    <w:p w14:paraId="0533354C" w14:textId="77777777" w:rsidR="008019AF" w:rsidRPr="00B0140A" w:rsidRDefault="008019AF" w:rsidP="008019AF">
      <w:pPr>
        <w:pStyle w:val="Tekstpodstawowy2"/>
        <w:spacing w:line="240" w:lineRule="auto"/>
        <w:ind w:left="1134" w:hanging="708"/>
        <w:rPr>
          <w:rFonts w:ascii="Times New Roman" w:hAnsi="Times New Roman" w:cs="Times New Roman"/>
          <w:iCs/>
          <w:sz w:val="22"/>
          <w:szCs w:val="22"/>
        </w:rPr>
      </w:pPr>
    </w:p>
    <w:p w14:paraId="189044D5" w14:textId="77777777" w:rsidR="00163C86" w:rsidRPr="00B0140A" w:rsidRDefault="00163C86" w:rsidP="0067067B">
      <w:pPr>
        <w:pStyle w:val="Nagwek3"/>
      </w:pPr>
      <w:r w:rsidRPr="00B0140A">
        <w:t xml:space="preserve">WYJAŚNIENIA I ZMIANA TREŚCI SWZ </w:t>
      </w:r>
    </w:p>
    <w:p w14:paraId="71AD56E6" w14:textId="77777777" w:rsidR="00163C86" w:rsidRPr="00B0140A" w:rsidRDefault="00163C86" w:rsidP="004B5077">
      <w:pPr>
        <w:pStyle w:val="Nagwek4"/>
      </w:pPr>
      <w:r w:rsidRPr="00B0140A">
        <w:t>Wyjaśnienia treści SWZ.</w:t>
      </w:r>
    </w:p>
    <w:p w14:paraId="21EBA640" w14:textId="77777777" w:rsidR="00163C86" w:rsidRPr="00B0140A" w:rsidRDefault="00163C86" w:rsidP="004B5077">
      <w:pPr>
        <w:pStyle w:val="Nagwek5"/>
        <w:rPr>
          <w:b/>
        </w:rPr>
      </w:pPr>
      <w:r w:rsidRPr="00B0140A">
        <w:t>Wykonawca może zwrócić się</w:t>
      </w:r>
      <w:r w:rsidR="00C82276" w:rsidRPr="00B0140A">
        <w:t xml:space="preserve"> do </w:t>
      </w:r>
      <w:r w:rsidRPr="00B0140A">
        <w:t>Zamawiającego</w:t>
      </w:r>
      <w:r w:rsidR="00C82276" w:rsidRPr="00B0140A">
        <w:t xml:space="preserve"> z </w:t>
      </w:r>
      <w:r w:rsidRPr="00B0140A">
        <w:t>wnioskiem</w:t>
      </w:r>
      <w:r w:rsidR="00C82276" w:rsidRPr="00B0140A">
        <w:t xml:space="preserve"> o </w:t>
      </w:r>
      <w:r w:rsidRPr="00B0140A">
        <w:t>wyjaśnienie treści SWZ. Wniosek należy przesłać</w:t>
      </w:r>
      <w:r w:rsidR="00EB33A4" w:rsidRPr="00B0140A">
        <w:t xml:space="preserve"> za </w:t>
      </w:r>
      <w:r w:rsidRPr="00B0140A">
        <w:t>pośrednictwem Platformy</w:t>
      </w:r>
      <w:r w:rsidR="00EB33A4" w:rsidRPr="00B0140A">
        <w:t xml:space="preserve"> w </w:t>
      </w:r>
      <w:r w:rsidRPr="00B0140A">
        <w:t xml:space="preserve">zakładce „Pytania/informacje”. </w:t>
      </w:r>
      <w:r w:rsidR="004B5077" w:rsidRPr="00B0140A">
        <w:t xml:space="preserve"> </w:t>
      </w:r>
      <w:r w:rsidRPr="00B0140A">
        <w:t>Zamawiający prosi</w:t>
      </w:r>
      <w:r w:rsidR="00C82276" w:rsidRPr="00B0140A">
        <w:t xml:space="preserve"> o </w:t>
      </w:r>
      <w:r w:rsidRPr="00B0140A">
        <w:t>przekazanie pytań również</w:t>
      </w:r>
      <w:r w:rsidR="00EB33A4" w:rsidRPr="00B0140A">
        <w:t xml:space="preserve"> w </w:t>
      </w:r>
      <w:r w:rsidRPr="00B0140A">
        <w:t>formie edytowalnej, gdyż skróci to czas</w:t>
      </w:r>
      <w:r w:rsidR="00C82276" w:rsidRPr="00B0140A">
        <w:t xml:space="preserve"> na </w:t>
      </w:r>
      <w:r w:rsidRPr="00B0140A">
        <w:t>udzielenie wyjaśnień.</w:t>
      </w:r>
    </w:p>
    <w:p w14:paraId="68559FEB" w14:textId="77777777" w:rsidR="00163C86" w:rsidRPr="006059CB" w:rsidRDefault="00163C86" w:rsidP="004B5077">
      <w:pPr>
        <w:pStyle w:val="Nagwek5"/>
        <w:rPr>
          <w:i/>
        </w:rPr>
      </w:pPr>
      <w:bookmarkStart w:id="14" w:name="_Ref164149131"/>
      <w:r w:rsidRPr="006059CB">
        <w:t>Zamawiający jest obowiązany udzielić wyjaśnień niezwłocznie, jednak nie później niż</w:t>
      </w:r>
      <w:r w:rsidR="00C82276" w:rsidRPr="006059CB">
        <w:t xml:space="preserve"> na </w:t>
      </w:r>
      <w:r w:rsidRPr="006059CB">
        <w:t>2 dni przed upływem terminu składania ofert – pod warunkiem,</w:t>
      </w:r>
      <w:r w:rsidR="00EC720C" w:rsidRPr="006059CB">
        <w:t xml:space="preserve"> że </w:t>
      </w:r>
      <w:r w:rsidRPr="006059CB">
        <w:t>wniosek</w:t>
      </w:r>
      <w:r w:rsidR="00C82276" w:rsidRPr="006059CB">
        <w:t xml:space="preserve"> o </w:t>
      </w:r>
      <w:r w:rsidRPr="006059CB">
        <w:t>wyjaśnienie treści SWZ wpłynął</w:t>
      </w:r>
      <w:r w:rsidR="00C82276" w:rsidRPr="006059CB">
        <w:t xml:space="preserve"> do </w:t>
      </w:r>
      <w:r w:rsidRPr="006059CB">
        <w:t>Zamawiającego nie później niż</w:t>
      </w:r>
      <w:r w:rsidR="00C82276" w:rsidRPr="006059CB">
        <w:t xml:space="preserve"> na </w:t>
      </w:r>
      <w:r w:rsidRPr="006059CB">
        <w:t>4 dni przed upływem  terminu składania ofert.</w:t>
      </w:r>
      <w:bookmarkEnd w:id="14"/>
    </w:p>
    <w:p w14:paraId="37E4DCD4" w14:textId="77777777" w:rsidR="00163C86" w:rsidRPr="00B0140A" w:rsidRDefault="00163C86" w:rsidP="004B5077">
      <w:pPr>
        <w:pStyle w:val="Nagwek5"/>
        <w:rPr>
          <w:rFonts w:eastAsia="Verdana"/>
        </w:rPr>
      </w:pPr>
      <w:r w:rsidRPr="00B0140A">
        <w:rPr>
          <w:rFonts w:eastAsia="Verdana"/>
        </w:rPr>
        <w:t>Jeżeli Zamawiający nie udzieli wyjaśnień</w:t>
      </w:r>
      <w:r w:rsidR="00EB33A4" w:rsidRPr="00B0140A">
        <w:rPr>
          <w:rFonts w:eastAsia="Verdana"/>
        </w:rPr>
        <w:t xml:space="preserve"> w </w:t>
      </w:r>
      <w:r w:rsidRPr="00B0140A">
        <w:rPr>
          <w:rFonts w:eastAsia="Verdana"/>
        </w:rPr>
        <w:t>terminie,</w:t>
      </w:r>
      <w:r w:rsidR="00C82276" w:rsidRPr="00B0140A">
        <w:rPr>
          <w:rFonts w:eastAsia="Verdana"/>
        </w:rPr>
        <w:t xml:space="preserve"> o </w:t>
      </w:r>
      <w:r w:rsidRPr="00B0140A">
        <w:rPr>
          <w:rFonts w:eastAsia="Verdana"/>
        </w:rPr>
        <w:t xml:space="preserve">którym mowa </w:t>
      </w:r>
      <w:r w:rsidR="00EB33A4" w:rsidRPr="00B0140A">
        <w:rPr>
          <w:rFonts w:eastAsia="Verdana"/>
        </w:rPr>
        <w:t xml:space="preserve"> w </w:t>
      </w:r>
      <w:r w:rsidRPr="00B0140A">
        <w:rPr>
          <w:rFonts w:eastAsia="Verdana"/>
        </w:rPr>
        <w:t>pkt. 16.</w:t>
      </w:r>
      <w:r w:rsidR="004D5017" w:rsidRPr="00B0140A">
        <w:rPr>
          <w:rFonts w:eastAsia="Verdana"/>
        </w:rPr>
        <w:t>1.</w:t>
      </w:r>
      <w:r w:rsidRPr="00B0140A">
        <w:rPr>
          <w:rFonts w:eastAsia="Verdana"/>
        </w:rPr>
        <w:t>2 przedłuża termin składania ofert</w:t>
      </w:r>
      <w:r w:rsidR="00C82276" w:rsidRPr="00B0140A">
        <w:rPr>
          <w:rFonts w:eastAsia="Verdana"/>
        </w:rPr>
        <w:t xml:space="preserve"> o </w:t>
      </w:r>
      <w:r w:rsidRPr="00B0140A">
        <w:rPr>
          <w:rFonts w:eastAsia="Verdana"/>
        </w:rPr>
        <w:t>czas niezbędny</w:t>
      </w:r>
      <w:r w:rsidR="00C82276" w:rsidRPr="00B0140A">
        <w:rPr>
          <w:rFonts w:eastAsia="Verdana"/>
        </w:rPr>
        <w:t xml:space="preserve"> do </w:t>
      </w:r>
      <w:r w:rsidRPr="00B0140A">
        <w:rPr>
          <w:rFonts w:eastAsia="Verdana"/>
        </w:rPr>
        <w:t>zapoznania się wszystkich zainteresowanych Wykonawców</w:t>
      </w:r>
      <w:r w:rsidR="00C82276" w:rsidRPr="00B0140A">
        <w:rPr>
          <w:rFonts w:eastAsia="Verdana"/>
        </w:rPr>
        <w:t xml:space="preserve"> z </w:t>
      </w:r>
      <w:r w:rsidRPr="00B0140A">
        <w:rPr>
          <w:rFonts w:eastAsia="Verdana"/>
        </w:rPr>
        <w:t xml:space="preserve">wyjaśnieniami niezbędnymi </w:t>
      </w:r>
      <w:r w:rsidR="00C82276" w:rsidRPr="00B0140A">
        <w:rPr>
          <w:rFonts w:eastAsia="Verdana"/>
        </w:rPr>
        <w:t xml:space="preserve"> do </w:t>
      </w:r>
      <w:r w:rsidRPr="00B0140A">
        <w:rPr>
          <w:rFonts w:eastAsia="Verdana"/>
        </w:rPr>
        <w:t>należytego przygotowania</w:t>
      </w:r>
      <w:r w:rsidR="00EC720C" w:rsidRPr="00B0140A">
        <w:rPr>
          <w:rFonts w:eastAsia="Verdana"/>
        </w:rPr>
        <w:t xml:space="preserve"> i </w:t>
      </w:r>
      <w:r w:rsidRPr="00B0140A">
        <w:rPr>
          <w:rFonts w:eastAsia="Verdana"/>
        </w:rPr>
        <w:t>złożenia ofert.</w:t>
      </w:r>
    </w:p>
    <w:p w14:paraId="61F87E6A" w14:textId="5985313D" w:rsidR="00163C86" w:rsidRPr="00B0140A" w:rsidDel="005B4E44" w:rsidRDefault="00163C86" w:rsidP="004B5077">
      <w:pPr>
        <w:pStyle w:val="Nagwek5"/>
        <w:rPr>
          <w:rFonts w:eastAsia="Verdana"/>
        </w:rPr>
      </w:pPr>
      <w:r w:rsidRPr="00B0140A" w:rsidDel="005B4E44">
        <w:t>Przedłużenie terminu składania ofert nie wpływa</w:t>
      </w:r>
      <w:r w:rsidR="00C82276" w:rsidRPr="00B0140A">
        <w:t xml:space="preserve"> na </w:t>
      </w:r>
      <w:r w:rsidRPr="00B0140A" w:rsidDel="005B4E44">
        <w:t>bieg terminu składania wniosku,</w:t>
      </w:r>
      <w:r w:rsidR="00C82276" w:rsidRPr="00B0140A">
        <w:t xml:space="preserve"> o </w:t>
      </w:r>
      <w:r w:rsidRPr="00B0140A" w:rsidDel="005B4E44">
        <w:t>którym mowa</w:t>
      </w:r>
      <w:r w:rsidR="00EB33A4" w:rsidRPr="00B0140A">
        <w:t xml:space="preserve"> w </w:t>
      </w:r>
      <w:r w:rsidRPr="00B0140A" w:rsidDel="005B4E44">
        <w:t xml:space="preserve">pkt </w:t>
      </w:r>
      <w:r w:rsidR="00747BB7" w:rsidRPr="00B0140A">
        <w:fldChar w:fldCharType="begin"/>
      </w:r>
      <w:r w:rsidR="00747BB7" w:rsidRPr="00B0140A">
        <w:instrText xml:space="preserve"> REF _Ref164149131 \w \h </w:instrText>
      </w:r>
      <w:r w:rsidR="00B0140A">
        <w:instrText xml:space="preserve"> \* MERGEFORMAT </w:instrText>
      </w:r>
      <w:r w:rsidR="00747BB7" w:rsidRPr="00B0140A">
        <w:fldChar w:fldCharType="separate"/>
      </w:r>
      <w:r w:rsidR="0078411C">
        <w:t>16.1.2</w:t>
      </w:r>
      <w:r w:rsidR="00747BB7" w:rsidRPr="00B0140A">
        <w:fldChar w:fldCharType="end"/>
      </w:r>
      <w:r w:rsidR="00747BB7" w:rsidRPr="00B0140A">
        <w:t xml:space="preserve"> </w:t>
      </w:r>
      <w:proofErr w:type="spellStart"/>
      <w:r w:rsidR="00747BB7" w:rsidRPr="00B0140A">
        <w:t>swz</w:t>
      </w:r>
      <w:proofErr w:type="spellEnd"/>
      <w:r w:rsidRPr="00B0140A" w:rsidDel="005B4E44">
        <w:t>.</w:t>
      </w:r>
    </w:p>
    <w:p w14:paraId="15169AB4" w14:textId="66083371" w:rsidR="00163C86" w:rsidRPr="00B0140A" w:rsidRDefault="00163C86" w:rsidP="004B5077">
      <w:pPr>
        <w:pStyle w:val="Nagwek5"/>
      </w:pPr>
      <w:r w:rsidRPr="00B0140A">
        <w:t>W przypadku gdy wniosek</w:t>
      </w:r>
      <w:r w:rsidR="00C82276" w:rsidRPr="00B0140A">
        <w:t xml:space="preserve"> o </w:t>
      </w:r>
      <w:r w:rsidRPr="00B0140A">
        <w:t xml:space="preserve">wyjaśnienie treści SWZ nie wpłynął </w:t>
      </w:r>
      <w:r w:rsidR="00EB33A4" w:rsidRPr="00B0140A">
        <w:t xml:space="preserve"> w </w:t>
      </w:r>
      <w:r w:rsidRPr="00B0140A">
        <w:t xml:space="preserve">terminie, </w:t>
      </w:r>
      <w:r w:rsidR="00C82276" w:rsidRPr="00B0140A">
        <w:t xml:space="preserve"> o </w:t>
      </w:r>
      <w:r w:rsidRPr="00B0140A">
        <w:t>którym mowa</w:t>
      </w:r>
      <w:r w:rsidR="00EB33A4" w:rsidRPr="00B0140A">
        <w:t xml:space="preserve"> w </w:t>
      </w:r>
      <w:r w:rsidRPr="00B0140A">
        <w:t xml:space="preserve">pkt </w:t>
      </w:r>
      <w:r w:rsidR="00747BB7" w:rsidRPr="00B0140A">
        <w:fldChar w:fldCharType="begin"/>
      </w:r>
      <w:r w:rsidR="00747BB7" w:rsidRPr="00B0140A">
        <w:instrText xml:space="preserve"> REF _Ref164149131 \w \h </w:instrText>
      </w:r>
      <w:r w:rsidR="00B0140A">
        <w:instrText xml:space="preserve"> \* MERGEFORMAT </w:instrText>
      </w:r>
      <w:r w:rsidR="00747BB7" w:rsidRPr="00B0140A">
        <w:fldChar w:fldCharType="separate"/>
      </w:r>
      <w:r w:rsidR="0078411C">
        <w:t>16.1.2</w:t>
      </w:r>
      <w:r w:rsidR="00747BB7" w:rsidRPr="00B0140A">
        <w:fldChar w:fldCharType="end"/>
      </w:r>
      <w:r w:rsidR="00747BB7" w:rsidRPr="00B0140A">
        <w:t xml:space="preserve"> </w:t>
      </w:r>
      <w:proofErr w:type="spellStart"/>
      <w:r w:rsidR="00747BB7" w:rsidRPr="00B0140A">
        <w:t>swz</w:t>
      </w:r>
      <w:proofErr w:type="spellEnd"/>
      <w:r w:rsidRPr="00B0140A">
        <w:t xml:space="preserve">,  Zamawiający nie ma obowiązku udzielania wyjaśnień SWZ oraz obowiązku przedłużenia terminu składania ofert. </w:t>
      </w:r>
    </w:p>
    <w:p w14:paraId="1F3997FA" w14:textId="77777777" w:rsidR="00163C86" w:rsidRPr="00B0140A" w:rsidRDefault="00163C86" w:rsidP="004B5077">
      <w:pPr>
        <w:pStyle w:val="Nagwek5"/>
      </w:pPr>
      <w:r w:rsidRPr="00B0140A">
        <w:t>Tre</w:t>
      </w:r>
      <w:r w:rsidRPr="00B0140A">
        <w:rPr>
          <w:rFonts w:eastAsia="TimesNewRoman"/>
        </w:rPr>
        <w:t xml:space="preserve">ść </w:t>
      </w:r>
      <w:r w:rsidRPr="00B0140A">
        <w:t>zapyta</w:t>
      </w:r>
      <w:r w:rsidRPr="00B0140A">
        <w:rPr>
          <w:rFonts w:eastAsia="TimesNewRoman"/>
        </w:rPr>
        <w:t xml:space="preserve">ń, bez ujawniania źródła zapytania, </w:t>
      </w:r>
      <w:r w:rsidRPr="00B0140A">
        <w:t>wraz</w:t>
      </w:r>
      <w:r w:rsidR="00C82276" w:rsidRPr="00B0140A">
        <w:t xml:space="preserve"> z </w:t>
      </w:r>
      <w:r w:rsidRPr="00B0140A">
        <w:t>wyja</w:t>
      </w:r>
      <w:r w:rsidRPr="00B0140A">
        <w:rPr>
          <w:rFonts w:eastAsia="TimesNewRoman"/>
        </w:rPr>
        <w:t>ś</w:t>
      </w:r>
      <w:r w:rsidRPr="00B0140A">
        <w:t>nieniami Zamawiaj</w:t>
      </w:r>
      <w:r w:rsidRPr="00B0140A">
        <w:rPr>
          <w:rFonts w:eastAsia="TimesNewRoman"/>
        </w:rPr>
        <w:t>ą</w:t>
      </w:r>
      <w:r w:rsidRPr="00B0140A">
        <w:t>cy przekaże Wykonawcom,</w:t>
      </w:r>
      <w:r w:rsidR="00EB33A4" w:rsidRPr="00B0140A">
        <w:t xml:space="preserve"> za </w:t>
      </w:r>
      <w:r w:rsidRPr="00B0140A">
        <w:t>pośrednictwem Platformy.</w:t>
      </w:r>
    </w:p>
    <w:p w14:paraId="7F880837" w14:textId="77777777" w:rsidR="004D5017" w:rsidRPr="00B0140A" w:rsidRDefault="004D5017" w:rsidP="004B5077">
      <w:pPr>
        <w:pStyle w:val="Nagwek4"/>
      </w:pPr>
      <w:r w:rsidRPr="00B0140A">
        <w:t>Zmiana treści SWZ.</w:t>
      </w:r>
    </w:p>
    <w:p w14:paraId="20B0213D" w14:textId="77777777" w:rsidR="00163C86" w:rsidRPr="00B0140A" w:rsidRDefault="00163C86" w:rsidP="004B5077">
      <w:pPr>
        <w:pStyle w:val="Nagwek5"/>
      </w:pPr>
      <w:r w:rsidRPr="00B0140A">
        <w:t>W uzasadnionych przypadkach Zamawiający może przed upływem terminu składania ofert zmienić treść SWZ. Dokonan</w:t>
      </w:r>
      <w:r w:rsidRPr="00B0140A">
        <w:rPr>
          <w:rFonts w:eastAsia="TimesNewRoman"/>
        </w:rPr>
        <w:t xml:space="preserve">ą </w:t>
      </w:r>
      <w:r w:rsidRPr="00B0140A">
        <w:t>zmian</w:t>
      </w:r>
      <w:r w:rsidRPr="00B0140A">
        <w:rPr>
          <w:rFonts w:eastAsia="TimesNewRoman"/>
        </w:rPr>
        <w:t>ę SWZ</w:t>
      </w:r>
      <w:r w:rsidRPr="00B0140A">
        <w:t xml:space="preserve"> Zamawiaj</w:t>
      </w:r>
      <w:r w:rsidRPr="00B0140A">
        <w:rPr>
          <w:rFonts w:eastAsia="TimesNewRoman"/>
        </w:rPr>
        <w:t>ą</w:t>
      </w:r>
      <w:r w:rsidRPr="00B0140A">
        <w:t>cy udostępni</w:t>
      </w:r>
      <w:r w:rsidR="00C82276" w:rsidRPr="00B0140A">
        <w:t xml:space="preserve"> na </w:t>
      </w:r>
      <w:r w:rsidRPr="00B0140A">
        <w:t xml:space="preserve">Platformie. </w:t>
      </w:r>
    </w:p>
    <w:p w14:paraId="1FF7F35C" w14:textId="77777777" w:rsidR="00163C86" w:rsidRPr="00B0140A" w:rsidRDefault="00163C86" w:rsidP="004B5077">
      <w:pPr>
        <w:pStyle w:val="Nagwek5"/>
      </w:pPr>
      <w:r w:rsidRPr="00B0140A">
        <w:t>W przypadku gdy zmiana treści SWZ prowadzi</w:t>
      </w:r>
      <w:r w:rsidR="00C82276" w:rsidRPr="00B0140A">
        <w:t xml:space="preserve"> do </w:t>
      </w:r>
      <w:r w:rsidRPr="00B0140A">
        <w:t xml:space="preserve">zmiany treści ogłoszenia </w:t>
      </w:r>
      <w:r w:rsidR="00C82276" w:rsidRPr="00B0140A">
        <w:t xml:space="preserve"> o </w:t>
      </w:r>
      <w:r w:rsidRPr="00B0140A">
        <w:t>zamówieniu, Zamawiający zamieszcza</w:t>
      </w:r>
      <w:r w:rsidR="00EB33A4" w:rsidRPr="00B0140A">
        <w:t xml:space="preserve"> w </w:t>
      </w:r>
      <w:r w:rsidRPr="00B0140A">
        <w:t>Biuletynie Zamówień Publicznych ogłoszenie</w:t>
      </w:r>
      <w:r w:rsidR="00C82276" w:rsidRPr="00B0140A">
        <w:t xml:space="preserve"> o </w:t>
      </w:r>
      <w:r w:rsidRPr="00B0140A">
        <w:t xml:space="preserve">zmianie ogłoszenia. </w:t>
      </w:r>
    </w:p>
    <w:p w14:paraId="063FCDDE" w14:textId="77777777" w:rsidR="00163C86" w:rsidRPr="00B0140A" w:rsidRDefault="00163C86" w:rsidP="004B5077">
      <w:pPr>
        <w:pStyle w:val="Nagwek5"/>
      </w:pPr>
      <w:r w:rsidRPr="00B0140A">
        <w:t>W przypadku rozbieżności pomiędzy treścią niniejszej SWZ a treścią udzielonych wyjaśnień lub zmian SWZ, jako obowiązującą należy przyjąć treść późniejszego oświadczenia Zamawiającego.</w:t>
      </w:r>
    </w:p>
    <w:p w14:paraId="58C96F06" w14:textId="77777777" w:rsidR="00163C86" w:rsidRPr="00B0140A" w:rsidRDefault="00163C86" w:rsidP="004B5077">
      <w:pPr>
        <w:pStyle w:val="Nagwek5"/>
      </w:pPr>
      <w:r w:rsidRPr="00B0140A">
        <w:t>W przypadku gdy zmiana treści SWZ jest istotna dla sporządzenia oferty lub wymaga</w:t>
      </w:r>
      <w:r w:rsidR="00EB33A4" w:rsidRPr="00B0140A">
        <w:t xml:space="preserve"> od </w:t>
      </w:r>
      <w:r w:rsidRPr="00B0140A">
        <w:t>wykonawców dodatkowego czasu</w:t>
      </w:r>
      <w:r w:rsidR="00C82276" w:rsidRPr="00B0140A">
        <w:t xml:space="preserve"> na </w:t>
      </w:r>
      <w:r w:rsidRPr="00B0140A">
        <w:t>zapoznanie się ze zmianą treści SWZ</w:t>
      </w:r>
      <w:r w:rsidR="00EC720C" w:rsidRPr="00B0140A">
        <w:t xml:space="preserve"> i </w:t>
      </w:r>
      <w:r w:rsidRPr="00B0140A">
        <w:t>przygotowanie ofert, Zamawiający przedłuża termin składania ofert</w:t>
      </w:r>
      <w:r w:rsidR="00C82276" w:rsidRPr="00B0140A">
        <w:t xml:space="preserve"> o </w:t>
      </w:r>
      <w:r w:rsidRPr="00B0140A">
        <w:t>czas niezbędny</w:t>
      </w:r>
      <w:r w:rsidR="00C82276" w:rsidRPr="00B0140A">
        <w:t xml:space="preserve"> na </w:t>
      </w:r>
      <w:r w:rsidRPr="00B0140A">
        <w:t>ich przygotowanie.</w:t>
      </w:r>
    </w:p>
    <w:p w14:paraId="42B52DEB" w14:textId="77777777" w:rsidR="00163C86" w:rsidRPr="00B0140A" w:rsidRDefault="00163C86" w:rsidP="000934D1">
      <w:pPr>
        <w:pStyle w:val="Nagwek5"/>
      </w:pPr>
      <w:r w:rsidRPr="00B0140A">
        <w:t>Zamawiający informuje wykonawców</w:t>
      </w:r>
      <w:r w:rsidR="00C82276" w:rsidRPr="00B0140A">
        <w:t xml:space="preserve"> o </w:t>
      </w:r>
      <w:r w:rsidRPr="00B0140A">
        <w:t>przedłużonym terminie składania ofert przez zamieszczenie informacji</w:t>
      </w:r>
      <w:r w:rsidR="00C82276" w:rsidRPr="00B0140A">
        <w:t xml:space="preserve"> na </w:t>
      </w:r>
      <w:r w:rsidRPr="00B0140A">
        <w:t>Platformie oraz zamieszcza</w:t>
      </w:r>
      <w:r w:rsidR="00EB33A4" w:rsidRPr="00B0140A">
        <w:t xml:space="preserve"> w </w:t>
      </w:r>
      <w:r w:rsidRPr="00B0140A">
        <w:t>ogłoszeniu</w:t>
      </w:r>
      <w:r w:rsidR="00C82276" w:rsidRPr="00B0140A">
        <w:t xml:space="preserve"> o </w:t>
      </w:r>
      <w:r w:rsidRPr="00B0140A">
        <w:t xml:space="preserve">zmianie ogłoszenia. </w:t>
      </w:r>
    </w:p>
    <w:p w14:paraId="3BAF6A10" w14:textId="77777777" w:rsidR="00163C86" w:rsidRPr="00B0140A" w:rsidRDefault="00163C86" w:rsidP="000934D1">
      <w:pPr>
        <w:pStyle w:val="Nagwek5"/>
      </w:pPr>
      <w:r w:rsidRPr="00B0140A">
        <w:t xml:space="preserve">Zamawiający </w:t>
      </w:r>
      <w:r w:rsidRPr="00B0140A">
        <w:rPr>
          <w:bCs/>
        </w:rPr>
        <w:t>nie zamierza</w:t>
      </w:r>
      <w:r w:rsidRPr="00B0140A">
        <w:rPr>
          <w:iCs/>
        </w:rPr>
        <w:t xml:space="preserve"> </w:t>
      </w:r>
      <w:r w:rsidRPr="00B0140A">
        <w:t>zwoływać zebrania Wykonawców</w:t>
      </w:r>
      <w:r w:rsidR="00EB33A4" w:rsidRPr="00B0140A">
        <w:t xml:space="preserve"> w </w:t>
      </w:r>
      <w:r w:rsidRPr="00B0140A">
        <w:t>celu wyjaśnienia treści SWZ.</w:t>
      </w:r>
    </w:p>
    <w:p w14:paraId="5384AB8C" w14:textId="77777777" w:rsidR="004D5017" w:rsidRPr="00B0140A" w:rsidRDefault="004D5017" w:rsidP="000934D1">
      <w:pPr>
        <w:pStyle w:val="Nagwek5"/>
      </w:pPr>
      <w:r w:rsidRPr="00B0140A">
        <w:t>Ze strony Zamawiającego osobami uprawnionymi</w:t>
      </w:r>
      <w:r w:rsidR="00C82276" w:rsidRPr="00B0140A">
        <w:t xml:space="preserve"> do </w:t>
      </w:r>
      <w:r w:rsidRPr="00B0140A">
        <w:t>kontaktowania się</w:t>
      </w:r>
      <w:r w:rsidR="00C82276" w:rsidRPr="00B0140A">
        <w:t xml:space="preserve"> z </w:t>
      </w:r>
      <w:r w:rsidRPr="00B0140A">
        <w:t xml:space="preserve">Wykonawcami są: </w:t>
      </w:r>
      <w:r w:rsidR="00747BB7" w:rsidRPr="00B0140A">
        <w:t>Wioletta Kiszkiel</w:t>
      </w:r>
      <w:r w:rsidRPr="00B0140A">
        <w:t xml:space="preserve"> </w:t>
      </w:r>
      <w:r w:rsidR="0004044C" w:rsidRPr="00B0140A">
        <w:t>mail: sekretariat@</w:t>
      </w:r>
      <w:r w:rsidR="00ED5B3D" w:rsidRPr="00B0140A">
        <w:t>sokolka.sr.gov.pl</w:t>
      </w:r>
      <w:r w:rsidRPr="00B0140A">
        <w:t xml:space="preserve"> </w:t>
      </w:r>
      <w:r w:rsidR="000934D1" w:rsidRPr="00B0140A">
        <w:t xml:space="preserve"> oraz </w:t>
      </w:r>
      <w:r w:rsidR="00ED5B3D" w:rsidRPr="00B0140A">
        <w:t>Tomasz Biesiada</w:t>
      </w:r>
      <w:r w:rsidRPr="00B0140A">
        <w:t xml:space="preserve"> </w:t>
      </w:r>
      <w:r w:rsidR="00ED5B3D" w:rsidRPr="00B0140A">
        <w:t>mail: przetargi@bialystok.so.gov.pl</w:t>
      </w:r>
      <w:r w:rsidRPr="00B0140A">
        <w:t>.</w:t>
      </w:r>
    </w:p>
    <w:p w14:paraId="23B5FB7E" w14:textId="77777777" w:rsidR="000F0183" w:rsidRPr="00B0140A" w:rsidRDefault="000F0183" w:rsidP="00623526">
      <w:pPr>
        <w:pStyle w:val="Tytu"/>
        <w:ind w:left="360" w:hanging="360"/>
        <w:jc w:val="both"/>
        <w:rPr>
          <w:rFonts w:ascii="Times New Roman" w:hAnsi="Times New Roman"/>
          <w:b w:val="0"/>
          <w:bCs w:val="0"/>
          <w:szCs w:val="20"/>
        </w:rPr>
      </w:pPr>
    </w:p>
    <w:p w14:paraId="177DDE41" w14:textId="77777777" w:rsidR="00623526" w:rsidRPr="00B0140A" w:rsidRDefault="00623526" w:rsidP="0067067B">
      <w:pPr>
        <w:pStyle w:val="Nagwek3"/>
      </w:pPr>
      <w:r w:rsidRPr="00B0140A">
        <w:t>OPIS SPOSOBU PRZYGOTOWYWANIA OFERTY</w:t>
      </w:r>
    </w:p>
    <w:p w14:paraId="52C4100C" w14:textId="77777777" w:rsidR="00C0329C" w:rsidRPr="00B0140A" w:rsidRDefault="00C0329C" w:rsidP="000934D1">
      <w:pPr>
        <w:pStyle w:val="Nagwek4"/>
      </w:pPr>
      <w:r w:rsidRPr="00B0140A">
        <w:t>Wykonawca może złożyć tylko jedną ofertę.</w:t>
      </w:r>
      <w:r w:rsidR="000934D1" w:rsidRPr="00B0140A">
        <w:t xml:space="preserve"> Ofertę należy złożyć</w:t>
      </w:r>
      <w:r w:rsidR="00EB33A4" w:rsidRPr="00B0140A">
        <w:t xml:space="preserve"> w </w:t>
      </w:r>
      <w:r w:rsidR="000934D1" w:rsidRPr="00B0140A">
        <w:t>języku polskim, sporządzoną pod rygorem nieważności</w:t>
      </w:r>
      <w:r w:rsidR="00EB33A4" w:rsidRPr="00B0140A">
        <w:t xml:space="preserve"> w </w:t>
      </w:r>
      <w:r w:rsidR="000934D1" w:rsidRPr="00B0140A">
        <w:t>formie elektronicznej (opatrzoną kwalifikowanym podpisem elektronicznym) lub</w:t>
      </w:r>
      <w:r w:rsidR="00EB33A4" w:rsidRPr="00B0140A">
        <w:t xml:space="preserve"> w </w:t>
      </w:r>
      <w:r w:rsidR="000934D1" w:rsidRPr="00B0140A">
        <w:t>postaci elektronicznej opatrzonej podpisem zaufanym lub podpisem osobistym (elektronicznym). Treść oferty musi być zgodna</w:t>
      </w:r>
      <w:r w:rsidR="00C82276" w:rsidRPr="00B0140A">
        <w:t xml:space="preserve"> z </w:t>
      </w:r>
      <w:r w:rsidR="000934D1" w:rsidRPr="00B0140A">
        <w:t>wymaganiami Zamawiającego określonymi</w:t>
      </w:r>
      <w:r w:rsidR="00EB33A4" w:rsidRPr="00B0140A">
        <w:t xml:space="preserve"> w </w:t>
      </w:r>
      <w:r w:rsidR="000934D1" w:rsidRPr="00B0140A">
        <w:t>dokumentach zamówienia</w:t>
      </w:r>
    </w:p>
    <w:p w14:paraId="46A86B2F" w14:textId="77777777" w:rsidR="00C0329C" w:rsidRPr="00B0140A" w:rsidRDefault="004D5017" w:rsidP="000934D1">
      <w:pPr>
        <w:pStyle w:val="Nagwek4"/>
        <w:rPr>
          <w:bCs/>
        </w:rPr>
      </w:pPr>
      <w:bookmarkStart w:id="15" w:name="_Ref164027945"/>
      <w:r w:rsidRPr="00B0140A">
        <w:rPr>
          <w:bCs/>
        </w:rPr>
        <w:t xml:space="preserve">Ofertę stanowi wypełniony Formularz </w:t>
      </w:r>
      <w:r w:rsidR="000934D1" w:rsidRPr="00B0140A">
        <w:rPr>
          <w:bCs/>
        </w:rPr>
        <w:t xml:space="preserve">interaktywny </w:t>
      </w:r>
      <w:r w:rsidRPr="00B0140A">
        <w:rPr>
          <w:bCs/>
        </w:rPr>
        <w:t xml:space="preserve">oferty, </w:t>
      </w:r>
      <w:r w:rsidR="000934D1" w:rsidRPr="00B0140A">
        <w:t>udostępnion</w:t>
      </w:r>
      <w:r w:rsidR="000934D1" w:rsidRPr="00B0140A">
        <w:rPr>
          <w:bCs/>
        </w:rPr>
        <w:t>y</w:t>
      </w:r>
      <w:r w:rsidR="000934D1" w:rsidRPr="00B0140A">
        <w:t xml:space="preserve"> przez Zamawiającego</w:t>
      </w:r>
      <w:r w:rsidR="00C82276" w:rsidRPr="00B0140A">
        <w:t xml:space="preserve"> na </w:t>
      </w:r>
      <w:r w:rsidR="000934D1" w:rsidRPr="00B0140A">
        <w:t>Platformie e-Zamówienia</w:t>
      </w:r>
      <w:r w:rsidR="00EC720C" w:rsidRPr="00B0140A">
        <w:t xml:space="preserve"> i </w:t>
      </w:r>
      <w:r w:rsidR="000934D1" w:rsidRPr="00B0140A">
        <w:t>zamieszczon</w:t>
      </w:r>
      <w:r w:rsidR="000934D1" w:rsidRPr="00B0140A">
        <w:rPr>
          <w:bCs/>
        </w:rPr>
        <w:t>y</w:t>
      </w:r>
      <w:r w:rsidR="00EB33A4" w:rsidRPr="00B0140A">
        <w:t xml:space="preserve"> w </w:t>
      </w:r>
      <w:r w:rsidR="000934D1" w:rsidRPr="00B0140A">
        <w:t>podglądzie postępowania</w:t>
      </w:r>
      <w:r w:rsidR="00EB33A4" w:rsidRPr="00B0140A">
        <w:t xml:space="preserve"> w </w:t>
      </w:r>
      <w:r w:rsidR="000934D1" w:rsidRPr="00B0140A">
        <w:t>zakładce „Informacje podstawow</w:t>
      </w:r>
      <w:r w:rsidR="000934D1" w:rsidRPr="00B0140A">
        <w:rPr>
          <w:bCs/>
        </w:rPr>
        <w:t>e”</w:t>
      </w:r>
      <w:r w:rsidRPr="00B0140A">
        <w:rPr>
          <w:bCs/>
        </w:rPr>
        <w:t>.</w:t>
      </w:r>
      <w:bookmarkEnd w:id="15"/>
    </w:p>
    <w:p w14:paraId="4624C736" w14:textId="77777777" w:rsidR="000934D1" w:rsidRPr="00B0140A" w:rsidRDefault="000934D1" w:rsidP="000934D1">
      <w:pPr>
        <w:pStyle w:val="Nagwek4"/>
      </w:pPr>
      <w:r w:rsidRPr="00B0140A">
        <w:t>Zalogowany wykonawca używając przycisku „Wypełnij” widocznego pod „Formularzem ofertowym” zobowiązany jest</w:t>
      </w:r>
      <w:r w:rsidR="00C82276" w:rsidRPr="00B0140A">
        <w:t xml:space="preserve"> do </w:t>
      </w:r>
      <w:r w:rsidRPr="00B0140A">
        <w:t>zweryfikowania poprawności danych automatycznie pobranych przez system</w:t>
      </w:r>
      <w:r w:rsidR="00C82276" w:rsidRPr="00B0140A">
        <w:t xml:space="preserve"> z </w:t>
      </w:r>
      <w:r w:rsidRPr="00B0140A">
        <w:t>jego konta</w:t>
      </w:r>
      <w:r w:rsidR="00EC720C" w:rsidRPr="00B0140A">
        <w:t xml:space="preserve"> i </w:t>
      </w:r>
      <w:r w:rsidRPr="00B0140A">
        <w:t>uzupełnienia pozostałych informacji dotyczących wykonawcy/wykonawców wspólnie ubiegających się</w:t>
      </w:r>
      <w:r w:rsidR="00C82276" w:rsidRPr="00B0140A">
        <w:t xml:space="preserve"> o </w:t>
      </w:r>
      <w:r w:rsidRPr="00B0140A">
        <w:t xml:space="preserve">udzielenie zamówienia. </w:t>
      </w:r>
    </w:p>
    <w:p w14:paraId="0BFB33FE" w14:textId="77777777" w:rsidR="000934D1" w:rsidRPr="00B0140A" w:rsidRDefault="000934D1" w:rsidP="000934D1">
      <w:pPr>
        <w:pStyle w:val="Nagwek4"/>
      </w:pPr>
      <w:r w:rsidRPr="00B0140A">
        <w:t>Następnie wykonawca powinien pobrać „Formularz ofertowy”, zapisać go</w:t>
      </w:r>
      <w:r w:rsidR="00C82276" w:rsidRPr="00B0140A">
        <w:t xml:space="preserve"> na </w:t>
      </w:r>
      <w:r w:rsidRPr="00B0140A">
        <w:t>dysku komputera, uzupełnić pozostałymi danymi wymaganymi przez Zamawiającego</w:t>
      </w:r>
      <w:r w:rsidR="00EC720C" w:rsidRPr="00B0140A">
        <w:t xml:space="preserve"> i </w:t>
      </w:r>
      <w:r w:rsidRPr="00B0140A">
        <w:t>ponownie zapisać</w:t>
      </w:r>
      <w:r w:rsidR="00C82276" w:rsidRPr="00B0140A">
        <w:t xml:space="preserve"> na </w:t>
      </w:r>
      <w:r w:rsidRPr="00B0140A">
        <w:t>dysku komputera użytkownika oraz podpisać odpowiednim rodzajem podpisu elektronicznego.  Uwaga! Nie należy zmieniać nazwy pliku nadanej przez Platformę e-Zamówienia. Za niedozwoloną  zmianę nazwy pliku może zostać uznane dodanie numeru wersji pobieranego pliku, umieszczonego</w:t>
      </w:r>
      <w:r w:rsidR="00EB33A4" w:rsidRPr="00B0140A">
        <w:t xml:space="preserve"> w </w:t>
      </w:r>
      <w:r w:rsidRPr="00B0140A">
        <w:t>nawiasach, który część przeglądarek internetowych zamieszcza</w:t>
      </w:r>
      <w:r w:rsidR="00C82276" w:rsidRPr="00B0140A">
        <w:t xml:space="preserve"> na </w:t>
      </w:r>
      <w:r w:rsidRPr="00B0140A">
        <w:t>końcu nazwy przy pobieraniu danego pliku po raz kolejny. Zmiana nazwy pliku może uniemożliwić złożenie lub odszyfrowanie oferty. Zapisany „Formularz ofertowy” należy zawsze otwierać</w:t>
      </w:r>
      <w:r w:rsidR="00EB33A4" w:rsidRPr="00B0140A">
        <w:t xml:space="preserve"> w </w:t>
      </w:r>
      <w:r w:rsidRPr="00B0140A">
        <w:t xml:space="preserve">programie Adobe </w:t>
      </w:r>
      <w:proofErr w:type="spellStart"/>
      <w:r w:rsidRPr="00B0140A">
        <w:t>Acrobat</w:t>
      </w:r>
      <w:proofErr w:type="spellEnd"/>
      <w:r w:rsidRPr="00B0140A">
        <w:t xml:space="preserve"> Reader. </w:t>
      </w:r>
    </w:p>
    <w:p w14:paraId="3F0654CA" w14:textId="77777777" w:rsidR="000934D1" w:rsidRPr="00B0140A" w:rsidRDefault="000934D1" w:rsidP="000934D1">
      <w:pPr>
        <w:pStyle w:val="Nagwek4"/>
      </w:pPr>
      <w:r w:rsidRPr="00B0140A">
        <w:t xml:space="preserve"> Wykonawca składa ofertę</w:t>
      </w:r>
      <w:r w:rsidR="00EB33A4" w:rsidRPr="00B0140A">
        <w:t xml:space="preserve"> za </w:t>
      </w:r>
      <w:r w:rsidRPr="00B0140A">
        <w:t>pośrednictwem zakładki „Oferty/wnioski”, widocznej</w:t>
      </w:r>
      <w:r w:rsidR="00EB33A4" w:rsidRPr="00B0140A">
        <w:t xml:space="preserve"> w </w:t>
      </w:r>
      <w:r w:rsidRPr="00B0140A">
        <w:t>podglądzie postępowania po zalogowaniu się</w:t>
      </w:r>
      <w:r w:rsidR="00C82276" w:rsidRPr="00B0140A">
        <w:t xml:space="preserve"> na </w:t>
      </w:r>
      <w:r w:rsidRPr="00B0140A">
        <w:t>konto Wykonawcy. Po wybraniu przycisku „Złóż ofertę” system prezentuje okno składania oferty umożliwiające przekazanie dokumentów elektronicznych,</w:t>
      </w:r>
      <w:r w:rsidR="00EB33A4" w:rsidRPr="00B0140A">
        <w:t xml:space="preserve"> w </w:t>
      </w:r>
      <w:r w:rsidRPr="00B0140A">
        <w:t xml:space="preserve">którym znajdują się dwa pola </w:t>
      </w:r>
      <w:proofErr w:type="spellStart"/>
      <w:r w:rsidRPr="00B0140A">
        <w:t>drag&amp;drop</w:t>
      </w:r>
      <w:proofErr w:type="spellEnd"/>
      <w:r w:rsidRPr="00B0140A">
        <w:t xml:space="preserve"> („przeciągnij”</w:t>
      </w:r>
      <w:r w:rsidR="00EC720C" w:rsidRPr="00B0140A">
        <w:t xml:space="preserve"> i </w:t>
      </w:r>
      <w:r w:rsidRPr="00B0140A">
        <w:t>„upuść”) służące</w:t>
      </w:r>
      <w:r w:rsidR="00C82276" w:rsidRPr="00B0140A">
        <w:t xml:space="preserve"> do </w:t>
      </w:r>
      <w:r w:rsidRPr="00B0140A">
        <w:t>dodawania plików.</w:t>
      </w:r>
    </w:p>
    <w:p w14:paraId="70EFA817" w14:textId="77777777" w:rsidR="000934D1" w:rsidRPr="00B0140A" w:rsidRDefault="000934D1" w:rsidP="000934D1">
      <w:pPr>
        <w:pStyle w:val="Nagwek4"/>
      </w:pPr>
      <w:r w:rsidRPr="00B0140A">
        <w:t>Wykonawca dodaje wybrany</w:t>
      </w:r>
      <w:r w:rsidR="00C82276" w:rsidRPr="00B0140A">
        <w:t xml:space="preserve"> z </w:t>
      </w:r>
      <w:r w:rsidRPr="00B0140A">
        <w:t>dysku</w:t>
      </w:r>
      <w:r w:rsidR="00EC720C" w:rsidRPr="00B0140A">
        <w:t xml:space="preserve"> i </w:t>
      </w:r>
      <w:r w:rsidRPr="00B0140A">
        <w:rPr>
          <w:u w:val="single"/>
        </w:rPr>
        <w:t xml:space="preserve">uprzednio podpisany </w:t>
      </w:r>
      <w:r w:rsidRPr="00B0140A">
        <w:t xml:space="preserve">„Formularz </w:t>
      </w:r>
      <w:r w:rsidR="00BA6282" w:rsidRPr="00B0140A">
        <w:t xml:space="preserve">interaktywny </w:t>
      </w:r>
      <w:r w:rsidRPr="00B0140A">
        <w:t>oferty”</w:t>
      </w:r>
      <w:r w:rsidR="00EB33A4" w:rsidRPr="00B0140A">
        <w:t xml:space="preserve"> w </w:t>
      </w:r>
      <w:r w:rsidRPr="00B0140A">
        <w:t>pierwszym polu („Wypełniony formularz oferty”). W kolejnym polu („Załączniki</w:t>
      </w:r>
      <w:r w:rsidR="00EC720C" w:rsidRPr="00B0140A">
        <w:t xml:space="preserve"> i </w:t>
      </w:r>
      <w:r w:rsidRPr="00B0140A">
        <w:t>inne dokumenty przedstawione</w:t>
      </w:r>
      <w:r w:rsidR="00EB33A4" w:rsidRPr="00B0140A">
        <w:t xml:space="preserve"> w </w:t>
      </w:r>
      <w:r w:rsidRPr="00B0140A">
        <w:t>ofercie przez Wykonawcę”) wykonawca dodaje pozostałe pliki stanowiące ofertę lub składane wraz</w:t>
      </w:r>
      <w:r w:rsidR="00C82276" w:rsidRPr="00B0140A">
        <w:t xml:space="preserve"> z </w:t>
      </w:r>
      <w:r w:rsidRPr="00B0140A">
        <w:t>ofertą,</w:t>
      </w:r>
      <w:r w:rsidR="00EB33A4" w:rsidRPr="00B0140A">
        <w:t xml:space="preserve"> w </w:t>
      </w:r>
      <w:r w:rsidRPr="00B0140A">
        <w:t>tym plik zawierający zewnętrzny podpisy elektroniczny</w:t>
      </w:r>
      <w:r w:rsidR="00E61E8A" w:rsidRPr="00B0140A">
        <w:t xml:space="preserve"> (w przypadku gdy wykonawca użyje tego rodzaju podpisu)</w:t>
      </w:r>
      <w:r w:rsidRPr="00B0140A">
        <w:t>.</w:t>
      </w:r>
    </w:p>
    <w:p w14:paraId="35106AF9" w14:textId="77777777" w:rsidR="000934D1" w:rsidRPr="00B0140A" w:rsidRDefault="000934D1" w:rsidP="00E61E8A">
      <w:pPr>
        <w:pStyle w:val="Nagwek4"/>
      </w:pPr>
      <w:r w:rsidRPr="00B0140A">
        <w:t>Jeżeli wraz</w:t>
      </w:r>
      <w:r w:rsidR="00C82276" w:rsidRPr="00B0140A">
        <w:t xml:space="preserve"> z </w:t>
      </w:r>
      <w:r w:rsidRPr="00B0140A">
        <w:t>ofertą składane</w:t>
      </w:r>
      <w:r w:rsidR="00EC720C" w:rsidRPr="00B0140A">
        <w:t xml:space="preserve"> są </w:t>
      </w:r>
      <w:r w:rsidRPr="00B0140A">
        <w:t>dokumenty zawierające tajemnicę przedsiębiorstwa wykonawca,</w:t>
      </w:r>
      <w:r w:rsidR="00EB33A4" w:rsidRPr="00B0140A">
        <w:t xml:space="preserve"> w </w:t>
      </w:r>
      <w:r w:rsidRPr="00B0140A">
        <w:t>celu utrzymania</w:t>
      </w:r>
      <w:r w:rsidR="00EB33A4" w:rsidRPr="00B0140A">
        <w:t xml:space="preserve"> w </w:t>
      </w:r>
      <w:r w:rsidRPr="00B0140A">
        <w:t>poufności tych informacji, przekazuje je</w:t>
      </w:r>
      <w:r w:rsidR="00EB33A4" w:rsidRPr="00B0140A">
        <w:t xml:space="preserve"> w </w:t>
      </w:r>
      <w:r w:rsidRPr="00B0140A">
        <w:t>wydzielonym</w:t>
      </w:r>
      <w:r w:rsidR="00EC720C" w:rsidRPr="00B0140A">
        <w:t xml:space="preserve"> i </w:t>
      </w:r>
      <w:r w:rsidRPr="00B0140A">
        <w:t>odpowiednio oznaczonym pliku, wraz</w:t>
      </w:r>
      <w:r w:rsidR="00C82276" w:rsidRPr="00B0140A">
        <w:t xml:space="preserve"> z </w:t>
      </w:r>
      <w:r w:rsidRPr="00B0140A">
        <w:t>jednoczesnym zaznaczeniem</w:t>
      </w:r>
      <w:r w:rsidR="00EB33A4" w:rsidRPr="00B0140A">
        <w:t xml:space="preserve"> w </w:t>
      </w:r>
      <w:r w:rsidRPr="00B0140A">
        <w:t>nazwie pliku „Dokument stanowiący tajemnicę przedsiębiorstwa”. Zarówno załącznik stanowiący tajemnicę przedsiębiorstwa jak</w:t>
      </w:r>
      <w:r w:rsidR="00EC720C" w:rsidRPr="00B0140A">
        <w:t xml:space="preserve"> i </w:t>
      </w:r>
      <w:r w:rsidRPr="00B0140A">
        <w:t>uzasadnienie zastrzeżenia tajemnicy przedsiębiorstwa należy dodać</w:t>
      </w:r>
      <w:r w:rsidR="00EB33A4" w:rsidRPr="00B0140A">
        <w:t xml:space="preserve"> w </w:t>
      </w:r>
      <w:r w:rsidRPr="00B0140A">
        <w:t>polu „Załączniki</w:t>
      </w:r>
      <w:r w:rsidR="00EC720C" w:rsidRPr="00B0140A">
        <w:t xml:space="preserve"> i </w:t>
      </w:r>
      <w:r w:rsidRPr="00B0140A">
        <w:t>inne dokumenty przedstawione</w:t>
      </w:r>
      <w:r w:rsidR="00EB33A4" w:rsidRPr="00B0140A">
        <w:t xml:space="preserve"> w </w:t>
      </w:r>
      <w:r w:rsidRPr="00B0140A">
        <w:t>ofercie przez Wykonawcę”.</w:t>
      </w:r>
    </w:p>
    <w:p w14:paraId="51E4AC98" w14:textId="77777777" w:rsidR="000934D1" w:rsidRPr="00363CEB" w:rsidRDefault="000934D1" w:rsidP="00E61E8A">
      <w:pPr>
        <w:pStyle w:val="Nagwek4"/>
      </w:pPr>
      <w:r w:rsidRPr="00B0140A">
        <w:t>Formularz ofertowy podpisuje się kwalifikowanym podpisem elektronicznym, podpisem zaufanym lub podpisem osobistym (elektronicznym). Rekomendowanym wariantem podpisu jest typ wewnętrzny. Podpis formularza ofertowego wariantem podpisu</w:t>
      </w:r>
      <w:r w:rsidR="00EB33A4" w:rsidRPr="00B0140A">
        <w:t xml:space="preserve"> w </w:t>
      </w:r>
      <w:r w:rsidRPr="00B0140A">
        <w:t>typie zewnętrznym również jest możliwy,</w:t>
      </w:r>
      <w:r w:rsidR="00EB33A4" w:rsidRPr="00B0140A">
        <w:t xml:space="preserve"> w </w:t>
      </w:r>
      <w:r w:rsidRPr="00363CEB">
        <w:t>tym przypadku, powstały oddzielny plik podpisu dla tego formularza należy załączyć</w:t>
      </w:r>
      <w:r w:rsidR="00EB33A4" w:rsidRPr="00363CEB">
        <w:t xml:space="preserve"> w </w:t>
      </w:r>
      <w:r w:rsidRPr="00363CEB">
        <w:t>polu „Załączniki</w:t>
      </w:r>
      <w:r w:rsidR="00EC720C" w:rsidRPr="00363CEB">
        <w:t xml:space="preserve"> i </w:t>
      </w:r>
      <w:r w:rsidRPr="00363CEB">
        <w:t>inne dokumenty przedstawione</w:t>
      </w:r>
      <w:r w:rsidR="00EB33A4" w:rsidRPr="00363CEB">
        <w:t xml:space="preserve"> w </w:t>
      </w:r>
      <w:r w:rsidRPr="00363CEB">
        <w:t>ofercie przez Wykonawcę”.</w:t>
      </w:r>
    </w:p>
    <w:p w14:paraId="4CBE30C3" w14:textId="77777777" w:rsidR="00E61E8A" w:rsidRPr="00363CEB" w:rsidRDefault="00E61E8A" w:rsidP="00E61E8A">
      <w:pPr>
        <w:pStyle w:val="Nagwek4"/>
      </w:pPr>
      <w:r w:rsidRPr="00363CEB">
        <w:t>Pozostałe dokumenty wchodzące</w:t>
      </w:r>
      <w:r w:rsidR="00EB33A4" w:rsidRPr="00363CEB">
        <w:t xml:space="preserve"> w </w:t>
      </w:r>
      <w:r w:rsidRPr="00363CEB">
        <w:t>skład oferty lub składane wraz</w:t>
      </w:r>
      <w:r w:rsidR="00C82276" w:rsidRPr="00363CEB">
        <w:t xml:space="preserve"> z </w:t>
      </w:r>
      <w:r w:rsidRPr="00363CEB">
        <w:t>ofertą, które</w:t>
      </w:r>
      <w:r w:rsidR="00EC720C" w:rsidRPr="00363CEB">
        <w:t xml:space="preserve"> są </w:t>
      </w:r>
      <w:r w:rsidRPr="00363CEB">
        <w:t>zgodne</w:t>
      </w:r>
      <w:r w:rsidR="00C82276" w:rsidRPr="00363CEB">
        <w:t xml:space="preserve"> z </w:t>
      </w:r>
      <w:r w:rsidRPr="00363CEB">
        <w:t>ustawą Pzp lub rozporządzeniem Prezesa Rady Ministrów</w:t>
      </w:r>
      <w:r w:rsidR="00EB33A4" w:rsidRPr="00363CEB">
        <w:t xml:space="preserve"> w </w:t>
      </w:r>
      <w:r w:rsidRPr="00363CEB">
        <w:t>sprawie wymagań dla dokumentów elektronicznych opatrzone kwalifikowanym podpisem elektronicznym, podpisem zaufanym lub podpisem osobistym, mogą być zgodnie</w:t>
      </w:r>
      <w:r w:rsidR="00C82276" w:rsidRPr="00363CEB">
        <w:t xml:space="preserve"> z </w:t>
      </w:r>
      <w:r w:rsidRPr="00363CEB">
        <w:t>wyborem wykonawcy/wykonawcy wspólnie ubiegającego się</w:t>
      </w:r>
      <w:r w:rsidR="00C82276" w:rsidRPr="00363CEB">
        <w:t xml:space="preserve"> o </w:t>
      </w:r>
      <w:r w:rsidRPr="00363CEB">
        <w:t>udzielenie zamówienia/podmiotu udostępniającego zasoby opatrzone podpisem typu zewnętrznego lub wewnętrznego. W zależności</w:t>
      </w:r>
      <w:r w:rsidR="00EB33A4" w:rsidRPr="00363CEB">
        <w:t xml:space="preserve"> od </w:t>
      </w:r>
      <w:r w:rsidRPr="00363CEB">
        <w:t>rodzaju podpisu</w:t>
      </w:r>
      <w:r w:rsidR="00EC720C" w:rsidRPr="00363CEB">
        <w:t xml:space="preserve"> i </w:t>
      </w:r>
      <w:r w:rsidRPr="00363CEB">
        <w:t>jego typu (zewnętrzny, wewnętrzny)</w:t>
      </w:r>
      <w:r w:rsidR="00EB33A4" w:rsidRPr="00363CEB">
        <w:t xml:space="preserve"> w </w:t>
      </w:r>
      <w:r w:rsidRPr="00363CEB">
        <w:t>polu „Załączniki</w:t>
      </w:r>
      <w:r w:rsidR="00EC720C" w:rsidRPr="00363CEB">
        <w:t xml:space="preserve"> i </w:t>
      </w:r>
      <w:r w:rsidRPr="00363CEB">
        <w:t>inne dokumenty przedstawione</w:t>
      </w:r>
      <w:r w:rsidR="00EB33A4" w:rsidRPr="00363CEB">
        <w:t xml:space="preserve"> w </w:t>
      </w:r>
      <w:r w:rsidRPr="00363CEB">
        <w:t>ofercie przez Wykonawcę” dodaje się uprzednio podpisane dokumenty wraz</w:t>
      </w:r>
      <w:r w:rsidR="00C82276" w:rsidRPr="00363CEB">
        <w:t xml:space="preserve"> z </w:t>
      </w:r>
      <w:r w:rsidRPr="00363CEB">
        <w:t>wygenerowanym plikiem podpisu (typ zewnętrzny) lub dokument</w:t>
      </w:r>
      <w:r w:rsidR="00C82276" w:rsidRPr="00363CEB">
        <w:t xml:space="preserve"> z </w:t>
      </w:r>
      <w:r w:rsidRPr="00363CEB">
        <w:t>wszytym podpisem (typ wewnętrzny).</w:t>
      </w:r>
    </w:p>
    <w:p w14:paraId="3761981C" w14:textId="77777777" w:rsidR="00E61E8A" w:rsidRPr="00363CEB" w:rsidRDefault="00E61E8A" w:rsidP="00E61E8A">
      <w:pPr>
        <w:pStyle w:val="Nagwek4"/>
      </w:pPr>
      <w:r w:rsidRPr="00363CEB">
        <w:t>W przypadku przekazywania dokumentu elektronicznego</w:t>
      </w:r>
      <w:r w:rsidR="00EB33A4" w:rsidRPr="00363CEB">
        <w:t xml:space="preserve"> w </w:t>
      </w:r>
      <w:r w:rsidRPr="00363CEB">
        <w:t>formacie poddającym dane kompresji, opatrzenie pliku zawierającego skompresowane dokumenty kwalifikowanym podpisem elektronicznym, podpisem zaufanym lub podpisem osobistym, jest równoznaczne</w:t>
      </w:r>
      <w:r w:rsidR="00C82276" w:rsidRPr="00363CEB">
        <w:t xml:space="preserve"> z </w:t>
      </w:r>
      <w:r w:rsidRPr="00363CEB">
        <w:t>opatrzeniem wszystkich dokumentów zawartych</w:t>
      </w:r>
      <w:r w:rsidR="00EB33A4" w:rsidRPr="00363CEB">
        <w:t xml:space="preserve"> w </w:t>
      </w:r>
      <w:r w:rsidRPr="00363CEB">
        <w:t>tym pliku odpowiednio kwalifikowanym podpisem elektronicznym, podpisem zaufanym lub podpisem osobistym.</w:t>
      </w:r>
    </w:p>
    <w:p w14:paraId="361539E6" w14:textId="77777777" w:rsidR="00E61E8A" w:rsidRPr="00363CEB" w:rsidRDefault="00E61E8A" w:rsidP="00E61E8A">
      <w:pPr>
        <w:pStyle w:val="Nagwek4"/>
      </w:pPr>
      <w:r w:rsidRPr="00363CEB">
        <w:t>Platforma sprawdza, czy złożone pliki</w:t>
      </w:r>
      <w:r w:rsidR="00EC720C" w:rsidRPr="00363CEB">
        <w:t xml:space="preserve"> są </w:t>
      </w:r>
      <w:r w:rsidRPr="00363CEB">
        <w:t>podpisane</w:t>
      </w:r>
      <w:r w:rsidR="00EC720C" w:rsidRPr="00363CEB">
        <w:t xml:space="preserve"> i </w:t>
      </w:r>
      <w:r w:rsidRPr="00363CEB">
        <w:t>automatycznie je szyfruje, jednocześnie informując</w:t>
      </w:r>
      <w:r w:rsidR="00C82276" w:rsidRPr="00363CEB">
        <w:t xml:space="preserve"> o </w:t>
      </w:r>
      <w:r w:rsidRPr="00363CEB">
        <w:t>tym wykonawcę. Potwierdzenie czasu przekazania</w:t>
      </w:r>
      <w:r w:rsidR="00EC720C" w:rsidRPr="00363CEB">
        <w:t xml:space="preserve"> i </w:t>
      </w:r>
      <w:r w:rsidRPr="00363CEB">
        <w:t>odbioru oferty znajduje się</w:t>
      </w:r>
      <w:r w:rsidR="00EB33A4" w:rsidRPr="00363CEB">
        <w:t xml:space="preserve"> w </w:t>
      </w:r>
      <w:r w:rsidRPr="00363CEB">
        <w:t>Elektronicznym Potwierdzeniu Przesłania (EPP)</w:t>
      </w:r>
      <w:r w:rsidR="00EC720C" w:rsidRPr="00363CEB">
        <w:t xml:space="preserve"> i </w:t>
      </w:r>
      <w:r w:rsidRPr="00363CEB">
        <w:t>Elektronicznym Potwierdzeniu Odebrania (EPO). EPP</w:t>
      </w:r>
      <w:r w:rsidR="00EC720C" w:rsidRPr="00363CEB">
        <w:t xml:space="preserve"> i </w:t>
      </w:r>
      <w:r w:rsidRPr="00363CEB">
        <w:t>EPO dostępne</w:t>
      </w:r>
      <w:r w:rsidR="00EC720C" w:rsidRPr="00363CEB">
        <w:t xml:space="preserve"> są </w:t>
      </w:r>
      <w:r w:rsidRPr="00363CEB">
        <w:t>dla zalogowanego Wykonawcy</w:t>
      </w:r>
      <w:r w:rsidR="00EB33A4" w:rsidRPr="00363CEB">
        <w:t xml:space="preserve"> w </w:t>
      </w:r>
      <w:r w:rsidRPr="00363CEB">
        <w:t>zakładce „Oferty/Wnioski”.</w:t>
      </w:r>
    </w:p>
    <w:p w14:paraId="675AEA38" w14:textId="77777777" w:rsidR="00E61E8A" w:rsidRPr="00363CEB" w:rsidRDefault="00E61E8A" w:rsidP="00E61E8A">
      <w:pPr>
        <w:pStyle w:val="Nagwek4"/>
      </w:pPr>
      <w:r w:rsidRPr="00363CEB">
        <w:t>Oferta może być złożona tylko</w:t>
      </w:r>
      <w:r w:rsidR="00C82276" w:rsidRPr="00363CEB">
        <w:t xml:space="preserve"> do </w:t>
      </w:r>
      <w:r w:rsidRPr="00363CEB">
        <w:t>upływu terminu składania ofert.</w:t>
      </w:r>
    </w:p>
    <w:p w14:paraId="25D852FE" w14:textId="77777777" w:rsidR="00E61E8A" w:rsidRPr="00363CEB" w:rsidRDefault="00E61E8A" w:rsidP="00E61E8A">
      <w:pPr>
        <w:pStyle w:val="Nagwek4"/>
      </w:pPr>
      <w:r w:rsidRPr="00363CEB">
        <w:t>Wykonawca może przed upływem terminu składania ofert wycofać ofertę. Z uwagi</w:t>
      </w:r>
      <w:r w:rsidR="00C82276" w:rsidRPr="00363CEB">
        <w:t xml:space="preserve"> na </w:t>
      </w:r>
      <w:r w:rsidRPr="00363CEB">
        <w:t>zaszyfrowanie plików oferty brak jest możliwości edycji złożonej oferty. Wykonawca wycofuje ofertę</w:t>
      </w:r>
      <w:r w:rsidR="00EB33A4" w:rsidRPr="00363CEB">
        <w:t xml:space="preserve"> w </w:t>
      </w:r>
      <w:r w:rsidRPr="00363CEB">
        <w:t>zakładce „Oferty/wnioski” używając przycisku „Wycofaj ofertę”. Szczegółowa instrukcja wycofania oferty znajduje się</w:t>
      </w:r>
      <w:r w:rsidR="00C82276" w:rsidRPr="00363CEB">
        <w:t xml:space="preserve"> na </w:t>
      </w:r>
      <w:r w:rsidRPr="00363CEB">
        <w:t xml:space="preserve">stronie </w:t>
      </w:r>
      <w:hyperlink r:id="rId11" w:history="1">
        <w:r w:rsidRPr="00363CEB">
          <w:rPr>
            <w:rStyle w:val="Hipercze"/>
            <w:color w:val="auto"/>
          </w:rPr>
          <w:t>https://ezamowienia.gov.pl/pl/komponent-edukacyjny/</w:t>
        </w:r>
      </w:hyperlink>
      <w:r w:rsidRPr="00363CEB">
        <w:t>.</w:t>
      </w:r>
    </w:p>
    <w:p w14:paraId="76F49C48" w14:textId="77777777" w:rsidR="00E61E8A" w:rsidRPr="00363CEB" w:rsidRDefault="00E61E8A" w:rsidP="00E61E8A">
      <w:pPr>
        <w:pStyle w:val="Nagwek4"/>
      </w:pPr>
      <w:r w:rsidRPr="00363CEB">
        <w:t>Wykonawca nie może wprowadzić zmian</w:t>
      </w:r>
      <w:r w:rsidR="00C82276" w:rsidRPr="00363CEB">
        <w:t xml:space="preserve"> do </w:t>
      </w:r>
      <w:r w:rsidRPr="00363CEB">
        <w:t>oferty oraz wycofać jej po upływie terminu składania ofert.</w:t>
      </w:r>
    </w:p>
    <w:p w14:paraId="211C7756" w14:textId="77777777" w:rsidR="00E61E8A" w:rsidRPr="00363CEB" w:rsidRDefault="00E61E8A" w:rsidP="00E61E8A">
      <w:pPr>
        <w:pStyle w:val="Nagwek4"/>
      </w:pPr>
      <w:r w:rsidRPr="00363CEB">
        <w:t>Maksymalny łączny rozmiar plików stanowiących ofertę lub składanych wraz</w:t>
      </w:r>
      <w:r w:rsidR="00C82276" w:rsidRPr="00363CEB">
        <w:t xml:space="preserve"> z </w:t>
      </w:r>
      <w:r w:rsidRPr="00363CEB">
        <w:t>ofertą to 250 MB.</w:t>
      </w:r>
    </w:p>
    <w:p w14:paraId="5C1AD769" w14:textId="77777777" w:rsidR="00E61E8A" w:rsidRPr="00363CEB" w:rsidRDefault="00E61E8A" w:rsidP="00E61E8A">
      <w:pPr>
        <w:pStyle w:val="Nagwek4"/>
      </w:pPr>
      <w:r w:rsidRPr="00363CEB">
        <w:t>Wykonawca ponosi wszelkie koszty związane</w:t>
      </w:r>
      <w:r w:rsidR="00C82276" w:rsidRPr="00363CEB">
        <w:t xml:space="preserve"> z </w:t>
      </w:r>
      <w:r w:rsidRPr="00363CEB">
        <w:t>udziałem</w:t>
      </w:r>
      <w:r w:rsidR="00EB33A4" w:rsidRPr="00363CEB">
        <w:t xml:space="preserve"> w </w:t>
      </w:r>
      <w:r w:rsidRPr="00363CEB">
        <w:t>postępowaniu,</w:t>
      </w:r>
      <w:r w:rsidR="00EB33A4" w:rsidRPr="00363CEB">
        <w:t xml:space="preserve"> w </w:t>
      </w:r>
      <w:r w:rsidRPr="00363CEB">
        <w:t>tym przygotowaniem</w:t>
      </w:r>
      <w:r w:rsidR="00EC720C" w:rsidRPr="00363CEB">
        <w:t xml:space="preserve"> i </w:t>
      </w:r>
      <w:r w:rsidRPr="00363CEB">
        <w:t xml:space="preserve">złożeniem oferty. </w:t>
      </w:r>
    </w:p>
    <w:p w14:paraId="0CC6C7B1" w14:textId="77777777" w:rsidR="00E61E8A" w:rsidRPr="00363CEB" w:rsidRDefault="00E61E8A" w:rsidP="00E61E8A">
      <w:pPr>
        <w:pStyle w:val="Nagwek4"/>
      </w:pPr>
      <w:r w:rsidRPr="00363CEB">
        <w:t>Zamawiający nie ponosi odpowiedzialności</w:t>
      </w:r>
      <w:r w:rsidR="00EB33A4" w:rsidRPr="00363CEB">
        <w:t xml:space="preserve"> za </w:t>
      </w:r>
      <w:r w:rsidRPr="00363CEB">
        <w:t>nieprawidłowe lub nieterminowe złożenie oferty,</w:t>
      </w:r>
      <w:r w:rsidR="00EB33A4" w:rsidRPr="00363CEB">
        <w:t xml:space="preserve"> w </w:t>
      </w:r>
      <w:r w:rsidRPr="00363CEB">
        <w:t>szczególności Zamawiający nie odpowiada</w:t>
      </w:r>
      <w:r w:rsidR="00EB33A4" w:rsidRPr="00363CEB">
        <w:t xml:space="preserve"> za </w:t>
      </w:r>
      <w:r w:rsidRPr="00363CEB">
        <w:t>ujawnienie przez Wykonawcę treści swojej oferty przed upływem terminu składania</w:t>
      </w:r>
      <w:r w:rsidR="00EC720C" w:rsidRPr="00363CEB">
        <w:t xml:space="preserve"> i </w:t>
      </w:r>
      <w:r w:rsidRPr="00363CEB">
        <w:t>otwarcia ofert, poprzez złożenie jej</w:t>
      </w:r>
      <w:r w:rsidR="00EB33A4" w:rsidRPr="00363CEB">
        <w:t xml:space="preserve"> w </w:t>
      </w:r>
      <w:r w:rsidRPr="00363CEB">
        <w:t>formie pliku niezaszyfrowanego, nie opatrzonego podpisem,</w:t>
      </w:r>
      <w:r w:rsidR="00EB33A4" w:rsidRPr="00363CEB">
        <w:t xml:space="preserve"> w </w:t>
      </w:r>
      <w:r w:rsidRPr="00363CEB">
        <w:t>niewłaściwej zakładce (np. jako treść pytań lub odwołanie). Nieprawidłowe złożenie oferty przez Wykonawcę nie stanowi podstawy żądania unieważnienia postępowania. Zaleca się, aby założyć profil Wykonawcy</w:t>
      </w:r>
      <w:r w:rsidR="00EC720C" w:rsidRPr="00363CEB">
        <w:t xml:space="preserve"> i </w:t>
      </w:r>
      <w:r w:rsidRPr="00363CEB">
        <w:t>rozpocząć składanie oferty</w:t>
      </w:r>
      <w:r w:rsidR="00C82276" w:rsidRPr="00363CEB">
        <w:t xml:space="preserve"> z </w:t>
      </w:r>
      <w:r w:rsidRPr="00363CEB">
        <w:t>odpowiednim wyprzedzeniem.</w:t>
      </w:r>
    </w:p>
    <w:p w14:paraId="40E77E09" w14:textId="77777777" w:rsidR="004D5017" w:rsidRPr="00363CEB" w:rsidRDefault="004D5017" w:rsidP="00483684">
      <w:pPr>
        <w:pStyle w:val="Nagwek4"/>
      </w:pPr>
      <w:r w:rsidRPr="00363CEB">
        <w:t>Wykonawca wraz</w:t>
      </w:r>
      <w:r w:rsidR="00C82276" w:rsidRPr="00363CEB">
        <w:t xml:space="preserve"> z </w:t>
      </w:r>
      <w:r w:rsidRPr="00363CEB">
        <w:t xml:space="preserve">ofertą </w:t>
      </w:r>
      <w:r w:rsidR="00747BB7" w:rsidRPr="00363CEB">
        <w:t xml:space="preserve">(Formularzem interaktywnym oferty) </w:t>
      </w:r>
      <w:r w:rsidR="00C0329C" w:rsidRPr="00363CEB">
        <w:t xml:space="preserve">zobowiązany jest </w:t>
      </w:r>
      <w:r w:rsidRPr="00363CEB">
        <w:t>złoży</w:t>
      </w:r>
      <w:r w:rsidR="00C0329C" w:rsidRPr="00363CEB">
        <w:t>ć</w:t>
      </w:r>
      <w:r w:rsidRPr="00363CEB">
        <w:t>:</w:t>
      </w:r>
    </w:p>
    <w:p w14:paraId="0BDAE39C" w14:textId="5CED3F25" w:rsidR="009D392A" w:rsidRPr="00363CEB" w:rsidRDefault="004D5017" w:rsidP="00483684">
      <w:pPr>
        <w:pStyle w:val="Nagwek5"/>
      </w:pPr>
      <w:bookmarkStart w:id="16" w:name="_Ref164142582"/>
      <w:r w:rsidRPr="00363CEB">
        <w:t>Oświadczenie</w:t>
      </w:r>
      <w:r w:rsidR="00C82276" w:rsidRPr="00363CEB">
        <w:t xml:space="preserve"> o </w:t>
      </w:r>
      <w:r w:rsidR="00777F73" w:rsidRPr="00363CEB">
        <w:t>braku</w:t>
      </w:r>
      <w:r w:rsidR="000044C5" w:rsidRPr="00363CEB">
        <w:t xml:space="preserve"> podstaw</w:t>
      </w:r>
      <w:r w:rsidR="00C82276" w:rsidRPr="00363CEB">
        <w:t xml:space="preserve"> do </w:t>
      </w:r>
      <w:r w:rsidR="000044C5" w:rsidRPr="00363CEB">
        <w:t xml:space="preserve">wykluczenia </w:t>
      </w:r>
      <w:r w:rsidR="00C82276" w:rsidRPr="00363CEB">
        <w:t xml:space="preserve"> z </w:t>
      </w:r>
      <w:r w:rsidR="000044C5" w:rsidRPr="00363CEB">
        <w:t>postę</w:t>
      </w:r>
      <w:r w:rsidR="00777F73" w:rsidRPr="00363CEB">
        <w:t>powania oraz</w:t>
      </w:r>
      <w:r w:rsidR="00C82276" w:rsidRPr="00363CEB">
        <w:t xml:space="preserve"> o </w:t>
      </w:r>
      <w:r w:rsidR="00777F73" w:rsidRPr="00363CEB">
        <w:t>spełnieniu warunków udziału</w:t>
      </w:r>
      <w:r w:rsidR="00EB33A4" w:rsidRPr="00363CEB">
        <w:t xml:space="preserve"> w </w:t>
      </w:r>
      <w:r w:rsidR="00777F73" w:rsidRPr="00363CEB">
        <w:t xml:space="preserve">postępowaniu </w:t>
      </w:r>
      <w:r w:rsidR="00E20DFD" w:rsidRPr="00363CEB">
        <w:t xml:space="preserve">o którym mowa w pkt </w:t>
      </w:r>
      <w:r w:rsidR="00E20DFD" w:rsidRPr="00363CEB">
        <w:fldChar w:fldCharType="begin"/>
      </w:r>
      <w:r w:rsidR="00E20DFD" w:rsidRPr="00363CEB">
        <w:instrText xml:space="preserve"> REF _Ref164142750 \w \h </w:instrText>
      </w:r>
      <w:r w:rsidR="00363CEB" w:rsidRPr="00363CEB">
        <w:instrText xml:space="preserve"> \* MERGEFORMAT </w:instrText>
      </w:r>
      <w:r w:rsidR="00E20DFD" w:rsidRPr="00363CEB">
        <w:fldChar w:fldCharType="separate"/>
      </w:r>
      <w:r w:rsidR="00E20DFD" w:rsidRPr="00363CEB">
        <w:t>12.1</w:t>
      </w:r>
      <w:r w:rsidR="00E20DFD" w:rsidRPr="00363CEB">
        <w:fldChar w:fldCharType="end"/>
      </w:r>
      <w:r w:rsidR="00E20DFD" w:rsidRPr="00363CEB">
        <w:t xml:space="preserve"> </w:t>
      </w:r>
      <w:proofErr w:type="spellStart"/>
      <w:r w:rsidR="00E20DFD" w:rsidRPr="00363CEB">
        <w:t>swz</w:t>
      </w:r>
      <w:proofErr w:type="spellEnd"/>
      <w:r w:rsidRPr="00363CEB">
        <w:t>– sporządzone zgodnie</w:t>
      </w:r>
      <w:r w:rsidR="00C82276" w:rsidRPr="00363CEB">
        <w:t xml:space="preserve"> z </w:t>
      </w:r>
      <w:r w:rsidRPr="00363CEB">
        <w:t xml:space="preserve">treścią Załącznika </w:t>
      </w:r>
      <w:r w:rsidR="00D56CEB" w:rsidRPr="00363CEB">
        <w:t xml:space="preserve"> </w:t>
      </w:r>
      <w:r w:rsidRPr="00363CEB">
        <w:t xml:space="preserve">nr </w:t>
      </w:r>
      <w:r w:rsidR="00777F73" w:rsidRPr="00363CEB">
        <w:t>3</w:t>
      </w:r>
      <w:r w:rsidR="00C82276" w:rsidRPr="00363CEB">
        <w:t xml:space="preserve"> do </w:t>
      </w:r>
      <w:r w:rsidRPr="00363CEB">
        <w:t>SWZ.</w:t>
      </w:r>
      <w:bookmarkEnd w:id="16"/>
    </w:p>
    <w:p w14:paraId="675A7DF5" w14:textId="77777777" w:rsidR="00450CB9" w:rsidRPr="00363CEB" w:rsidRDefault="00450CB9" w:rsidP="00483684">
      <w:pPr>
        <w:pStyle w:val="Nagwek5"/>
      </w:pPr>
      <w:r w:rsidRPr="00363CEB">
        <w:t>Odpis lub informację</w:t>
      </w:r>
      <w:r w:rsidR="00C82276" w:rsidRPr="00363CEB">
        <w:t xml:space="preserve"> z </w:t>
      </w:r>
      <w:r w:rsidRPr="00363CEB">
        <w:t xml:space="preserve">Krajowego Rejestru Sądowego, Centralnej Ewidencji </w:t>
      </w:r>
      <w:r w:rsidR="00EC720C" w:rsidRPr="00363CEB">
        <w:t xml:space="preserve"> i </w:t>
      </w:r>
      <w:r w:rsidRPr="00363CEB">
        <w:t>Informacji</w:t>
      </w:r>
      <w:r w:rsidR="00C82276" w:rsidRPr="00363CEB">
        <w:t xml:space="preserve"> o </w:t>
      </w:r>
      <w:r w:rsidRPr="00363CEB">
        <w:t>Działalności Gospodarczej lub innego właściwego rejestru,</w:t>
      </w:r>
      <w:r w:rsidR="00C82276" w:rsidRPr="00363CEB">
        <w:t xml:space="preserve"> z </w:t>
      </w:r>
      <w:r w:rsidRPr="00363CEB">
        <w:t>których wynika,</w:t>
      </w:r>
      <w:r w:rsidR="00EC720C" w:rsidRPr="00363CEB">
        <w:t xml:space="preserve"> że </w:t>
      </w:r>
      <w:r w:rsidRPr="00363CEB">
        <w:t>osoba działająca</w:t>
      </w:r>
      <w:r w:rsidR="00EB33A4" w:rsidRPr="00363CEB">
        <w:t xml:space="preserve"> w </w:t>
      </w:r>
      <w:r w:rsidRPr="00363CEB">
        <w:t>imieniu Wykonawcy jest umocowana</w:t>
      </w:r>
      <w:r w:rsidR="00C82276" w:rsidRPr="00363CEB">
        <w:t xml:space="preserve"> do </w:t>
      </w:r>
      <w:r w:rsidRPr="00363CEB">
        <w:t>jego reprezentowania, chyba</w:t>
      </w:r>
      <w:r w:rsidR="00EC720C" w:rsidRPr="00363CEB">
        <w:t xml:space="preserve"> że </w:t>
      </w:r>
      <w:r w:rsidRPr="00363CEB">
        <w:t>Zamawiający może je uzyskać</w:t>
      </w:r>
      <w:r w:rsidR="00EB33A4" w:rsidRPr="00363CEB">
        <w:t xml:space="preserve"> za </w:t>
      </w:r>
      <w:r w:rsidRPr="00363CEB">
        <w:t>pomocą bezpłatnych</w:t>
      </w:r>
      <w:r w:rsidR="00EC720C" w:rsidRPr="00363CEB">
        <w:t xml:space="preserve"> i </w:t>
      </w:r>
      <w:r w:rsidRPr="00363CEB">
        <w:t>ogólnodostępnych baz danych, a Wykonawca</w:t>
      </w:r>
      <w:r w:rsidR="00EB33A4" w:rsidRPr="00363CEB">
        <w:t xml:space="preserve"> w </w:t>
      </w:r>
      <w:r w:rsidRPr="00363CEB">
        <w:t>Formularzu oferty wskazał dane umożliwiające dostęp</w:t>
      </w:r>
      <w:r w:rsidR="00C82276" w:rsidRPr="00363CEB">
        <w:t xml:space="preserve"> do </w:t>
      </w:r>
      <w:r w:rsidRPr="00363CEB">
        <w:t>tych dokumentów</w:t>
      </w:r>
      <w:r w:rsidR="00EB33A4" w:rsidRPr="00363CEB">
        <w:t xml:space="preserve"> w </w:t>
      </w:r>
      <w:r w:rsidRPr="00363CEB">
        <w:t>odniesieniu</w:t>
      </w:r>
      <w:r w:rsidR="00C82276" w:rsidRPr="00363CEB">
        <w:t xml:space="preserve"> do </w:t>
      </w:r>
      <w:r w:rsidRPr="00363CEB">
        <w:t>Wykonawcy, Wykonawcy wspólnie ubiegającego się</w:t>
      </w:r>
      <w:r w:rsidR="00C82276" w:rsidRPr="00363CEB">
        <w:t xml:space="preserve"> o </w:t>
      </w:r>
      <w:r w:rsidRPr="00363CEB">
        <w:t>zamówienie, jak również</w:t>
      </w:r>
      <w:r w:rsidR="00EB33A4" w:rsidRPr="00363CEB">
        <w:t xml:space="preserve"> w </w:t>
      </w:r>
      <w:r w:rsidRPr="00363CEB">
        <w:t>odniesieniu</w:t>
      </w:r>
      <w:r w:rsidR="00C82276" w:rsidRPr="00363CEB">
        <w:t xml:space="preserve"> do </w:t>
      </w:r>
      <w:r w:rsidRPr="00363CEB">
        <w:t>podmiotów udostępniających zasoby.</w:t>
      </w:r>
    </w:p>
    <w:p w14:paraId="159F193E" w14:textId="77777777" w:rsidR="00450CB9" w:rsidRPr="00363CEB" w:rsidRDefault="00450CB9" w:rsidP="00483684">
      <w:pPr>
        <w:pStyle w:val="Nagwek5"/>
      </w:pPr>
      <w:r w:rsidRPr="00363CEB">
        <w:t>W przypadku wskazania przez Wykonawcę dostępności ww. dokumentów pod określonymi adresami internetowymi ogólnodostępnych</w:t>
      </w:r>
      <w:r w:rsidR="00EC720C" w:rsidRPr="00363CEB">
        <w:t xml:space="preserve"> i </w:t>
      </w:r>
      <w:r w:rsidRPr="00363CEB">
        <w:t>bezpłatnych baz danych, Zamawiający może żądać</w:t>
      </w:r>
      <w:r w:rsidR="00EB33A4" w:rsidRPr="00363CEB">
        <w:t xml:space="preserve"> od </w:t>
      </w:r>
      <w:r w:rsidRPr="00363CEB">
        <w:t>Wykonawcy przedstawienia tłumaczenia</w:t>
      </w:r>
      <w:r w:rsidR="00C82276" w:rsidRPr="00363CEB">
        <w:t xml:space="preserve"> na </w:t>
      </w:r>
      <w:r w:rsidRPr="00363CEB">
        <w:t>język polski pobranych samodzielnie przez Zamawiającego dokumentów.</w:t>
      </w:r>
    </w:p>
    <w:p w14:paraId="13980EF5" w14:textId="3C5CC252" w:rsidR="004D5017" w:rsidRPr="00363CEB" w:rsidRDefault="004D5017" w:rsidP="00483684">
      <w:pPr>
        <w:pStyle w:val="Nagwek5"/>
      </w:pPr>
      <w:r w:rsidRPr="00363CEB">
        <w:t>Pełnomocnictwo określające zakres umocowania, podpisane przez osoby uprawnione</w:t>
      </w:r>
      <w:r w:rsidR="00C82276" w:rsidRPr="00363CEB">
        <w:t xml:space="preserve"> do </w:t>
      </w:r>
      <w:r w:rsidRPr="00363CEB">
        <w:t>reprezentowania Wykonawcy</w:t>
      </w:r>
      <w:r w:rsidR="00450CB9" w:rsidRPr="00363CEB">
        <w:t xml:space="preserve"> lub podmiotu udostępniającego zasoby</w:t>
      </w:r>
      <w:r w:rsidR="00E20DFD" w:rsidRPr="00363CEB">
        <w:t xml:space="preserve">, </w:t>
      </w:r>
      <w:r w:rsidRPr="00363CEB">
        <w:t xml:space="preserve"> chyba</w:t>
      </w:r>
      <w:r w:rsidR="00EC720C" w:rsidRPr="00363CEB">
        <w:t xml:space="preserve"> że </w:t>
      </w:r>
      <w:r w:rsidRPr="00363CEB">
        <w:t xml:space="preserve">Wykonawca działa osobiście </w:t>
      </w:r>
      <w:r w:rsidRPr="00363CEB">
        <w:rPr>
          <w:i/>
          <w:iCs/>
        </w:rPr>
        <w:t>(jeżeli dotyczy)</w:t>
      </w:r>
      <w:r w:rsidRPr="00363CEB">
        <w:t>.</w:t>
      </w:r>
    </w:p>
    <w:p w14:paraId="4B827FA8" w14:textId="77777777" w:rsidR="00E1323D" w:rsidRPr="00363CEB" w:rsidRDefault="004D5017" w:rsidP="00EE32AB">
      <w:pPr>
        <w:pStyle w:val="Nagwek5"/>
      </w:pPr>
      <w:r w:rsidRPr="00363CEB">
        <w:t>Pełnomocnictwo</w:t>
      </w:r>
      <w:r w:rsidR="00C82276" w:rsidRPr="00363CEB">
        <w:t xml:space="preserve"> do </w:t>
      </w:r>
      <w:r w:rsidRPr="00363CEB">
        <w:t>reprezentowania wszystkich Wykonawców wspólnie ubiegających się</w:t>
      </w:r>
      <w:r w:rsidR="00C82276" w:rsidRPr="00363CEB">
        <w:t xml:space="preserve"> o </w:t>
      </w:r>
      <w:r w:rsidRPr="00363CEB">
        <w:t xml:space="preserve">zamówienie lub inny dokument potwierdzający umocowanie </w:t>
      </w:r>
      <w:r w:rsidR="00C82276" w:rsidRPr="00363CEB">
        <w:t xml:space="preserve"> do </w:t>
      </w:r>
      <w:r w:rsidRPr="00363CEB">
        <w:t>reprezentowania Wykonawcy</w:t>
      </w:r>
      <w:r w:rsidR="00EB33A4" w:rsidRPr="00363CEB">
        <w:t xml:space="preserve"> w </w:t>
      </w:r>
      <w:r w:rsidR="0047720C" w:rsidRPr="00363CEB">
        <w:t>postepowaniu albo</w:t>
      </w:r>
      <w:r w:rsidR="00C82276" w:rsidRPr="00363CEB">
        <w:t xml:space="preserve"> do </w:t>
      </w:r>
      <w:r w:rsidR="0047720C" w:rsidRPr="00363CEB">
        <w:t xml:space="preserve">reprezentowania </w:t>
      </w:r>
      <w:r w:rsidR="00EB33A4" w:rsidRPr="00363CEB">
        <w:t xml:space="preserve"> w </w:t>
      </w:r>
      <w:r w:rsidR="0047720C" w:rsidRPr="00363CEB">
        <w:t>postepowaniu</w:t>
      </w:r>
      <w:r w:rsidR="00EC720C" w:rsidRPr="00363CEB">
        <w:t xml:space="preserve"> i </w:t>
      </w:r>
      <w:r w:rsidR="0047720C" w:rsidRPr="00363CEB">
        <w:t>zawarcia umowy</w:t>
      </w:r>
      <w:r w:rsidRPr="00363CEB">
        <w:t>(jeżeli dotyczy).</w:t>
      </w:r>
    </w:p>
    <w:p w14:paraId="686821C7" w14:textId="1AB5C517" w:rsidR="00E1323D" w:rsidRPr="00363CEB" w:rsidRDefault="00E1323D" w:rsidP="00EE32AB">
      <w:pPr>
        <w:pStyle w:val="Nagwek5"/>
      </w:pPr>
      <w:r w:rsidRPr="00363CEB">
        <w:t>Zobowiązanie podmiotu udostępniającego zasoby</w:t>
      </w:r>
      <w:r w:rsidR="00C82276" w:rsidRPr="00363CEB">
        <w:t xml:space="preserve"> do </w:t>
      </w:r>
      <w:r w:rsidRPr="00363CEB">
        <w:t>oddania mu</w:t>
      </w:r>
      <w:r w:rsidR="00C82276" w:rsidRPr="00363CEB">
        <w:t xml:space="preserve"> do </w:t>
      </w:r>
      <w:r w:rsidRPr="00363CEB">
        <w:t>dyspozycji niezbędnych zasobów</w:t>
      </w:r>
      <w:r w:rsidR="00C82276" w:rsidRPr="00363CEB">
        <w:t xml:space="preserve"> na </w:t>
      </w:r>
      <w:r w:rsidRPr="00363CEB">
        <w:t>potrzeby realizacji danego zamówienia lub inny podmiotowy środek dowodowy potwierdzający,</w:t>
      </w:r>
      <w:r w:rsidR="00EC720C" w:rsidRPr="00363CEB">
        <w:t xml:space="preserve"> że </w:t>
      </w:r>
      <w:r w:rsidRPr="00363CEB">
        <w:t xml:space="preserve">Wykonawca realizując zamówienie, będzie dysponował niezbędnymi zasobami tych podmiotów, </w:t>
      </w:r>
      <w:r w:rsidR="00EB33A4" w:rsidRPr="00363CEB">
        <w:t xml:space="preserve"> w </w:t>
      </w:r>
      <w:r w:rsidRPr="00363CEB">
        <w:t>sytuacji, gdy Wykonawca polega</w:t>
      </w:r>
      <w:r w:rsidR="00C82276" w:rsidRPr="00363CEB">
        <w:t xml:space="preserve"> na </w:t>
      </w:r>
      <w:r w:rsidRPr="00363CEB">
        <w:t>zdolnościach lub sytuacji podmiotów udostępniających zasoby – zgodnie</w:t>
      </w:r>
      <w:r w:rsidR="00C82276" w:rsidRPr="00363CEB">
        <w:t xml:space="preserve"> z </w:t>
      </w:r>
      <w:r w:rsidRPr="00363CEB">
        <w:t>treścią Załącznika nr 4</w:t>
      </w:r>
      <w:r w:rsidR="00C82276" w:rsidRPr="00363CEB">
        <w:t xml:space="preserve"> do </w:t>
      </w:r>
      <w:r w:rsidRPr="00363CEB">
        <w:t>SWZ</w:t>
      </w:r>
      <w:r w:rsidR="00947298" w:rsidRPr="00363CEB">
        <w:t xml:space="preserve"> (</w:t>
      </w:r>
      <w:r w:rsidRPr="00363CEB">
        <w:t>jeżeli dotyczy</w:t>
      </w:r>
      <w:r w:rsidR="00947298" w:rsidRPr="00363CEB">
        <w:t>) wraz</w:t>
      </w:r>
      <w:r w:rsidR="00C82276" w:rsidRPr="00363CEB">
        <w:t xml:space="preserve"> z </w:t>
      </w:r>
      <w:r w:rsidR="00C01F61" w:rsidRPr="00363CEB">
        <w:t xml:space="preserve">dokumentami potwierdzającymi uprawnienie </w:t>
      </w:r>
      <w:r w:rsidR="00C82276" w:rsidRPr="00363CEB">
        <w:t>do </w:t>
      </w:r>
      <w:r w:rsidR="00947298" w:rsidRPr="00363CEB">
        <w:t xml:space="preserve">podpisania danego zobowiązania </w:t>
      </w:r>
      <w:r w:rsidR="00EE32AB" w:rsidRPr="00363CEB">
        <w:rPr>
          <w:i/>
        </w:rPr>
        <w:t>(jeżeli dotyczy).</w:t>
      </w:r>
    </w:p>
    <w:p w14:paraId="7DE4AFA6" w14:textId="77777777" w:rsidR="009D392A" w:rsidRPr="00363CEB" w:rsidRDefault="009D392A" w:rsidP="00483684">
      <w:pPr>
        <w:pStyle w:val="Nagwek5"/>
      </w:pPr>
      <w:r w:rsidRPr="00363CEB">
        <w:t>Oświadczenie Wykonawców wspólnie ubiegający się</w:t>
      </w:r>
      <w:r w:rsidR="00C82276" w:rsidRPr="00363CEB">
        <w:t xml:space="preserve"> o </w:t>
      </w:r>
      <w:r w:rsidRPr="00363CEB">
        <w:t>udzielenie zamówienia – sporządzone zgodnie</w:t>
      </w:r>
      <w:r w:rsidR="00C82276" w:rsidRPr="00363CEB">
        <w:t xml:space="preserve"> z </w:t>
      </w:r>
      <w:r w:rsidRPr="00363CEB">
        <w:t>treścią Zał</w:t>
      </w:r>
      <w:r w:rsidR="00306CFD" w:rsidRPr="00363CEB">
        <w:t>ącznika nr 5</w:t>
      </w:r>
      <w:r w:rsidR="00C82276" w:rsidRPr="00363CEB">
        <w:t xml:space="preserve"> do </w:t>
      </w:r>
      <w:r w:rsidRPr="00363CEB">
        <w:t xml:space="preserve">SWZ </w:t>
      </w:r>
      <w:r w:rsidRPr="00363CEB">
        <w:rPr>
          <w:i/>
        </w:rPr>
        <w:t>(jeżeli dotyczy)</w:t>
      </w:r>
      <w:r w:rsidRPr="00363CEB">
        <w:t>.</w:t>
      </w:r>
    </w:p>
    <w:p w14:paraId="493363C6" w14:textId="149C48BC" w:rsidR="009D392A" w:rsidRPr="00363CEB" w:rsidRDefault="009D392A" w:rsidP="00483684">
      <w:pPr>
        <w:pStyle w:val="Nagwek5"/>
      </w:pPr>
      <w:r w:rsidRPr="00363CEB">
        <w:t>Oświad</w:t>
      </w:r>
      <w:r w:rsidR="00247DA3" w:rsidRPr="00363CEB">
        <w:t>czenie,</w:t>
      </w:r>
      <w:r w:rsidR="00C82276" w:rsidRPr="00363CEB">
        <w:t xml:space="preserve"> o </w:t>
      </w:r>
      <w:r w:rsidR="00247DA3" w:rsidRPr="00363CEB">
        <w:t>którym mowa</w:t>
      </w:r>
      <w:r w:rsidR="00EB33A4" w:rsidRPr="00363CEB">
        <w:t xml:space="preserve"> w </w:t>
      </w:r>
      <w:r w:rsidR="00247DA3" w:rsidRPr="00363CEB">
        <w:t xml:space="preserve">pkt </w:t>
      </w:r>
      <w:r w:rsidR="009577DF" w:rsidRPr="00363CEB">
        <w:fldChar w:fldCharType="begin"/>
      </w:r>
      <w:r w:rsidR="009577DF" w:rsidRPr="00363CEB">
        <w:instrText xml:space="preserve"> REF _Ref164142750 \w \h </w:instrText>
      </w:r>
      <w:r w:rsidR="00363CEB" w:rsidRPr="00363CEB">
        <w:instrText xml:space="preserve"> \* MERGEFORMAT </w:instrText>
      </w:r>
      <w:r w:rsidR="009577DF" w:rsidRPr="00363CEB">
        <w:fldChar w:fldCharType="separate"/>
      </w:r>
      <w:r w:rsidR="009577DF" w:rsidRPr="00363CEB">
        <w:t>12.1</w:t>
      </w:r>
      <w:r w:rsidR="009577DF" w:rsidRPr="00363CEB">
        <w:fldChar w:fldCharType="end"/>
      </w:r>
      <w:r w:rsidR="00ED0E45" w:rsidRPr="00363CEB">
        <w:t xml:space="preserve"> </w:t>
      </w:r>
      <w:proofErr w:type="spellStart"/>
      <w:r w:rsidR="00ED0E45" w:rsidRPr="00363CEB">
        <w:t>swz</w:t>
      </w:r>
      <w:proofErr w:type="spellEnd"/>
      <w:r w:rsidR="00ED0E45" w:rsidRPr="00363CEB">
        <w:t xml:space="preserve"> </w:t>
      </w:r>
      <w:r w:rsidRPr="00363CEB">
        <w:t>potwierdzaj</w:t>
      </w:r>
      <w:r w:rsidR="000044C5" w:rsidRPr="00363CEB">
        <w:t xml:space="preserve">ące brak podstaw wykluczenia </w:t>
      </w:r>
      <w:r w:rsidRPr="00363CEB">
        <w:t>oraz spe</w:t>
      </w:r>
      <w:r w:rsidR="000044C5" w:rsidRPr="00363CEB">
        <w:t>łnienie warunków udziału</w:t>
      </w:r>
      <w:r w:rsidR="00EB33A4" w:rsidRPr="00363CEB">
        <w:t xml:space="preserve"> w </w:t>
      </w:r>
      <w:r w:rsidR="000044C5" w:rsidRPr="00363CEB">
        <w:t>postę</w:t>
      </w:r>
      <w:r w:rsidRPr="00363CEB">
        <w:t xml:space="preserve">powaniu </w:t>
      </w:r>
      <w:r w:rsidR="000044C5" w:rsidRPr="00363CEB">
        <w:t>podmiotu udost</w:t>
      </w:r>
      <w:r w:rsidR="00F9770D" w:rsidRPr="00363CEB">
        <w:t>ę</w:t>
      </w:r>
      <w:r w:rsidR="000044C5" w:rsidRPr="00363CEB">
        <w:t>pniającego zasoby zgodnie</w:t>
      </w:r>
      <w:r w:rsidR="00C82276" w:rsidRPr="00363CEB">
        <w:t xml:space="preserve"> z </w:t>
      </w:r>
      <w:r w:rsidR="000044C5" w:rsidRPr="00363CEB">
        <w:t xml:space="preserve">pkt </w:t>
      </w:r>
      <w:r w:rsidR="00747BB7" w:rsidRPr="00363CEB">
        <w:fldChar w:fldCharType="begin"/>
      </w:r>
      <w:r w:rsidR="00747BB7" w:rsidRPr="00363CEB">
        <w:instrText xml:space="preserve"> REF _Ref164142618 \w \h </w:instrText>
      </w:r>
      <w:r w:rsidR="00B0140A" w:rsidRPr="00363CEB">
        <w:instrText xml:space="preserve"> \* MERGEFORMAT </w:instrText>
      </w:r>
      <w:r w:rsidR="00747BB7" w:rsidRPr="00363CEB">
        <w:fldChar w:fldCharType="separate"/>
      </w:r>
      <w:r w:rsidR="0078411C" w:rsidRPr="00363CEB">
        <w:t>13.8</w:t>
      </w:r>
      <w:r w:rsidR="00747BB7" w:rsidRPr="00363CEB">
        <w:fldChar w:fldCharType="end"/>
      </w:r>
      <w:r w:rsidR="00ED0E45" w:rsidRPr="00363CEB">
        <w:t xml:space="preserve"> </w:t>
      </w:r>
      <w:proofErr w:type="spellStart"/>
      <w:r w:rsidR="00ED0E45" w:rsidRPr="00363CEB">
        <w:t>swz</w:t>
      </w:r>
      <w:proofErr w:type="spellEnd"/>
      <w:r w:rsidR="000044C5" w:rsidRPr="00363CEB">
        <w:t xml:space="preserve"> oraz wykonawców wspólnie ubiegających się</w:t>
      </w:r>
      <w:r w:rsidR="00C82276" w:rsidRPr="00363CEB">
        <w:t xml:space="preserve"> o </w:t>
      </w:r>
      <w:r w:rsidR="000044C5" w:rsidRPr="00363CEB">
        <w:t>udzielenie zamówienia zgodnie</w:t>
      </w:r>
      <w:r w:rsidR="00C82276" w:rsidRPr="00363CEB">
        <w:t xml:space="preserve"> z </w:t>
      </w:r>
      <w:r w:rsidR="000044C5" w:rsidRPr="00363CEB">
        <w:t xml:space="preserve">pkt </w:t>
      </w:r>
      <w:r w:rsidR="00ED0E45" w:rsidRPr="00363CEB">
        <w:fldChar w:fldCharType="begin"/>
      </w:r>
      <w:r w:rsidR="00ED0E45" w:rsidRPr="00363CEB">
        <w:instrText xml:space="preserve"> REF _Ref164142657 \w \h </w:instrText>
      </w:r>
      <w:r w:rsidR="00B0140A" w:rsidRPr="00363CEB">
        <w:instrText xml:space="preserve"> \* MERGEFORMAT </w:instrText>
      </w:r>
      <w:r w:rsidR="00ED0E45" w:rsidRPr="00363CEB">
        <w:fldChar w:fldCharType="separate"/>
      </w:r>
      <w:r w:rsidR="0078411C" w:rsidRPr="00363CEB">
        <w:t>14.4</w:t>
      </w:r>
      <w:r w:rsidR="00ED0E45" w:rsidRPr="00363CEB">
        <w:fldChar w:fldCharType="end"/>
      </w:r>
      <w:r w:rsidR="00ED0E45" w:rsidRPr="00363CEB">
        <w:t xml:space="preserve"> </w:t>
      </w:r>
      <w:proofErr w:type="spellStart"/>
      <w:r w:rsidR="00ED0E45" w:rsidRPr="00363CEB">
        <w:t>swz</w:t>
      </w:r>
      <w:proofErr w:type="spellEnd"/>
      <w:r w:rsidR="00ED0E45" w:rsidRPr="00363CEB">
        <w:t xml:space="preserve"> </w:t>
      </w:r>
      <w:r w:rsidRPr="00363CEB">
        <w:t xml:space="preserve"> – zgod</w:t>
      </w:r>
      <w:r w:rsidR="00306CFD" w:rsidRPr="00363CEB">
        <w:t>nie</w:t>
      </w:r>
      <w:r w:rsidR="00C82276" w:rsidRPr="00363CEB">
        <w:t xml:space="preserve"> z </w:t>
      </w:r>
      <w:r w:rsidR="00306CFD" w:rsidRPr="00363CEB">
        <w:t>treścią Załącznika nr 3</w:t>
      </w:r>
      <w:r w:rsidR="00C82276" w:rsidRPr="00363CEB">
        <w:t xml:space="preserve"> do </w:t>
      </w:r>
      <w:r w:rsidRPr="00363CEB">
        <w:t xml:space="preserve">SWZ </w:t>
      </w:r>
      <w:r w:rsidRPr="00363CEB">
        <w:rPr>
          <w:i/>
        </w:rPr>
        <w:t>(jeżeli dotyczy)</w:t>
      </w:r>
      <w:r w:rsidRPr="00363CEB">
        <w:t>.</w:t>
      </w:r>
    </w:p>
    <w:p w14:paraId="53876F22" w14:textId="77777777" w:rsidR="004D5017" w:rsidRPr="00363CEB" w:rsidRDefault="004D5017" w:rsidP="00EF3F2F">
      <w:pPr>
        <w:pStyle w:val="Nagwek5"/>
      </w:pPr>
      <w:r w:rsidRPr="00363CEB">
        <w:t xml:space="preserve">Oświadczenie dotyczące tajemnicy przedsiębiorstwa – sporządzone zgodnie </w:t>
      </w:r>
      <w:r w:rsidR="00C82276" w:rsidRPr="00363CEB">
        <w:t xml:space="preserve"> z </w:t>
      </w:r>
      <w:r w:rsidR="00306CFD" w:rsidRPr="00363CEB">
        <w:t>treścią Załącznika nr 9</w:t>
      </w:r>
      <w:r w:rsidR="00C82276" w:rsidRPr="00363CEB">
        <w:t xml:space="preserve"> do </w:t>
      </w:r>
      <w:r w:rsidRPr="00363CEB">
        <w:t>SWZ (jeżeli dotyczy).</w:t>
      </w:r>
    </w:p>
    <w:p w14:paraId="0DBF3AC7" w14:textId="77777777" w:rsidR="009560C5" w:rsidRPr="00363CEB" w:rsidRDefault="004D5017" w:rsidP="00EE32AB">
      <w:pPr>
        <w:pStyle w:val="Nagwek4"/>
      </w:pPr>
      <w:r w:rsidRPr="00363CEB">
        <w:t xml:space="preserve">Formularz oferty oraz pozostałe dokumenty powinny być przygotowane przez Wykonawcę </w:t>
      </w:r>
      <w:r w:rsidR="00EB33A4" w:rsidRPr="00363CEB">
        <w:t xml:space="preserve"> w </w:t>
      </w:r>
      <w:r w:rsidRPr="00363CEB">
        <w:t>treści zgodnej</w:t>
      </w:r>
      <w:r w:rsidR="00C82276" w:rsidRPr="00363CEB">
        <w:t xml:space="preserve"> z </w:t>
      </w:r>
      <w:r w:rsidRPr="00363CEB">
        <w:t>niniejszą SWZ.</w:t>
      </w:r>
    </w:p>
    <w:p w14:paraId="7C3EAC72" w14:textId="77777777" w:rsidR="0048253F" w:rsidRPr="00363CEB" w:rsidRDefault="0048253F" w:rsidP="00772306">
      <w:pPr>
        <w:pStyle w:val="Nagwek4"/>
      </w:pPr>
      <w:r w:rsidRPr="00363CEB">
        <w:t>Szczegółowe informacje</w:t>
      </w:r>
      <w:r w:rsidR="00C82276" w:rsidRPr="00363CEB">
        <w:t xml:space="preserve"> o </w:t>
      </w:r>
      <w:r w:rsidRPr="00363CEB">
        <w:t>sposobie pozyskania usługi kwalifikowanego podpisu elektronicznego oraz warunkach jej użycia można znaleźć</w:t>
      </w:r>
      <w:r w:rsidR="00C82276" w:rsidRPr="00363CEB">
        <w:t xml:space="preserve"> na </w:t>
      </w:r>
      <w:r w:rsidRPr="00363CEB">
        <w:t xml:space="preserve">stronach internetowych kwalifikowanych dostawców usług zaufania, których lista znajduje się pod adresem internetowym: </w:t>
      </w:r>
      <w:hyperlink r:id="rId12" w:history="1">
        <w:r w:rsidR="00772306" w:rsidRPr="00363CEB">
          <w:rPr>
            <w:rStyle w:val="Hipercze"/>
          </w:rPr>
          <w:t>http://www.nccert.pl/kontakt.htm</w:t>
        </w:r>
      </w:hyperlink>
      <w:r w:rsidRPr="00363CEB">
        <w:t>.</w:t>
      </w:r>
    </w:p>
    <w:p w14:paraId="0B6A8E8C" w14:textId="77777777" w:rsidR="0048253F" w:rsidRPr="00B0140A" w:rsidRDefault="0048253F" w:rsidP="00772306">
      <w:pPr>
        <w:pStyle w:val="Nagwek4"/>
      </w:pPr>
      <w:r w:rsidRPr="00363CEB">
        <w:t>Szczegółowe informacje</w:t>
      </w:r>
      <w:r w:rsidR="00C82276" w:rsidRPr="00363CEB">
        <w:t xml:space="preserve"> o </w:t>
      </w:r>
      <w:r w:rsidRPr="00363CEB">
        <w:t>sposobie pozyskania usługi profilu zaufanego można znaleźć pod</w:t>
      </w:r>
      <w:r w:rsidRPr="00B0140A">
        <w:t xml:space="preserve"> adresem internetowym: </w:t>
      </w:r>
      <w:hyperlink r:id="rId13" w:history="1">
        <w:r w:rsidR="00772306" w:rsidRPr="00B0140A">
          <w:rPr>
            <w:rStyle w:val="Hipercze"/>
          </w:rPr>
          <w:t>https://www.gov.pl/web/gov/zaloz-profil-zaufany</w:t>
        </w:r>
      </w:hyperlink>
      <w:r w:rsidR="00772306" w:rsidRPr="00B0140A">
        <w:t>.</w:t>
      </w:r>
    </w:p>
    <w:p w14:paraId="11EB5187" w14:textId="77777777" w:rsidR="0048253F" w:rsidRPr="00B0140A" w:rsidRDefault="0048253F" w:rsidP="00772306">
      <w:pPr>
        <w:pStyle w:val="Nagwek4"/>
      </w:pPr>
      <w:r w:rsidRPr="00B0140A">
        <w:t>Szczegółowe informacje</w:t>
      </w:r>
      <w:r w:rsidR="00C82276" w:rsidRPr="00B0140A">
        <w:t xml:space="preserve"> o </w:t>
      </w:r>
      <w:r w:rsidRPr="00B0140A">
        <w:t xml:space="preserve">sposobie pozyskania podpisu osobistego można znaleźć pod adresem internetowym: </w:t>
      </w:r>
      <w:hyperlink r:id="rId14" w:history="1">
        <w:r w:rsidR="00772306" w:rsidRPr="00B0140A">
          <w:rPr>
            <w:rStyle w:val="Hipercze"/>
          </w:rPr>
          <w:t>https://www.gov.pl/web/e-dowod/podpis-osobisty</w:t>
        </w:r>
      </w:hyperlink>
      <w:r w:rsidR="00772306" w:rsidRPr="00B0140A">
        <w:t xml:space="preserve">. </w:t>
      </w:r>
    </w:p>
    <w:p w14:paraId="0BA35228" w14:textId="77777777" w:rsidR="0048253F" w:rsidRPr="00B0140A" w:rsidRDefault="0048253F" w:rsidP="00C07B00">
      <w:pPr>
        <w:pStyle w:val="Tekstpodstawowy2"/>
        <w:spacing w:line="240" w:lineRule="auto"/>
        <w:ind w:left="993" w:hanging="567"/>
        <w:rPr>
          <w:rFonts w:ascii="Times New Roman" w:hAnsi="Times New Roman" w:cs="Times New Roman"/>
          <w:strike/>
          <w:sz w:val="22"/>
          <w:szCs w:val="22"/>
        </w:rPr>
      </w:pPr>
    </w:p>
    <w:p w14:paraId="13937F28" w14:textId="77777777" w:rsidR="007E5B50" w:rsidRPr="00B0140A" w:rsidRDefault="007E5B50" w:rsidP="0067067B">
      <w:pPr>
        <w:pStyle w:val="Nagwek3"/>
      </w:pPr>
      <w:r w:rsidRPr="00B0140A">
        <w:t>OPIS SPOSOBU OBLICZANIA CENY</w:t>
      </w:r>
    </w:p>
    <w:p w14:paraId="1C81E4F8" w14:textId="77777777" w:rsidR="007E5B50" w:rsidRPr="00B0140A" w:rsidRDefault="007E5B50" w:rsidP="00772306">
      <w:pPr>
        <w:pStyle w:val="Nagwek4"/>
      </w:pPr>
      <w:r w:rsidRPr="00B0140A">
        <w:t>Wykonawca określi cenę brutto przedmiotu zamówienia, która obejmować będzie wykonanie przedmiotu zamówienia</w:t>
      </w:r>
      <w:r w:rsidR="00C82276" w:rsidRPr="00B0140A">
        <w:t xml:space="preserve"> na </w:t>
      </w:r>
      <w:r w:rsidRPr="00B0140A">
        <w:t>warunkach określonych</w:t>
      </w:r>
      <w:r w:rsidR="00EB33A4" w:rsidRPr="00B0140A">
        <w:t xml:space="preserve"> w </w:t>
      </w:r>
      <w:r w:rsidRPr="00B0140A">
        <w:t>SWZ.</w:t>
      </w:r>
    </w:p>
    <w:p w14:paraId="3E39C3DA" w14:textId="3D70F6E8" w:rsidR="007E5B50" w:rsidRPr="00B0140A" w:rsidRDefault="007E5B50" w:rsidP="00772306">
      <w:pPr>
        <w:pStyle w:val="Nagwek4"/>
      </w:pPr>
      <w:r w:rsidRPr="00B0140A">
        <w:t>Wykonawca przedstawi</w:t>
      </w:r>
      <w:r w:rsidR="00EB33A4" w:rsidRPr="00B0140A">
        <w:t xml:space="preserve"> w </w:t>
      </w:r>
      <w:r w:rsidRPr="00B0140A">
        <w:t xml:space="preserve">ofercie łączną cenę brutto </w:t>
      </w:r>
      <w:r w:rsidR="00F82210">
        <w:t xml:space="preserve">za wykonanie </w:t>
      </w:r>
      <w:r w:rsidRPr="00B0140A">
        <w:t xml:space="preserve">przedmiotu zamówienia </w:t>
      </w:r>
      <w:r w:rsidR="00EB33A4" w:rsidRPr="00B0140A">
        <w:t xml:space="preserve"> w </w:t>
      </w:r>
      <w:r w:rsidRPr="00B0140A">
        <w:t>rozumieniu art. 3 ust. 1 pkt 1</w:t>
      </w:r>
      <w:r w:rsidR="00EC720C" w:rsidRPr="00B0140A">
        <w:t xml:space="preserve"> i </w:t>
      </w:r>
      <w:r w:rsidRPr="00B0140A">
        <w:t>ust. 2 ustawy</w:t>
      </w:r>
      <w:r w:rsidR="00C82276" w:rsidRPr="00B0140A">
        <w:t xml:space="preserve"> z </w:t>
      </w:r>
      <w:r w:rsidRPr="00B0140A">
        <w:t>dnia 9 maja 2014 r.</w:t>
      </w:r>
      <w:r w:rsidR="00C82276" w:rsidRPr="00B0140A">
        <w:t xml:space="preserve"> o </w:t>
      </w:r>
      <w:r w:rsidRPr="00B0140A">
        <w:t xml:space="preserve">informowaniu </w:t>
      </w:r>
      <w:r w:rsidR="00C82276" w:rsidRPr="00B0140A">
        <w:t xml:space="preserve"> o </w:t>
      </w:r>
      <w:r w:rsidRPr="00B0140A">
        <w:t>cenach towarów</w:t>
      </w:r>
      <w:r w:rsidR="00EC720C" w:rsidRPr="00B0140A">
        <w:t xml:space="preserve"> i </w:t>
      </w:r>
      <w:r w:rsidRPr="00B0140A">
        <w:t xml:space="preserve">usług </w:t>
      </w:r>
      <w:r w:rsidR="00772306" w:rsidRPr="00B0140A">
        <w:t>(Dz.U.</w:t>
      </w:r>
      <w:r w:rsidR="00C82276" w:rsidRPr="00B0140A">
        <w:t xml:space="preserve"> z </w:t>
      </w:r>
      <w:r w:rsidR="00772306" w:rsidRPr="00B0140A">
        <w:t>2023 r. poz. 168</w:t>
      </w:r>
      <w:r w:rsidR="00E10087">
        <w:t xml:space="preserve"> ze zm.)</w:t>
      </w:r>
      <w:r w:rsidRPr="00B0140A">
        <w:t xml:space="preserve">, tj. wartość wyrażoną </w:t>
      </w:r>
      <w:r w:rsidR="00EB33A4" w:rsidRPr="00B0140A">
        <w:t xml:space="preserve"> w </w:t>
      </w:r>
      <w:r w:rsidRPr="00B0140A">
        <w:t>jednostkach pieniężnych, którą Zamawiający będzie zobowiązany zapłacić Wykonawcy</w:t>
      </w:r>
      <w:r w:rsidR="00EB33A4" w:rsidRPr="00B0140A">
        <w:t xml:space="preserve"> za </w:t>
      </w:r>
      <w:r w:rsidRPr="00B0140A">
        <w:t>towar lub usługę. W cenie uwzględnia się podatek</w:t>
      </w:r>
      <w:r w:rsidR="00EB33A4" w:rsidRPr="00B0140A">
        <w:t xml:space="preserve"> od </w:t>
      </w:r>
      <w:r w:rsidRPr="00B0140A">
        <w:t>towarów</w:t>
      </w:r>
      <w:r w:rsidR="00EC720C" w:rsidRPr="00B0140A">
        <w:t xml:space="preserve"> i </w:t>
      </w:r>
      <w:r w:rsidRPr="00B0140A">
        <w:t>usług oraz podatek akcyzowy, jeżeli</w:t>
      </w:r>
      <w:r w:rsidR="00C82276" w:rsidRPr="00B0140A">
        <w:t xml:space="preserve"> na </w:t>
      </w:r>
      <w:r w:rsidRPr="00B0140A">
        <w:t>podstawie odrębnych przepisów sprzedaż towaru (usługi) podlega obciążeniu podatkiem</w:t>
      </w:r>
      <w:r w:rsidR="00EB33A4" w:rsidRPr="00B0140A">
        <w:t xml:space="preserve"> od </w:t>
      </w:r>
      <w:r w:rsidRPr="00B0140A">
        <w:t>towarów</w:t>
      </w:r>
      <w:r w:rsidR="00EC720C" w:rsidRPr="00B0140A">
        <w:t xml:space="preserve"> i </w:t>
      </w:r>
      <w:r w:rsidRPr="00B0140A">
        <w:t>usług lub podatkiem akcyzowym. Cena ta będzie ceną kompletną, jednoznaczną</w:t>
      </w:r>
      <w:r w:rsidR="00EC720C" w:rsidRPr="00B0140A">
        <w:t xml:space="preserve"> i </w:t>
      </w:r>
      <w:r w:rsidRPr="00B0140A">
        <w:t>ostateczną, uwzględniającą ewentualne rabaty</w:t>
      </w:r>
      <w:r w:rsidR="00EC720C" w:rsidRPr="00B0140A">
        <w:t xml:space="preserve"> i </w:t>
      </w:r>
      <w:r w:rsidRPr="00B0140A">
        <w:t xml:space="preserve">upusty </w:t>
      </w:r>
      <w:r w:rsidR="00D56CEB" w:rsidRPr="00B0140A">
        <w:t xml:space="preserve"> </w:t>
      </w:r>
      <w:r w:rsidRPr="00B0140A">
        <w:t xml:space="preserve">(nie dopuszcza się rabatów rzeczowych), obejmującą wszelkie koszty związane </w:t>
      </w:r>
      <w:r w:rsidR="00C82276" w:rsidRPr="00B0140A">
        <w:t xml:space="preserve"> z </w:t>
      </w:r>
      <w:r w:rsidRPr="00B0140A">
        <w:t>prawidłowym wykonaniem przedmiotu zamówienia, tj. wszystkie koszty</w:t>
      </w:r>
      <w:r w:rsidR="00EC720C" w:rsidRPr="00B0140A">
        <w:t xml:space="preserve"> i </w:t>
      </w:r>
      <w:r w:rsidRPr="00B0140A">
        <w:t>wydatki związane</w:t>
      </w:r>
      <w:r w:rsidR="00C82276" w:rsidRPr="00B0140A">
        <w:t xml:space="preserve"> z </w:t>
      </w:r>
      <w:r w:rsidRPr="00B0140A">
        <w:t>realizacją usługi,</w:t>
      </w:r>
      <w:r w:rsidR="00EB33A4" w:rsidRPr="00B0140A">
        <w:t xml:space="preserve"> w </w:t>
      </w:r>
      <w:r w:rsidRPr="00B0140A">
        <w:t>tym między innymi: koszty dojazdów, koszty pracy, których wartość przyjęta</w:t>
      </w:r>
      <w:r w:rsidR="00C82276" w:rsidRPr="00B0140A">
        <w:t xml:space="preserve"> do </w:t>
      </w:r>
      <w:r w:rsidRPr="00B0140A">
        <w:t>ustalenia ceny nie jest niższa</w:t>
      </w:r>
      <w:r w:rsidR="00EB33A4" w:rsidRPr="00B0140A">
        <w:t xml:space="preserve"> od </w:t>
      </w:r>
      <w:r w:rsidRPr="00B0140A">
        <w:t>minimalnego wynagrodzenia</w:t>
      </w:r>
      <w:r w:rsidR="00EB33A4" w:rsidRPr="00B0140A">
        <w:t xml:space="preserve"> za </w:t>
      </w:r>
      <w:r w:rsidRPr="00B0140A">
        <w:t>pracę, ustalonego</w:t>
      </w:r>
      <w:r w:rsidR="00C82276" w:rsidRPr="00B0140A">
        <w:t xml:space="preserve"> na </w:t>
      </w:r>
      <w:r w:rsidRPr="00B0140A">
        <w:t>podstawie ustawy</w:t>
      </w:r>
      <w:r w:rsidR="00C82276" w:rsidRPr="00B0140A">
        <w:t xml:space="preserve"> z </w:t>
      </w:r>
      <w:r w:rsidRPr="00B0140A">
        <w:t>10.10.2002</w:t>
      </w:r>
      <w:r w:rsidR="004403AC">
        <w:t> </w:t>
      </w:r>
      <w:r w:rsidRPr="00B0140A">
        <w:t>r.</w:t>
      </w:r>
      <w:r w:rsidR="00C82276" w:rsidRPr="00B0140A">
        <w:t xml:space="preserve"> o </w:t>
      </w:r>
      <w:r w:rsidRPr="00B0140A">
        <w:t xml:space="preserve">minimalnym wynagrodzeniu </w:t>
      </w:r>
      <w:r w:rsidR="00EB33A4" w:rsidRPr="00B0140A">
        <w:t xml:space="preserve"> za </w:t>
      </w:r>
      <w:r w:rsidRPr="00B0140A">
        <w:t>pracę, koszty pośrednie, zysk, zapewnienie odpowiedniej ilości osób</w:t>
      </w:r>
      <w:r w:rsidR="00C82276" w:rsidRPr="00B0140A">
        <w:t xml:space="preserve"> do </w:t>
      </w:r>
      <w:r w:rsidRPr="00B0140A">
        <w:t xml:space="preserve">realizacji usługi oraz środków ochrony itp., a także wszelkie inne koszty towarzyszące, niezbędne </w:t>
      </w:r>
      <w:r w:rsidR="00C82276" w:rsidRPr="00B0140A">
        <w:t xml:space="preserve"> do </w:t>
      </w:r>
      <w:r w:rsidRPr="00B0140A">
        <w:t>prawidłowej realizacji przedmiotu zamówienia oraz ryzyko Wykonawcy</w:t>
      </w:r>
      <w:r w:rsidR="00C82276" w:rsidRPr="00B0140A">
        <w:t xml:space="preserve"> z </w:t>
      </w:r>
      <w:r w:rsidRPr="00B0140A">
        <w:t>tytułu ich oszacowania oraz oddziaływania innych czynników mających lub mogących mieć wpływ</w:t>
      </w:r>
      <w:r w:rsidR="00C82276" w:rsidRPr="00B0140A">
        <w:t xml:space="preserve"> na </w:t>
      </w:r>
      <w:r w:rsidRPr="00B0140A">
        <w:t>te koszty.</w:t>
      </w:r>
    </w:p>
    <w:p w14:paraId="491B6028" w14:textId="77777777" w:rsidR="0034702F" w:rsidRPr="00B0140A" w:rsidRDefault="0034702F" w:rsidP="00772306">
      <w:pPr>
        <w:pStyle w:val="Nagwek4"/>
      </w:pPr>
      <w:r w:rsidRPr="00B0140A">
        <w:t>Wykonawca skalkuluje cenę mając</w:t>
      </w:r>
      <w:r w:rsidR="00C82276" w:rsidRPr="00B0140A">
        <w:t xml:space="preserve"> na </w:t>
      </w:r>
      <w:r w:rsidRPr="00B0140A">
        <w:t xml:space="preserve">względzie przepisy dotyczące rażąco niskiej ceny, </w:t>
      </w:r>
      <w:r w:rsidR="00C82276" w:rsidRPr="00B0140A">
        <w:t xml:space="preserve"> o </w:t>
      </w:r>
      <w:r w:rsidRPr="00B0140A">
        <w:t>której mowa</w:t>
      </w:r>
      <w:r w:rsidR="00EB33A4" w:rsidRPr="00B0140A">
        <w:t xml:space="preserve"> w </w:t>
      </w:r>
      <w:r w:rsidRPr="00B0140A">
        <w:t xml:space="preserve">art. 224 ustawy Pzp. </w:t>
      </w:r>
    </w:p>
    <w:p w14:paraId="3A44AFD4" w14:textId="04C7D282" w:rsidR="00A50D8A" w:rsidRPr="00B0140A" w:rsidRDefault="00A50D8A" w:rsidP="00A50D8A">
      <w:pPr>
        <w:pStyle w:val="Nagwek4"/>
      </w:pPr>
      <w:r w:rsidRPr="00B0140A">
        <w:t>Wykonawca skalkuluje cenę mając</w:t>
      </w:r>
      <w:r w:rsidR="00C82276" w:rsidRPr="00B0140A">
        <w:t xml:space="preserve"> na </w:t>
      </w:r>
      <w:r w:rsidRPr="00B0140A">
        <w:t>względzie</w:t>
      </w:r>
      <w:r w:rsidR="00EC720C" w:rsidRPr="00B0140A">
        <w:t xml:space="preserve"> </w:t>
      </w:r>
      <w:r w:rsidRPr="00B0140A">
        <w:t xml:space="preserve"> wysokości minimalnego wynagrodzenia</w:t>
      </w:r>
      <w:r w:rsidR="00EB33A4" w:rsidRPr="00B0140A">
        <w:t xml:space="preserve"> za </w:t>
      </w:r>
      <w:r w:rsidRPr="00B0140A">
        <w:t xml:space="preserve">pracę, znane (opublikowane)  przed  wszczęciem postępowania  </w:t>
      </w:r>
      <w:r w:rsidR="004403AC" w:rsidRPr="004403AC">
        <w:t>(Dz.U. z 2025 r. poz. 1242)</w:t>
      </w:r>
      <w:r w:rsidR="004403AC">
        <w:t>.</w:t>
      </w:r>
    </w:p>
    <w:p w14:paraId="781A34EC" w14:textId="45D9F71E" w:rsidR="007E5B50" w:rsidRPr="00B0140A" w:rsidRDefault="007E5B50" w:rsidP="00772306">
      <w:pPr>
        <w:pStyle w:val="Nagwek4"/>
      </w:pPr>
      <w:r w:rsidRPr="00B0140A">
        <w:t xml:space="preserve">W Formularzu </w:t>
      </w:r>
      <w:r w:rsidR="00772306" w:rsidRPr="00B0140A">
        <w:t xml:space="preserve">interaktywnym </w:t>
      </w:r>
      <w:r w:rsidRPr="00B0140A">
        <w:t>oferty,</w:t>
      </w:r>
      <w:r w:rsidR="00C82276" w:rsidRPr="00B0140A">
        <w:t xml:space="preserve"> o </w:t>
      </w:r>
      <w:r w:rsidR="00772306" w:rsidRPr="00B0140A">
        <w:t>którym mowa</w:t>
      </w:r>
      <w:r w:rsidR="00EB33A4" w:rsidRPr="00B0140A">
        <w:t xml:space="preserve"> w </w:t>
      </w:r>
      <w:r w:rsidR="00772306" w:rsidRPr="00B0140A">
        <w:t xml:space="preserve">pkt </w:t>
      </w:r>
      <w:r w:rsidR="00772306" w:rsidRPr="00B0140A">
        <w:fldChar w:fldCharType="begin"/>
      </w:r>
      <w:r w:rsidR="00772306" w:rsidRPr="00B0140A">
        <w:instrText xml:space="preserve"> REF _Ref164027945 \w \h  \* MERGEFORMAT </w:instrText>
      </w:r>
      <w:r w:rsidR="00772306" w:rsidRPr="00B0140A">
        <w:fldChar w:fldCharType="separate"/>
      </w:r>
      <w:r w:rsidR="0078411C">
        <w:t>17.2</w:t>
      </w:r>
      <w:r w:rsidR="00772306" w:rsidRPr="00B0140A">
        <w:fldChar w:fldCharType="end"/>
      </w:r>
      <w:r w:rsidR="00772306" w:rsidRPr="00B0140A">
        <w:t xml:space="preserve"> </w:t>
      </w:r>
      <w:proofErr w:type="spellStart"/>
      <w:r w:rsidR="00772306" w:rsidRPr="00B0140A">
        <w:t>swz</w:t>
      </w:r>
      <w:proofErr w:type="spellEnd"/>
      <w:r w:rsidRPr="00B0140A">
        <w:t>, Wykonawca winien podać:</w:t>
      </w:r>
    </w:p>
    <w:p w14:paraId="206D4AEE" w14:textId="77777777" w:rsidR="004A3BBC" w:rsidRPr="00B0140A" w:rsidRDefault="007E5B50" w:rsidP="00772306">
      <w:pPr>
        <w:pStyle w:val="Nagwek5"/>
      </w:pPr>
      <w:r w:rsidRPr="00B0140A">
        <w:t>cenę łączną oferty brutto</w:t>
      </w:r>
      <w:r w:rsidR="00EB33A4" w:rsidRPr="00B0140A">
        <w:t xml:space="preserve"> za </w:t>
      </w:r>
      <w:r w:rsidRPr="00B0140A">
        <w:t>wykonanie przedmiotu zamówienia przez o</w:t>
      </w:r>
      <w:r w:rsidR="00C07B00" w:rsidRPr="00B0140A">
        <w:t xml:space="preserve">kres </w:t>
      </w:r>
      <w:r w:rsidR="00D56CEB" w:rsidRPr="00B0140A">
        <w:t xml:space="preserve"> </w:t>
      </w:r>
      <w:r w:rsidR="00B5777E" w:rsidRPr="00B0140A">
        <w:t>24</w:t>
      </w:r>
      <w:r w:rsidRPr="00B0140A">
        <w:t xml:space="preserve"> miesięcy</w:t>
      </w:r>
      <w:r w:rsidR="004A3BBC" w:rsidRPr="00B0140A">
        <w:t>,</w:t>
      </w:r>
      <w:r w:rsidRPr="00B0140A">
        <w:t xml:space="preserve"> </w:t>
      </w:r>
    </w:p>
    <w:p w14:paraId="1BE0566B" w14:textId="30080C2A" w:rsidR="004A3BBC" w:rsidRPr="00B0140A" w:rsidRDefault="002951DD" w:rsidP="00D416CE">
      <w:pPr>
        <w:pStyle w:val="Nagwek5"/>
      </w:pPr>
      <w:r w:rsidRPr="00B0140A">
        <w:t>wyrażoną</w:t>
      </w:r>
      <w:r w:rsidR="00EB33A4" w:rsidRPr="00B0140A">
        <w:t xml:space="preserve"> w </w:t>
      </w:r>
      <w:r w:rsidRPr="00B0140A">
        <w:t>procentach (</w:t>
      </w:r>
      <w:r w:rsidR="007E5B50" w:rsidRPr="00B0140A">
        <w:t>%</w:t>
      </w:r>
      <w:r w:rsidRPr="00B0140A">
        <w:t xml:space="preserve">) </w:t>
      </w:r>
      <w:r w:rsidR="007E5B50" w:rsidRPr="00B0140A">
        <w:t xml:space="preserve"> stawkę podatku</w:t>
      </w:r>
      <w:r w:rsidR="00EB33A4" w:rsidRPr="00B0140A">
        <w:t xml:space="preserve"> od </w:t>
      </w:r>
      <w:r w:rsidR="007E5B50" w:rsidRPr="00B0140A">
        <w:t>towarów</w:t>
      </w:r>
      <w:r w:rsidR="00EC720C" w:rsidRPr="00B0140A">
        <w:t xml:space="preserve"> i </w:t>
      </w:r>
      <w:r w:rsidR="00D416CE" w:rsidRPr="00B0140A">
        <w:t>usług. Zamawiający wskazuje, że</w:t>
      </w:r>
      <w:r w:rsidR="004403AC">
        <w:t> </w:t>
      </w:r>
      <w:r w:rsidR="00D416CE" w:rsidRPr="00B0140A">
        <w:t>prawidłową stawką podatku VAT dla niniejszego zamówienia jest stawka podstawowa  23%,</w:t>
      </w:r>
    </w:p>
    <w:p w14:paraId="08600511" w14:textId="77777777" w:rsidR="004A3BBC" w:rsidRPr="00B0140A" w:rsidRDefault="007E5B50" w:rsidP="00772306">
      <w:pPr>
        <w:pStyle w:val="Nagwek5"/>
      </w:pPr>
      <w:r w:rsidRPr="00B0140A">
        <w:t>cenę łączną oferty netto</w:t>
      </w:r>
      <w:r w:rsidR="00EB33A4" w:rsidRPr="00B0140A">
        <w:t xml:space="preserve"> za </w:t>
      </w:r>
      <w:r w:rsidRPr="00B0140A">
        <w:t xml:space="preserve">wykonanie przedmiotu zamówienia przez okres </w:t>
      </w:r>
      <w:r w:rsidR="00D56CEB" w:rsidRPr="00B0140A">
        <w:t xml:space="preserve"> </w:t>
      </w:r>
      <w:r w:rsidR="00B5777E" w:rsidRPr="00B0140A">
        <w:t>24</w:t>
      </w:r>
      <w:r w:rsidRPr="00B0140A">
        <w:t xml:space="preserve"> miesięcy</w:t>
      </w:r>
      <w:r w:rsidR="004A3BBC" w:rsidRPr="00B0140A">
        <w:t>,</w:t>
      </w:r>
    </w:p>
    <w:p w14:paraId="66AF0782" w14:textId="77777777" w:rsidR="00061804" w:rsidRPr="00B0140A" w:rsidRDefault="007E5B50" w:rsidP="00772306">
      <w:pPr>
        <w:pStyle w:val="Nagwek5"/>
      </w:pPr>
      <w:r w:rsidRPr="00B0140A">
        <w:t>cenę brutto</w:t>
      </w:r>
      <w:r w:rsidR="00EC720C" w:rsidRPr="00B0140A">
        <w:t xml:space="preserve"> i </w:t>
      </w:r>
      <w:r w:rsidRPr="00B0140A">
        <w:t>netto</w:t>
      </w:r>
      <w:r w:rsidR="00EB33A4" w:rsidRPr="00B0140A">
        <w:t xml:space="preserve"> za </w:t>
      </w:r>
      <w:r w:rsidRPr="00B0140A">
        <w:t>wykonanie przedmiotu zamówienia przez okres 1 miesiąca</w:t>
      </w:r>
      <w:r w:rsidR="00AF5BD5" w:rsidRPr="00B0140A">
        <w:t xml:space="preserve"> (łączna cena oferty - odpowiednio brutto i netto -  podzielona przez liczbę miesięcy świadczenia usługi tj. 24 miesiące)</w:t>
      </w:r>
      <w:r w:rsidR="00061804" w:rsidRPr="00B0140A">
        <w:t>,</w:t>
      </w:r>
    </w:p>
    <w:p w14:paraId="63BFF81E" w14:textId="130644D6" w:rsidR="007E5B50" w:rsidRPr="00B0140A" w:rsidRDefault="00772306" w:rsidP="00772306">
      <w:pPr>
        <w:pStyle w:val="Nagwek5"/>
      </w:pPr>
      <w:r w:rsidRPr="00B0140A">
        <w:t xml:space="preserve">średnią </w:t>
      </w:r>
      <w:r w:rsidR="00061804" w:rsidRPr="00B0140A">
        <w:t>cenę brutto jednej roboczogodziny, przy założeniu</w:t>
      </w:r>
      <w:r w:rsidR="00EC720C" w:rsidRPr="00B0140A">
        <w:t xml:space="preserve"> że</w:t>
      </w:r>
      <w:r w:rsidR="00EB33A4" w:rsidRPr="00B0140A">
        <w:t xml:space="preserve"> w </w:t>
      </w:r>
      <w:r w:rsidR="00061804" w:rsidRPr="00B0140A">
        <w:t>czasie realizacji umowy</w:t>
      </w:r>
      <w:r w:rsidR="00EC720C" w:rsidRPr="00B0140A">
        <w:t xml:space="preserve"> (bez opcji) </w:t>
      </w:r>
      <w:r w:rsidR="00061804" w:rsidRPr="00B0140A">
        <w:t xml:space="preserve"> liczba roboczogodzin świadczenia usługi wyniesie </w:t>
      </w:r>
      <w:r w:rsidR="00F82210" w:rsidRPr="00F82210">
        <w:t xml:space="preserve"> 21 972</w:t>
      </w:r>
      <w:r w:rsidR="00061804" w:rsidRPr="00B0140A">
        <w:t xml:space="preserve"> </w:t>
      </w:r>
      <w:proofErr w:type="spellStart"/>
      <w:r w:rsidR="00061804" w:rsidRPr="00B0140A">
        <w:t>r</w:t>
      </w:r>
      <w:r w:rsidR="009A1788" w:rsidRPr="00B0140A">
        <w:t>g</w:t>
      </w:r>
      <w:proofErr w:type="spellEnd"/>
      <w:r w:rsidR="00EC720C" w:rsidRPr="00B0140A">
        <w:t xml:space="preserve"> (średnia cena </w:t>
      </w:r>
      <w:proofErr w:type="spellStart"/>
      <w:r w:rsidR="00EC720C" w:rsidRPr="00B0140A">
        <w:t>r</w:t>
      </w:r>
      <w:r w:rsidR="002951DD" w:rsidRPr="00B0140A">
        <w:t>g</w:t>
      </w:r>
      <w:proofErr w:type="spellEnd"/>
      <w:r w:rsidR="00EC720C" w:rsidRPr="00B0140A">
        <w:t>=łączna cena oferty brutto/</w:t>
      </w:r>
      <w:r w:rsidR="00F82210" w:rsidRPr="00F82210">
        <w:t>21 972</w:t>
      </w:r>
      <w:r w:rsidR="00EC720C" w:rsidRPr="00B0140A">
        <w:t>)</w:t>
      </w:r>
      <w:r w:rsidR="00061804" w:rsidRPr="00B0140A">
        <w:t>.</w:t>
      </w:r>
    </w:p>
    <w:p w14:paraId="569E7455" w14:textId="1209740E" w:rsidR="00772306" w:rsidRPr="00B0140A" w:rsidRDefault="00772306" w:rsidP="00772306">
      <w:pPr>
        <w:pStyle w:val="Nagwek5"/>
      </w:pPr>
      <w:r w:rsidRPr="00B0140A">
        <w:t xml:space="preserve">miesięczną </w:t>
      </w:r>
      <w:r w:rsidR="00A50D8A" w:rsidRPr="00B0140A">
        <w:t>cenę</w:t>
      </w:r>
      <w:r w:rsidR="00D416CE" w:rsidRPr="00B0140A">
        <w:t xml:space="preserve"> </w:t>
      </w:r>
      <w:r w:rsidRPr="00B0140A">
        <w:t>brutto</w:t>
      </w:r>
      <w:r w:rsidR="00D416CE" w:rsidRPr="00B0140A">
        <w:t xml:space="preserve"> i netto </w:t>
      </w:r>
      <w:r w:rsidR="00EB33A4" w:rsidRPr="00B0140A">
        <w:t xml:space="preserve"> za </w:t>
      </w:r>
      <w:r w:rsidRPr="00B0140A">
        <w:t>opcję</w:t>
      </w:r>
      <w:r w:rsidR="00C82276" w:rsidRPr="00B0140A">
        <w:t xml:space="preserve"> o </w:t>
      </w:r>
      <w:r w:rsidRPr="00B0140A">
        <w:t>której mowa</w:t>
      </w:r>
      <w:r w:rsidR="00EB33A4" w:rsidRPr="00B0140A">
        <w:t xml:space="preserve"> w </w:t>
      </w:r>
      <w:r w:rsidRPr="00B0140A">
        <w:t xml:space="preserve">pkt. </w:t>
      </w:r>
      <w:r w:rsidRPr="00B0140A">
        <w:fldChar w:fldCharType="begin"/>
      </w:r>
      <w:r w:rsidRPr="00B0140A">
        <w:instrText xml:space="preserve"> REF _Ref164028366 \w \h </w:instrText>
      </w:r>
      <w:r w:rsidR="00B0140A">
        <w:instrText xml:space="preserve"> \* MERGEFORMAT </w:instrText>
      </w:r>
      <w:r w:rsidRPr="00B0140A">
        <w:fldChar w:fldCharType="separate"/>
      </w:r>
      <w:r w:rsidR="0078411C">
        <w:t>9.2</w:t>
      </w:r>
      <w:r w:rsidRPr="00B0140A">
        <w:fldChar w:fldCharType="end"/>
      </w:r>
      <w:r w:rsidRPr="00B0140A">
        <w:t xml:space="preserve"> </w:t>
      </w:r>
      <w:proofErr w:type="spellStart"/>
      <w:r w:rsidRPr="00B0140A">
        <w:t>swz</w:t>
      </w:r>
      <w:proofErr w:type="spellEnd"/>
      <w:r w:rsidRPr="00B0140A">
        <w:t>.</w:t>
      </w:r>
    </w:p>
    <w:p w14:paraId="17E1CE21" w14:textId="5E577E11" w:rsidR="00761983" w:rsidRPr="00B0140A" w:rsidRDefault="00761983" w:rsidP="00761983">
      <w:pPr>
        <w:pStyle w:val="Nagwek5"/>
      </w:pPr>
      <w:r w:rsidRPr="00B0140A">
        <w:t xml:space="preserve">czas reakcji </w:t>
      </w:r>
      <w:r w:rsidR="009730FC" w:rsidRPr="00B0140A">
        <w:t xml:space="preserve">dwuosobowego patrolu </w:t>
      </w:r>
      <w:r w:rsidRPr="00B0140A">
        <w:t xml:space="preserve"> interwencyjn</w:t>
      </w:r>
      <w:r w:rsidR="009730FC" w:rsidRPr="00B0140A">
        <w:t>ego</w:t>
      </w:r>
      <w:r w:rsidR="00EB33A4" w:rsidRPr="00B0140A">
        <w:t xml:space="preserve"> w </w:t>
      </w:r>
      <w:r w:rsidR="00747BB7" w:rsidRPr="00B0140A">
        <w:t xml:space="preserve">minutach. </w:t>
      </w:r>
    </w:p>
    <w:p w14:paraId="4CAD7505" w14:textId="77777777" w:rsidR="007E5B50" w:rsidRPr="00B0140A" w:rsidRDefault="006E3155" w:rsidP="00772306">
      <w:pPr>
        <w:pStyle w:val="Nagwek4"/>
      </w:pPr>
      <w:r w:rsidRPr="00B0140A">
        <w:t xml:space="preserve">Cena </w:t>
      </w:r>
      <w:r w:rsidR="007E5B50" w:rsidRPr="00B0140A">
        <w:t xml:space="preserve"> oferty brutto, </w:t>
      </w:r>
      <w:r w:rsidRPr="00B0140A">
        <w:t xml:space="preserve">Cena oferty </w:t>
      </w:r>
      <w:r w:rsidR="007E5B50" w:rsidRPr="00B0140A">
        <w:t>netto oraz ceny jednostkowe</w:t>
      </w:r>
      <w:r w:rsidR="00EC720C" w:rsidRPr="00B0140A">
        <w:t xml:space="preserve"> i </w:t>
      </w:r>
      <w:r w:rsidR="00772306" w:rsidRPr="00B0140A">
        <w:t xml:space="preserve">miesięczne </w:t>
      </w:r>
      <w:r w:rsidR="007E5B50" w:rsidRPr="00B0140A">
        <w:t>muszą być wyrażone</w:t>
      </w:r>
      <w:r w:rsidR="00EB33A4" w:rsidRPr="00B0140A">
        <w:t xml:space="preserve"> w </w:t>
      </w:r>
      <w:r w:rsidR="007E5B50" w:rsidRPr="00B0140A">
        <w:t xml:space="preserve">PLN </w:t>
      </w:r>
      <w:r w:rsidR="00C82276" w:rsidRPr="00B0140A">
        <w:t xml:space="preserve"> z </w:t>
      </w:r>
      <w:r w:rsidR="007E5B50" w:rsidRPr="00B0140A">
        <w:t>dokładnością</w:t>
      </w:r>
      <w:r w:rsidR="00C82276" w:rsidRPr="00B0140A">
        <w:t xml:space="preserve"> do </w:t>
      </w:r>
      <w:r w:rsidR="007E5B50" w:rsidRPr="00B0140A">
        <w:t>dwóch miejsc po przecinku.</w:t>
      </w:r>
    </w:p>
    <w:p w14:paraId="356F2106" w14:textId="77777777" w:rsidR="007E5B50" w:rsidRPr="00B0140A" w:rsidRDefault="00772306" w:rsidP="00772306">
      <w:pPr>
        <w:pStyle w:val="Nagwek4"/>
      </w:pPr>
      <w:r w:rsidRPr="00B0140A">
        <w:t xml:space="preserve">Łączna cena </w:t>
      </w:r>
      <w:r w:rsidR="007E5B50" w:rsidRPr="00B0140A">
        <w:t>oferty brutto</w:t>
      </w:r>
      <w:r w:rsidR="00EB33A4" w:rsidRPr="00B0140A">
        <w:t xml:space="preserve"> za </w:t>
      </w:r>
      <w:r w:rsidRPr="00B0140A">
        <w:t>wykonanie przedmiotu zamówienia przez o</w:t>
      </w:r>
      <w:r w:rsidR="00747BB7" w:rsidRPr="00B0140A">
        <w:t>kres</w:t>
      </w:r>
      <w:r w:rsidRPr="00B0140A">
        <w:t xml:space="preserve"> 24 miesięcy </w:t>
      </w:r>
      <w:r w:rsidR="007E5B50" w:rsidRPr="00B0140A">
        <w:t>będzie podlegała ocenie.</w:t>
      </w:r>
    </w:p>
    <w:p w14:paraId="0352C5B7" w14:textId="77777777" w:rsidR="007E5B50" w:rsidRPr="00B0140A" w:rsidRDefault="007E5B50" w:rsidP="00772306">
      <w:pPr>
        <w:pStyle w:val="Nagwek4"/>
      </w:pPr>
      <w:r w:rsidRPr="00B0140A">
        <w:t>Rozliczenia między Zamawiającym a Wykonawcą będą prowadzone</w:t>
      </w:r>
      <w:r w:rsidR="00EB33A4" w:rsidRPr="00B0140A">
        <w:t xml:space="preserve"> w </w:t>
      </w:r>
      <w:r w:rsidRPr="00B0140A">
        <w:t>PLN.</w:t>
      </w:r>
    </w:p>
    <w:p w14:paraId="1977AB7D" w14:textId="77777777" w:rsidR="007E5B50" w:rsidRPr="00B0140A" w:rsidRDefault="007E5B50" w:rsidP="00772306">
      <w:pPr>
        <w:pStyle w:val="Nagwek4"/>
      </w:pPr>
      <w:r w:rsidRPr="00B0140A">
        <w:t>Zamawiający przy ocenie ofert weźmie pod uwagę całkowitą kwotę wydatkowaną przez siebie środków publicznych, tzn. kwotę, którą będzie musiał zapłacić Wykonawca</w:t>
      </w:r>
      <w:r w:rsidR="00C82276" w:rsidRPr="00B0140A">
        <w:t xml:space="preserve"> z </w:t>
      </w:r>
      <w:r w:rsidRPr="00B0140A">
        <w:t>tytułu realizacji zamówienia – kwotę brutto zawierającą także podatek</w:t>
      </w:r>
      <w:r w:rsidR="00EB33A4" w:rsidRPr="00B0140A">
        <w:t xml:space="preserve"> od </w:t>
      </w:r>
      <w:r w:rsidRPr="00B0140A">
        <w:t>towarów</w:t>
      </w:r>
      <w:r w:rsidR="00EC720C" w:rsidRPr="00B0140A">
        <w:t xml:space="preserve"> i </w:t>
      </w:r>
      <w:r w:rsidRPr="00B0140A">
        <w:t>usług oraz podatek akcyzowy,</w:t>
      </w:r>
      <w:r w:rsidR="00C82276" w:rsidRPr="00B0140A">
        <w:t xml:space="preserve"> o </w:t>
      </w:r>
      <w:r w:rsidRPr="00B0140A">
        <w:t>ile</w:t>
      </w:r>
      <w:r w:rsidR="00EC720C" w:rsidRPr="00B0140A">
        <w:t xml:space="preserve"> są </w:t>
      </w:r>
      <w:r w:rsidRPr="00B0140A">
        <w:t>one należne</w:t>
      </w:r>
      <w:r w:rsidR="00C82276" w:rsidRPr="00B0140A">
        <w:t xml:space="preserve"> na </w:t>
      </w:r>
      <w:r w:rsidRPr="00B0140A">
        <w:t xml:space="preserve">podstawie odrębnych przepisów. </w:t>
      </w:r>
      <w:r w:rsidR="00772306" w:rsidRPr="00B0140A">
        <w:t xml:space="preserve"> </w:t>
      </w:r>
      <w:r w:rsidRPr="00B0140A">
        <w:t>Jeżeli Wykonawca złoży ofertę, której wybór prowadziłby</w:t>
      </w:r>
      <w:r w:rsidR="00C82276" w:rsidRPr="00B0140A">
        <w:t xml:space="preserve"> do </w:t>
      </w:r>
      <w:r w:rsidRPr="00B0140A">
        <w:t>powstania u Zamawiającego obowiązku podatkowego zgodnie</w:t>
      </w:r>
      <w:r w:rsidR="00C82276" w:rsidRPr="00B0140A">
        <w:t xml:space="preserve"> z </w:t>
      </w:r>
      <w:r w:rsidRPr="00B0140A">
        <w:t>przepisami</w:t>
      </w:r>
      <w:r w:rsidR="00C82276" w:rsidRPr="00B0140A">
        <w:t xml:space="preserve"> o </w:t>
      </w:r>
      <w:r w:rsidRPr="00B0140A">
        <w:t>podatku</w:t>
      </w:r>
      <w:r w:rsidR="00EB33A4" w:rsidRPr="00B0140A">
        <w:t xml:space="preserve"> od </w:t>
      </w:r>
      <w:r w:rsidRPr="00B0140A">
        <w:t>towarów</w:t>
      </w:r>
      <w:r w:rsidR="00EC720C" w:rsidRPr="00B0140A">
        <w:t xml:space="preserve"> i </w:t>
      </w:r>
      <w:r w:rsidRPr="00B0140A">
        <w:t>usług Zamawiający,</w:t>
      </w:r>
      <w:r w:rsidR="00EB33A4" w:rsidRPr="00B0140A">
        <w:t xml:space="preserve"> w </w:t>
      </w:r>
      <w:r w:rsidRPr="00B0140A">
        <w:t>celu oceny takiej oferty, doliczy</w:t>
      </w:r>
      <w:r w:rsidR="00C82276" w:rsidRPr="00B0140A">
        <w:t xml:space="preserve"> do </w:t>
      </w:r>
      <w:r w:rsidRPr="00B0140A">
        <w:t>przedstawionej</w:t>
      </w:r>
      <w:r w:rsidR="00EB33A4" w:rsidRPr="00B0140A">
        <w:t xml:space="preserve"> w </w:t>
      </w:r>
      <w:r w:rsidRPr="00B0140A">
        <w:t>niej ceny podatek</w:t>
      </w:r>
      <w:r w:rsidR="00EB33A4" w:rsidRPr="00B0140A">
        <w:t xml:space="preserve"> od </w:t>
      </w:r>
      <w:r w:rsidRPr="00B0140A">
        <w:t>towarów</w:t>
      </w:r>
      <w:r w:rsidR="00EC720C" w:rsidRPr="00B0140A">
        <w:t xml:space="preserve"> i </w:t>
      </w:r>
      <w:r w:rsidRPr="00B0140A">
        <w:t>usług, który miałby obowiązek rozliczyć zgodnie</w:t>
      </w:r>
      <w:r w:rsidR="00C82276" w:rsidRPr="00B0140A">
        <w:t xml:space="preserve"> z </w:t>
      </w:r>
      <w:r w:rsidRPr="00B0140A">
        <w:t>tymi przepisami. Wykonawca składając ofertę, informuje Zamawiającego, czy wybór oferty będzie prowadzić</w:t>
      </w:r>
      <w:r w:rsidR="00C82276" w:rsidRPr="00B0140A">
        <w:t xml:space="preserve"> do </w:t>
      </w:r>
      <w:r w:rsidRPr="00B0140A">
        <w:t>powstania u Zamawiającego obowiązku podatkowego wskazując nazwę (rodzaj) towaru lub usługi, których dostawa lub świadczenie będzie prowadzić</w:t>
      </w:r>
      <w:r w:rsidR="00C82276" w:rsidRPr="00B0140A">
        <w:t xml:space="preserve"> do </w:t>
      </w:r>
      <w:r w:rsidRPr="00B0140A">
        <w:t>jego powstania oraz wskazując ich wartość bez kwoty podatku.</w:t>
      </w:r>
    </w:p>
    <w:p w14:paraId="1EFAA21F" w14:textId="77777777" w:rsidR="00C07B00" w:rsidRPr="00B0140A" w:rsidRDefault="00C07B00" w:rsidP="00772306">
      <w:pPr>
        <w:pStyle w:val="Nagwek4"/>
      </w:pPr>
      <w:r w:rsidRPr="00B0140A">
        <w:t>Wszelkie rozliczenia będą prowadzone</w:t>
      </w:r>
      <w:r w:rsidR="00EB33A4" w:rsidRPr="00B0140A">
        <w:t xml:space="preserve"> w </w:t>
      </w:r>
      <w:r w:rsidRPr="00B0140A">
        <w:t>PLN.</w:t>
      </w:r>
    </w:p>
    <w:p w14:paraId="102A433A" w14:textId="77777777" w:rsidR="00623526" w:rsidRPr="00B0140A" w:rsidRDefault="00DA1EA4" w:rsidP="007E5B50">
      <w:pPr>
        <w:pStyle w:val="Tytu"/>
        <w:tabs>
          <w:tab w:val="left" w:pos="851"/>
        </w:tabs>
        <w:jc w:val="both"/>
        <w:rPr>
          <w:rFonts w:ascii="Times New Roman" w:hAnsi="Times New Roman"/>
          <w:b w:val="0"/>
          <w:bCs w:val="0"/>
          <w:sz w:val="22"/>
          <w:szCs w:val="22"/>
          <w:u w:val="single"/>
        </w:rPr>
      </w:pPr>
      <w:r w:rsidRPr="00B0140A">
        <w:rPr>
          <w:rFonts w:ascii="Times New Roman" w:hAnsi="Times New Roman"/>
          <w:b w:val="0"/>
          <w:bCs w:val="0"/>
          <w:sz w:val="22"/>
          <w:szCs w:val="22"/>
        </w:rPr>
        <w:tab/>
      </w:r>
    </w:p>
    <w:p w14:paraId="4061B1E1" w14:textId="77777777" w:rsidR="007B5496" w:rsidRPr="00B0140A" w:rsidRDefault="007B5496" w:rsidP="0067067B">
      <w:pPr>
        <w:pStyle w:val="Nagwek3"/>
      </w:pPr>
      <w:r w:rsidRPr="00B0140A">
        <w:t>TERMIN ZWIĄZANIA OFERTĄ</w:t>
      </w:r>
    </w:p>
    <w:p w14:paraId="7EF1EC36" w14:textId="2FC5799F" w:rsidR="002D5A17" w:rsidRPr="00B0140A" w:rsidRDefault="00C07B00" w:rsidP="00747BB7">
      <w:pPr>
        <w:pStyle w:val="Nagwek4"/>
      </w:pPr>
      <w:r w:rsidRPr="00B0140A">
        <w:t>Wykonawca związany jest ofertą</w:t>
      </w:r>
      <w:r w:rsidR="00C82276" w:rsidRPr="00B0140A">
        <w:t xml:space="preserve"> do </w:t>
      </w:r>
      <w:r w:rsidRPr="00B0140A">
        <w:t xml:space="preserve">dnia </w:t>
      </w:r>
      <w:r w:rsidR="00FC2395">
        <w:t xml:space="preserve">29 </w:t>
      </w:r>
      <w:r w:rsidR="00AE042D" w:rsidRPr="00B0140A">
        <w:t>maja</w:t>
      </w:r>
      <w:r w:rsidRPr="00B0140A">
        <w:t xml:space="preserve"> </w:t>
      </w:r>
      <w:r w:rsidR="00BF30D6" w:rsidRPr="00B0140A">
        <w:t>202</w:t>
      </w:r>
      <w:r w:rsidR="00BF30D6">
        <w:t>6</w:t>
      </w:r>
      <w:r w:rsidR="00BF30D6" w:rsidRPr="00B0140A">
        <w:t xml:space="preserve"> </w:t>
      </w:r>
      <w:r w:rsidRPr="00B0140A">
        <w:t xml:space="preserve">roku, tj. nie dłużej niż 30 dni </w:t>
      </w:r>
      <w:r w:rsidR="00EB33A4" w:rsidRPr="00B0140A">
        <w:t xml:space="preserve"> od </w:t>
      </w:r>
      <w:r w:rsidRPr="00B0140A">
        <w:t>dnia</w:t>
      </w:r>
      <w:r w:rsidR="002D5A17" w:rsidRPr="00B0140A">
        <w:t xml:space="preserve"> upływu terminu składania ofert. </w:t>
      </w:r>
    </w:p>
    <w:p w14:paraId="21FFCDE7" w14:textId="77777777" w:rsidR="009E6E1A" w:rsidRPr="00B0140A" w:rsidRDefault="009E6E1A" w:rsidP="0067067B">
      <w:pPr>
        <w:pStyle w:val="Nagwek3"/>
      </w:pPr>
      <w:r w:rsidRPr="00B0140A">
        <w:t>WYMAGANIA DOTYCZĄCE WADIUM</w:t>
      </w:r>
    </w:p>
    <w:p w14:paraId="6D8ADB2D" w14:textId="77777777" w:rsidR="009E6E1A" w:rsidRPr="00B0140A" w:rsidRDefault="009E6E1A" w:rsidP="009E6E1A">
      <w:pPr>
        <w:pStyle w:val="Tytu"/>
        <w:ind w:left="426"/>
        <w:jc w:val="both"/>
        <w:rPr>
          <w:rFonts w:ascii="Times New Roman" w:hAnsi="Times New Roman"/>
          <w:b w:val="0"/>
          <w:bCs w:val="0"/>
          <w:sz w:val="22"/>
        </w:rPr>
      </w:pPr>
      <w:r w:rsidRPr="00B0140A">
        <w:rPr>
          <w:rFonts w:ascii="Times New Roman" w:hAnsi="Times New Roman"/>
          <w:b w:val="0"/>
          <w:bCs w:val="0"/>
          <w:sz w:val="22"/>
        </w:rPr>
        <w:t>Zamawiający nie wymaga wniesienia wadium.</w:t>
      </w:r>
    </w:p>
    <w:p w14:paraId="03073966" w14:textId="77777777" w:rsidR="00052DFA" w:rsidRPr="00B0140A" w:rsidRDefault="00052DFA" w:rsidP="0067067B">
      <w:pPr>
        <w:pStyle w:val="Nagwek3"/>
      </w:pPr>
      <w:r w:rsidRPr="00B0140A">
        <w:t>MIEJSCE ORAZ TERMIN SKŁADANIA I OTWARCIA OFERT</w:t>
      </w:r>
    </w:p>
    <w:p w14:paraId="4731AED5" w14:textId="77777777" w:rsidR="003B1F45" w:rsidRPr="00B0140A" w:rsidRDefault="003B1F45" w:rsidP="00772306">
      <w:pPr>
        <w:pStyle w:val="Nagwek4"/>
      </w:pPr>
      <w:r w:rsidRPr="00B0140A">
        <w:t>Miejsce</w:t>
      </w:r>
      <w:r w:rsidR="00EC720C" w:rsidRPr="00B0140A">
        <w:t xml:space="preserve"> i </w:t>
      </w:r>
      <w:r w:rsidRPr="00B0140A">
        <w:t>termin składania ofert.</w:t>
      </w:r>
    </w:p>
    <w:p w14:paraId="580D04BC" w14:textId="16238D8A" w:rsidR="00052DFA" w:rsidRPr="00B0140A" w:rsidRDefault="00052DFA" w:rsidP="00772306">
      <w:pPr>
        <w:pStyle w:val="Nagwek5"/>
      </w:pPr>
      <w:r w:rsidRPr="00B0140A">
        <w:t>Oferty muszą być złożone</w:t>
      </w:r>
      <w:r w:rsidR="00EB33A4" w:rsidRPr="00B0140A">
        <w:t xml:space="preserve"> za </w:t>
      </w:r>
      <w:r w:rsidRPr="00B0140A">
        <w:t xml:space="preserve">pośrednictwem Platformy </w:t>
      </w:r>
      <w:r w:rsidR="00772306" w:rsidRPr="00B0140A">
        <w:t>e-Zamówienia</w:t>
      </w:r>
      <w:r w:rsidR="00EB33A4" w:rsidRPr="00B0140A">
        <w:t xml:space="preserve"> w </w:t>
      </w:r>
      <w:r w:rsidRPr="00B0140A">
        <w:t>terminie</w:t>
      </w:r>
      <w:r w:rsidR="00C82276" w:rsidRPr="00B0140A">
        <w:t xml:space="preserve"> do </w:t>
      </w:r>
      <w:r w:rsidR="000044C5" w:rsidRPr="00B0140A">
        <w:t>dnia</w:t>
      </w:r>
      <w:r w:rsidR="009577DF">
        <w:t xml:space="preserve"> </w:t>
      </w:r>
      <w:r w:rsidR="00FC2395">
        <w:t>30</w:t>
      </w:r>
      <w:r w:rsidR="00BF30D6" w:rsidRPr="00B0140A">
        <w:t xml:space="preserve"> </w:t>
      </w:r>
      <w:r w:rsidRPr="00B0140A">
        <w:t xml:space="preserve">kwietnia </w:t>
      </w:r>
      <w:r w:rsidR="00BF30D6" w:rsidRPr="00B0140A">
        <w:t>202</w:t>
      </w:r>
      <w:r w:rsidR="00BF30D6">
        <w:t>6</w:t>
      </w:r>
      <w:r w:rsidR="00BF30D6" w:rsidRPr="00B0140A">
        <w:t xml:space="preserve"> </w:t>
      </w:r>
      <w:r w:rsidRPr="00B0140A">
        <w:t>r.</w:t>
      </w:r>
      <w:r w:rsidR="00C82276" w:rsidRPr="00B0140A">
        <w:t xml:space="preserve"> do </w:t>
      </w:r>
      <w:r w:rsidR="002D5A17" w:rsidRPr="00B0140A">
        <w:t xml:space="preserve">godz. </w:t>
      </w:r>
      <w:r w:rsidR="007A75F1" w:rsidRPr="00B0140A">
        <w:t>10</w:t>
      </w:r>
      <w:r w:rsidR="002D5A17" w:rsidRPr="00B0140A">
        <w:t>:00</w:t>
      </w:r>
      <w:r w:rsidRPr="00B0140A">
        <w:t>.</w:t>
      </w:r>
    </w:p>
    <w:p w14:paraId="067B8B99" w14:textId="77777777" w:rsidR="00052DFA" w:rsidRPr="00B0140A" w:rsidRDefault="00DB0729" w:rsidP="00761983">
      <w:pPr>
        <w:pStyle w:val="Nagwek5"/>
      </w:pPr>
      <w:r w:rsidRPr="00B0140A">
        <w:t>Instrukcja zamieszczenia oferty</w:t>
      </w:r>
      <w:r w:rsidR="00C82276" w:rsidRPr="00B0140A">
        <w:t xml:space="preserve"> na </w:t>
      </w:r>
      <w:r w:rsidRPr="00B0140A">
        <w:t>Platformie dostępna jest</w:t>
      </w:r>
      <w:r w:rsidR="00C82276" w:rsidRPr="00B0140A">
        <w:t xml:space="preserve"> na </w:t>
      </w:r>
      <w:r w:rsidRPr="00B0140A">
        <w:t xml:space="preserve">stronie internetowej </w:t>
      </w:r>
      <w:r w:rsidR="00761983" w:rsidRPr="00B0140A">
        <w:t xml:space="preserve"> </w:t>
      </w:r>
      <w:hyperlink r:id="rId15" w:history="1">
        <w:r w:rsidR="00761983" w:rsidRPr="00B0140A">
          <w:rPr>
            <w:rStyle w:val="Hipercze"/>
          </w:rPr>
          <w:t>https://ezamowienia.gov.pl/pl/komponent-edukacyjny/</w:t>
        </w:r>
      </w:hyperlink>
      <w:r w:rsidR="00761983" w:rsidRPr="00B0140A">
        <w:t>.</w:t>
      </w:r>
    </w:p>
    <w:p w14:paraId="4CA72441" w14:textId="77777777" w:rsidR="00052DFA" w:rsidRPr="00B0140A" w:rsidRDefault="00052DFA" w:rsidP="00772306">
      <w:pPr>
        <w:pStyle w:val="Nagwek5"/>
        <w:rPr>
          <w:color w:val="000000"/>
          <w:spacing w:val="4"/>
        </w:rPr>
      </w:pPr>
      <w:r w:rsidRPr="00B0140A">
        <w:rPr>
          <w:color w:val="000000"/>
          <w:spacing w:val="4"/>
        </w:rPr>
        <w:t>Po upływie terminu określonego</w:t>
      </w:r>
      <w:r w:rsidR="00EB33A4" w:rsidRPr="00B0140A">
        <w:rPr>
          <w:color w:val="000000"/>
          <w:spacing w:val="4"/>
        </w:rPr>
        <w:t xml:space="preserve"> w </w:t>
      </w:r>
      <w:r w:rsidRPr="00B0140A">
        <w:rPr>
          <w:color w:val="000000"/>
          <w:spacing w:val="4"/>
        </w:rPr>
        <w:t xml:space="preserve">pkt </w:t>
      </w:r>
      <w:r w:rsidR="002D5A17" w:rsidRPr="00B0140A">
        <w:rPr>
          <w:color w:val="000000"/>
          <w:spacing w:val="4"/>
        </w:rPr>
        <w:t>21.1.1</w:t>
      </w:r>
      <w:r w:rsidRPr="00B0140A">
        <w:rPr>
          <w:color w:val="000000"/>
          <w:spacing w:val="4"/>
        </w:rPr>
        <w:t xml:space="preserve"> złożenie oferty</w:t>
      </w:r>
      <w:r w:rsidR="00C82276" w:rsidRPr="00B0140A">
        <w:rPr>
          <w:color w:val="000000"/>
          <w:spacing w:val="4"/>
        </w:rPr>
        <w:t xml:space="preserve"> na </w:t>
      </w:r>
      <w:r w:rsidRPr="00B0140A">
        <w:rPr>
          <w:color w:val="000000"/>
          <w:spacing w:val="4"/>
        </w:rPr>
        <w:t xml:space="preserve">Platformie </w:t>
      </w:r>
      <w:r w:rsidR="00D56CEB" w:rsidRPr="00B0140A">
        <w:rPr>
          <w:color w:val="000000"/>
          <w:spacing w:val="4"/>
        </w:rPr>
        <w:t xml:space="preserve"> </w:t>
      </w:r>
      <w:r w:rsidRPr="00B0140A">
        <w:rPr>
          <w:color w:val="000000"/>
          <w:spacing w:val="4"/>
        </w:rPr>
        <w:t xml:space="preserve">nie będzie możliwe. O terminie złożenia oferty decyduje </w:t>
      </w:r>
      <w:r w:rsidRPr="00B0140A">
        <w:t>czas pełnego przeprocesowania transakcji</w:t>
      </w:r>
      <w:r w:rsidR="00C82276" w:rsidRPr="00B0140A">
        <w:t xml:space="preserve"> na </w:t>
      </w:r>
      <w:r w:rsidRPr="00B0140A">
        <w:t>Platformie</w:t>
      </w:r>
      <w:r w:rsidRPr="00B0140A">
        <w:rPr>
          <w:color w:val="000000"/>
          <w:spacing w:val="4"/>
        </w:rPr>
        <w:t>.</w:t>
      </w:r>
    </w:p>
    <w:p w14:paraId="4326A9E1" w14:textId="77777777" w:rsidR="003B1F45" w:rsidRPr="00B0140A" w:rsidRDefault="003B1F45" w:rsidP="00761983">
      <w:pPr>
        <w:pStyle w:val="Nagwek4"/>
        <w:rPr>
          <w:spacing w:val="4"/>
        </w:rPr>
      </w:pPr>
      <w:r w:rsidRPr="00B0140A">
        <w:t>Miejsce</w:t>
      </w:r>
      <w:r w:rsidR="00EC720C" w:rsidRPr="00B0140A">
        <w:t xml:space="preserve"> i </w:t>
      </w:r>
      <w:r w:rsidRPr="00B0140A">
        <w:t>termin otwarcia ofert.</w:t>
      </w:r>
    </w:p>
    <w:p w14:paraId="3D4FF587" w14:textId="53EE3825" w:rsidR="00052DFA" w:rsidRPr="00B0140A" w:rsidRDefault="00052DFA" w:rsidP="00761983">
      <w:pPr>
        <w:pStyle w:val="Nagwek5"/>
      </w:pPr>
      <w:r w:rsidRPr="00B0140A">
        <w:rPr>
          <w:bCs/>
        </w:rPr>
        <w:t>Otwarcie ofert nastąpi</w:t>
      </w:r>
      <w:r w:rsidR="00EB33A4" w:rsidRPr="00B0140A">
        <w:t xml:space="preserve"> w </w:t>
      </w:r>
      <w:r w:rsidR="00D102BE" w:rsidRPr="00B0140A">
        <w:t xml:space="preserve">dniu </w:t>
      </w:r>
      <w:r w:rsidR="00FC2395">
        <w:t>30</w:t>
      </w:r>
      <w:r w:rsidR="00BF30D6">
        <w:t xml:space="preserve"> k</w:t>
      </w:r>
      <w:r w:rsidR="00D102BE" w:rsidRPr="00B0140A">
        <w:t xml:space="preserve">wietnia </w:t>
      </w:r>
      <w:r w:rsidR="00BF30D6" w:rsidRPr="00B0140A">
        <w:t>202</w:t>
      </w:r>
      <w:r w:rsidR="00BF30D6">
        <w:t>6</w:t>
      </w:r>
      <w:r w:rsidR="00BF30D6" w:rsidRPr="00B0140A">
        <w:t xml:space="preserve"> </w:t>
      </w:r>
      <w:r w:rsidR="00D102BE" w:rsidRPr="00B0140A">
        <w:t>r.</w:t>
      </w:r>
      <w:r w:rsidR="00C82276" w:rsidRPr="00B0140A">
        <w:t xml:space="preserve"> o </w:t>
      </w:r>
      <w:r w:rsidRPr="00B0140A">
        <w:t>godz. 1</w:t>
      </w:r>
      <w:r w:rsidR="007A75F1" w:rsidRPr="00B0140A">
        <w:t>0</w:t>
      </w:r>
      <w:r w:rsidRPr="00B0140A">
        <w:t>:</w:t>
      </w:r>
      <w:r w:rsidR="00B5777E" w:rsidRPr="00B0140A">
        <w:t>30</w:t>
      </w:r>
      <w:r w:rsidRPr="00B0140A">
        <w:t xml:space="preserve"> </w:t>
      </w:r>
      <w:r w:rsidR="00EB33A4" w:rsidRPr="00B0140A">
        <w:t xml:space="preserve"> za </w:t>
      </w:r>
      <w:r w:rsidR="00761983" w:rsidRPr="00B0140A">
        <w:t>pośrednictwem Platformy. W </w:t>
      </w:r>
      <w:r w:rsidRPr="00B0140A">
        <w:t>przypadku awarii Platformy, która spowoduje brak możliwości otwarcia ofert</w:t>
      </w:r>
      <w:r w:rsidR="00EB33A4" w:rsidRPr="00B0140A">
        <w:t xml:space="preserve"> w </w:t>
      </w:r>
      <w:r w:rsidRPr="00B0140A">
        <w:t>powyższym terminie, otwarcie ofert nastąpi niezwłocznie po usunięciu awarii.</w:t>
      </w:r>
    </w:p>
    <w:p w14:paraId="3F8B1F40" w14:textId="77777777" w:rsidR="00052DFA" w:rsidRPr="00B0140A" w:rsidRDefault="00052DFA" w:rsidP="00761983">
      <w:pPr>
        <w:pStyle w:val="Nagwek5"/>
      </w:pPr>
      <w:r w:rsidRPr="00B0140A">
        <w:t>Otwarcie ofert jest</w:t>
      </w:r>
      <w:r w:rsidR="00C82276" w:rsidRPr="00B0140A">
        <w:t xml:space="preserve"> na </w:t>
      </w:r>
      <w:r w:rsidRPr="00B0140A">
        <w:t>Platformie dokonywane poprzez odszyfrowanie</w:t>
      </w:r>
      <w:r w:rsidR="00EC720C" w:rsidRPr="00B0140A">
        <w:t xml:space="preserve"> i </w:t>
      </w:r>
      <w:r w:rsidRPr="00B0140A">
        <w:t>otwarcie ofert. Informacja</w:t>
      </w:r>
      <w:r w:rsidR="00C82276" w:rsidRPr="00B0140A">
        <w:t xml:space="preserve"> z </w:t>
      </w:r>
      <w:r w:rsidRPr="00B0140A">
        <w:t>otwarcia ofert opublikowana będzie</w:t>
      </w:r>
      <w:r w:rsidR="00C82276" w:rsidRPr="00B0140A">
        <w:t xml:space="preserve"> na </w:t>
      </w:r>
      <w:r w:rsidRPr="00B0140A">
        <w:t>Platformie</w:t>
      </w:r>
      <w:r w:rsidR="00EC720C" w:rsidRPr="00B0140A">
        <w:t xml:space="preserve"> i </w:t>
      </w:r>
      <w:r w:rsidRPr="00B0140A">
        <w:t>zawierać będzie dane określone</w:t>
      </w:r>
      <w:r w:rsidR="00EB33A4" w:rsidRPr="00B0140A">
        <w:t xml:space="preserve"> w </w:t>
      </w:r>
      <w:r w:rsidRPr="00B0140A">
        <w:t>art. 222 ust. 5 ustawy Pzp.</w:t>
      </w:r>
    </w:p>
    <w:p w14:paraId="573AA09B" w14:textId="77777777" w:rsidR="00052DFA" w:rsidRPr="00B0140A" w:rsidRDefault="00052DFA" w:rsidP="00433B60">
      <w:pPr>
        <w:pStyle w:val="Tytu"/>
        <w:tabs>
          <w:tab w:val="left" w:pos="851"/>
        </w:tabs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14:paraId="7F3049A6" w14:textId="77777777" w:rsidR="00433B60" w:rsidRPr="00B0140A" w:rsidRDefault="00433B60" w:rsidP="0067067B">
      <w:pPr>
        <w:pStyle w:val="Nagwek3"/>
      </w:pPr>
      <w:r w:rsidRPr="00B0140A">
        <w:t>OPIS KRYTERIÓW OCENY OFERT WRAZ Z PODANIEM WAG TYCH KRYTERIÓW I</w:t>
      </w:r>
      <w:r w:rsidR="004D5047" w:rsidRPr="00B0140A">
        <w:t> </w:t>
      </w:r>
      <w:r w:rsidRPr="00B0140A">
        <w:t>SPOSOBU OCENY OFERT</w:t>
      </w:r>
    </w:p>
    <w:p w14:paraId="7A86625B" w14:textId="77777777" w:rsidR="00433B60" w:rsidRPr="00B0140A" w:rsidRDefault="00433B60" w:rsidP="00761983">
      <w:pPr>
        <w:pStyle w:val="Nagwek4"/>
      </w:pPr>
      <w:r w:rsidRPr="00B0140A">
        <w:t>Przy wyborze oferty najkorzystniejszej Zamawiający będzie kierował się następującymi kryteriami oceny ofert:</w:t>
      </w:r>
    </w:p>
    <w:p w14:paraId="10784369" w14:textId="77777777" w:rsidR="00433B60" w:rsidRPr="00B0140A" w:rsidRDefault="00433B60" w:rsidP="00761983">
      <w:pPr>
        <w:pStyle w:val="Nagwek5"/>
      </w:pPr>
      <w:r w:rsidRPr="00B0140A">
        <w:t xml:space="preserve">Cena </w:t>
      </w:r>
      <w:r w:rsidR="002D5A17" w:rsidRPr="00B0140A">
        <w:t>–</w:t>
      </w:r>
      <w:r w:rsidRPr="00B0140A">
        <w:t xml:space="preserve"> </w:t>
      </w:r>
      <w:r w:rsidR="002D5A17" w:rsidRPr="00B0140A">
        <w:t>60%</w:t>
      </w:r>
      <w:r w:rsidRPr="00B0140A">
        <w:t xml:space="preserve"> </w:t>
      </w:r>
    </w:p>
    <w:p w14:paraId="70BEBA7B" w14:textId="77777777" w:rsidR="00BD2B22" w:rsidRPr="00B0140A" w:rsidRDefault="00BD2B22" w:rsidP="00761983">
      <w:pPr>
        <w:pStyle w:val="Nagwek5"/>
      </w:pPr>
      <w:r w:rsidRPr="00B0140A">
        <w:t xml:space="preserve">Czas </w:t>
      </w:r>
      <w:r w:rsidR="001400B3" w:rsidRPr="00B0140A">
        <w:t xml:space="preserve">reakcji  </w:t>
      </w:r>
      <w:r w:rsidR="009730FC" w:rsidRPr="00B0140A">
        <w:t xml:space="preserve">dwuosobowego patrolu </w:t>
      </w:r>
      <w:r w:rsidRPr="00B0140A">
        <w:t>interwencyjne</w:t>
      </w:r>
      <w:r w:rsidR="009730FC" w:rsidRPr="00B0140A">
        <w:t>go</w:t>
      </w:r>
      <w:r w:rsidRPr="00B0140A">
        <w:t xml:space="preserve"> – </w:t>
      </w:r>
      <w:r w:rsidR="0015036C" w:rsidRPr="00B0140A">
        <w:t>40</w:t>
      </w:r>
      <w:r w:rsidRPr="00B0140A">
        <w:t>%</w:t>
      </w:r>
    </w:p>
    <w:p w14:paraId="6004E862" w14:textId="77777777" w:rsidR="00433B60" w:rsidRPr="00B0140A" w:rsidRDefault="00433B60" w:rsidP="00761983">
      <w:pPr>
        <w:pStyle w:val="Nagwek5"/>
      </w:pPr>
      <w:r w:rsidRPr="00B0140A">
        <w:t>Za najkorzystniejszą zostanie uznana oferta niepodlegająca odrzuceniu</w:t>
      </w:r>
      <w:r w:rsidR="00EC720C" w:rsidRPr="00B0140A">
        <w:t xml:space="preserve"> i </w:t>
      </w:r>
      <w:r w:rsidRPr="00B0140A">
        <w:t>spełniająca wszystkie wymogi formalne</w:t>
      </w:r>
      <w:r w:rsidR="00EC720C" w:rsidRPr="00B0140A">
        <w:t xml:space="preserve"> i </w:t>
      </w:r>
      <w:r w:rsidRPr="00B0140A">
        <w:t xml:space="preserve">merytoryczne, która uzyska najwyższą liczbę </w:t>
      </w:r>
      <w:r w:rsidR="002D5A17" w:rsidRPr="00B0140A">
        <w:t xml:space="preserve">punktów </w:t>
      </w:r>
      <w:r w:rsidR="00D56CEB" w:rsidRPr="00B0140A">
        <w:t xml:space="preserve"> </w:t>
      </w:r>
      <w:r w:rsidR="002D5A17" w:rsidRPr="00B0140A">
        <w:t>(po zsumowaniu)</w:t>
      </w:r>
      <w:r w:rsidR="00EB33A4" w:rsidRPr="00B0140A">
        <w:t xml:space="preserve"> w </w:t>
      </w:r>
      <w:r w:rsidR="0015036C" w:rsidRPr="00B0140A">
        <w:t xml:space="preserve">dwóch  </w:t>
      </w:r>
      <w:r w:rsidRPr="00B0140A">
        <w:t>kryteriach</w:t>
      </w:r>
      <w:r w:rsidR="00761983" w:rsidRPr="00B0140A">
        <w:t>:</w:t>
      </w:r>
    </w:p>
    <w:p w14:paraId="3753E06D" w14:textId="77777777" w:rsidR="00433B60" w:rsidRPr="00B0140A" w:rsidRDefault="002D5A17" w:rsidP="00761983">
      <w:pPr>
        <w:pStyle w:val="Nagwek6"/>
      </w:pPr>
      <w:r w:rsidRPr="00B0140A">
        <w:t>Najwyższą liczbę punktów (6</w:t>
      </w:r>
      <w:r w:rsidR="00433B60" w:rsidRPr="00B0140A">
        <w:t>0 pkt)</w:t>
      </w:r>
      <w:r w:rsidR="00EB33A4" w:rsidRPr="00B0140A">
        <w:t xml:space="preserve"> w </w:t>
      </w:r>
      <w:r w:rsidR="00433B60" w:rsidRPr="00B0140A">
        <w:t xml:space="preserve">kryterium „Cena” otrzyma oferta zawierająca najniższą </w:t>
      </w:r>
      <w:r w:rsidR="002951DD" w:rsidRPr="00B0140A">
        <w:t xml:space="preserve">łączną </w:t>
      </w:r>
      <w:r w:rsidR="00433B60" w:rsidRPr="00B0140A">
        <w:t xml:space="preserve">cenę brutto, a każda następna oferta odpowiednio mniejszą liczbę punktów </w:t>
      </w:r>
      <w:r w:rsidR="00D56CEB" w:rsidRPr="00B0140A">
        <w:t xml:space="preserve"> </w:t>
      </w:r>
      <w:r w:rsidR="00433B60" w:rsidRPr="00B0140A">
        <w:t>(z dokładnością</w:t>
      </w:r>
      <w:r w:rsidR="00C82276" w:rsidRPr="00B0140A">
        <w:t xml:space="preserve"> do </w:t>
      </w:r>
      <w:r w:rsidR="00433B60" w:rsidRPr="00B0140A">
        <w:t>drugiego miejsca po przecinku) obliczoną według następującego wzoru:</w:t>
      </w:r>
    </w:p>
    <w:p w14:paraId="27D593DC" w14:textId="77777777" w:rsidR="00630CCF" w:rsidRPr="00B0140A" w:rsidRDefault="00630CCF" w:rsidP="00761983">
      <w:pPr>
        <w:pStyle w:val="Nagwek6"/>
      </w:pPr>
    </w:p>
    <w:p w14:paraId="479625BB" w14:textId="77777777" w:rsidR="00433B60" w:rsidRPr="00B0140A" w:rsidRDefault="00433B60" w:rsidP="00761983">
      <w:pPr>
        <w:pStyle w:val="Standard"/>
      </w:pPr>
      <w:r w:rsidRPr="00B0140A">
        <w:rPr>
          <w:sz w:val="22"/>
          <w:szCs w:val="22"/>
        </w:rPr>
        <w:t xml:space="preserve">                                        </w:t>
      </w:r>
      <w:r w:rsidR="00747BB7" w:rsidRPr="00B0140A">
        <w:rPr>
          <w:sz w:val="22"/>
          <w:szCs w:val="22"/>
        </w:rPr>
        <w:t xml:space="preserve">   </w:t>
      </w:r>
      <w:r w:rsidRPr="00B0140A">
        <w:rPr>
          <w:sz w:val="22"/>
          <w:szCs w:val="22"/>
        </w:rPr>
        <w:t xml:space="preserve"> </w:t>
      </w:r>
      <w:r w:rsidR="00761983" w:rsidRPr="00B0140A">
        <w:rPr>
          <w:sz w:val="22"/>
          <w:szCs w:val="22"/>
        </w:rPr>
        <w:t xml:space="preserve">   </w:t>
      </w:r>
      <w:r w:rsidR="00747BB7" w:rsidRPr="00B0140A">
        <w:t>Najniższa zaoferowana</w:t>
      </w:r>
      <w:r w:rsidR="00EB33A4" w:rsidRPr="00B0140A">
        <w:t xml:space="preserve"> w </w:t>
      </w:r>
      <w:r w:rsidR="00747BB7" w:rsidRPr="00B0140A">
        <w:t xml:space="preserve">ofertach Łączna </w:t>
      </w:r>
      <w:r w:rsidRPr="00B0140A">
        <w:t xml:space="preserve">cena brutto </w:t>
      </w:r>
    </w:p>
    <w:p w14:paraId="6632435C" w14:textId="77777777" w:rsidR="00433B60" w:rsidRPr="00B0140A" w:rsidRDefault="00433B60" w:rsidP="00761983">
      <w:pPr>
        <w:pStyle w:val="Standard"/>
      </w:pPr>
      <w:r w:rsidRPr="00B0140A">
        <w:t>Licz</w:t>
      </w:r>
      <w:r w:rsidR="00747BB7" w:rsidRPr="00B0140A">
        <w:t>ba punktów badanej oferty = -----------</w:t>
      </w:r>
      <w:r w:rsidRPr="00B0140A">
        <w:t xml:space="preserve">---------------------------------------------------------- x </w:t>
      </w:r>
      <w:r w:rsidR="002D5A17" w:rsidRPr="00B0140A">
        <w:t>6</w:t>
      </w:r>
      <w:r w:rsidRPr="00B0140A">
        <w:t>0% x 100</w:t>
      </w:r>
    </w:p>
    <w:p w14:paraId="314F04C1" w14:textId="77777777" w:rsidR="00433B60" w:rsidRPr="00B0140A" w:rsidRDefault="00433B60" w:rsidP="00761983">
      <w:pPr>
        <w:pStyle w:val="Standard"/>
      </w:pPr>
      <w:r w:rsidRPr="00B0140A">
        <w:t xml:space="preserve">                                                                         </w:t>
      </w:r>
      <w:r w:rsidR="00747BB7" w:rsidRPr="00B0140A">
        <w:t>Łączna c</w:t>
      </w:r>
      <w:r w:rsidRPr="00B0140A">
        <w:t>ena brutto badanej oferty</w:t>
      </w:r>
    </w:p>
    <w:p w14:paraId="3F761BE8" w14:textId="77777777" w:rsidR="00433B60" w:rsidRPr="00B0140A" w:rsidRDefault="00433B60" w:rsidP="00761983">
      <w:pPr>
        <w:pStyle w:val="Standard"/>
        <w:rPr>
          <w:sz w:val="22"/>
          <w:szCs w:val="22"/>
        </w:rPr>
      </w:pPr>
    </w:p>
    <w:p w14:paraId="31196B2C" w14:textId="77777777" w:rsidR="00CC2A44" w:rsidRPr="00B0140A" w:rsidRDefault="00761983" w:rsidP="00761983">
      <w:pPr>
        <w:pStyle w:val="Nagwek6"/>
      </w:pPr>
      <w:r w:rsidRPr="00B0140A">
        <w:t xml:space="preserve">Za czas reakcji </w:t>
      </w:r>
      <w:r w:rsidR="009730FC" w:rsidRPr="00B0140A">
        <w:t xml:space="preserve">dwuosobowego patrolu  interwencyjnego </w:t>
      </w:r>
      <w:r w:rsidRPr="00B0140A">
        <w:t>zostaną przyznane następujące liczby punktów:</w:t>
      </w:r>
      <w:r w:rsidR="00C82276" w:rsidRPr="00B0140A">
        <w:t xml:space="preserve"> do </w:t>
      </w:r>
      <w:r w:rsidRPr="00B0140A">
        <w:t>10 minut: 40 pkt,</w:t>
      </w:r>
      <w:r w:rsidR="00C82276" w:rsidRPr="00B0140A">
        <w:t xml:space="preserve"> do </w:t>
      </w:r>
      <w:r w:rsidRPr="00B0140A">
        <w:t>20 minut: 30 pkt,</w:t>
      </w:r>
      <w:r w:rsidR="00C82276" w:rsidRPr="00B0140A">
        <w:t xml:space="preserve"> do </w:t>
      </w:r>
      <w:r w:rsidRPr="00B0140A">
        <w:t>30 minut: 20 pkt,</w:t>
      </w:r>
      <w:r w:rsidR="00C82276" w:rsidRPr="00B0140A">
        <w:t xml:space="preserve"> do </w:t>
      </w:r>
      <w:r w:rsidRPr="00B0140A">
        <w:t>40 minut: 10 pkt,</w:t>
      </w:r>
      <w:r w:rsidR="00C82276" w:rsidRPr="00B0140A">
        <w:t xml:space="preserve"> do </w:t>
      </w:r>
      <w:r w:rsidR="004E6DB3" w:rsidRPr="00B0140A">
        <w:t>5</w:t>
      </w:r>
      <w:r w:rsidR="00EC720C" w:rsidRPr="00B0140A">
        <w:t>5</w:t>
      </w:r>
      <w:r w:rsidRPr="00B0140A">
        <w:t xml:space="preserve"> minut: 0 pkt. </w:t>
      </w:r>
    </w:p>
    <w:p w14:paraId="3731534C" w14:textId="0008A2D3" w:rsidR="002D5A17" w:rsidRPr="00B0140A" w:rsidRDefault="00CC2A44" w:rsidP="00761983">
      <w:pPr>
        <w:pStyle w:val="Nagwek6"/>
      </w:pPr>
      <w:r w:rsidRPr="00B0140A">
        <w:t>Czas reakcji – liczony jest</w:t>
      </w:r>
      <w:r w:rsidR="00EB33A4" w:rsidRPr="00B0140A">
        <w:t xml:space="preserve"> od </w:t>
      </w:r>
      <w:r w:rsidRPr="00B0140A">
        <w:t>momentu powiadomienia całodobowego centrum monitoringu (na</w:t>
      </w:r>
      <w:r w:rsidR="00F12877">
        <w:t> </w:t>
      </w:r>
      <w:r w:rsidRPr="00B0140A">
        <w:t>podstawie sygnału</w:t>
      </w:r>
      <w:r w:rsidR="00C82276" w:rsidRPr="00B0140A">
        <w:t xml:space="preserve"> z </w:t>
      </w:r>
      <w:r w:rsidRPr="00B0140A">
        <w:t>systemów alarmowych</w:t>
      </w:r>
      <w:r w:rsidR="00EB33A4" w:rsidRPr="00B0140A">
        <w:t xml:space="preserve"> w </w:t>
      </w:r>
      <w:r w:rsidR="00F12877">
        <w:t>S</w:t>
      </w:r>
      <w:r w:rsidRPr="00B0140A">
        <w:t>ądzie lub wezwania przez pracownika bezpośredniej ochrony fizycznej)</w:t>
      </w:r>
      <w:r w:rsidR="004A33E1" w:rsidRPr="00B0140A">
        <w:t xml:space="preserve"> do czasu podjęcia interwencji </w:t>
      </w:r>
      <w:r w:rsidR="00853E7E">
        <w:t xml:space="preserve">dwuosobowego patrolu </w:t>
      </w:r>
      <w:r w:rsidR="004A33E1" w:rsidRPr="00B0140A">
        <w:t>w</w:t>
      </w:r>
      <w:r w:rsidR="00853E7E">
        <w:t> </w:t>
      </w:r>
      <w:r w:rsidR="004A33E1" w:rsidRPr="00B0140A">
        <w:t>budynkach Sądu lub archiwum</w:t>
      </w:r>
      <w:r w:rsidR="00D102BE" w:rsidRPr="00B0140A">
        <w:t>.</w:t>
      </w:r>
    </w:p>
    <w:p w14:paraId="7A555C0E" w14:textId="679C8A41" w:rsidR="002D5A17" w:rsidRPr="00B0140A" w:rsidRDefault="002D5A17" w:rsidP="00761983">
      <w:pPr>
        <w:pStyle w:val="Nagwek6"/>
      </w:pPr>
      <w:r w:rsidRPr="00B0140A">
        <w:t>Zamawiający oceni powyższe kryterium</w:t>
      </w:r>
      <w:r w:rsidR="00C82276" w:rsidRPr="00B0140A">
        <w:t xml:space="preserve"> na </w:t>
      </w:r>
      <w:r w:rsidRPr="00B0140A">
        <w:t xml:space="preserve">podstawie oświadczenia złożonego przez Wykonawcę </w:t>
      </w:r>
      <w:r w:rsidR="00EB33A4" w:rsidRPr="00B0140A">
        <w:t>w </w:t>
      </w:r>
      <w:r w:rsidRPr="00B0140A">
        <w:t xml:space="preserve">Formularzu oferty, stanowiącym Załącznik nr 2 </w:t>
      </w:r>
      <w:r w:rsidR="00C82276" w:rsidRPr="00B0140A">
        <w:t xml:space="preserve"> do </w:t>
      </w:r>
      <w:r w:rsidRPr="00B0140A">
        <w:t>SWZ.</w:t>
      </w:r>
    </w:p>
    <w:p w14:paraId="37B96FEF" w14:textId="77777777" w:rsidR="002D5A17" w:rsidRPr="00B0140A" w:rsidRDefault="00761983" w:rsidP="00161502">
      <w:pPr>
        <w:pStyle w:val="Nagwek4"/>
      </w:pPr>
      <w:r w:rsidRPr="00B0140A">
        <w:t xml:space="preserve">Uwaga, </w:t>
      </w:r>
      <w:r w:rsidR="00161502" w:rsidRPr="00B0140A">
        <w:t>W przypadku gdy wykonawca nie poda</w:t>
      </w:r>
      <w:r w:rsidR="00EB33A4" w:rsidRPr="00B0140A">
        <w:t xml:space="preserve"> w </w:t>
      </w:r>
      <w:r w:rsidR="00161502" w:rsidRPr="00B0140A">
        <w:t xml:space="preserve">formularzu oferty czasu reakcji Zamawiający uzna, </w:t>
      </w:r>
      <w:r w:rsidR="00EC720C" w:rsidRPr="00B0140A">
        <w:t xml:space="preserve"> że </w:t>
      </w:r>
      <w:r w:rsidR="00161502" w:rsidRPr="00B0140A">
        <w:t>wykonawca zaproponował najdłuższy dopuszczalny czas reakcji (do 55 minut)</w:t>
      </w:r>
      <w:r w:rsidR="00EC720C" w:rsidRPr="00B0140A">
        <w:t xml:space="preserve"> i </w:t>
      </w:r>
      <w:r w:rsidR="00161502" w:rsidRPr="00B0140A">
        <w:t>przyzna ofercie 0 pkt.</w:t>
      </w:r>
      <w:r w:rsidR="00EB33A4" w:rsidRPr="00B0140A">
        <w:t xml:space="preserve"> w </w:t>
      </w:r>
      <w:r w:rsidR="00161502" w:rsidRPr="00B0140A">
        <w:t xml:space="preserve">tym kryterium. Podanie czasu reakcji </w:t>
      </w:r>
      <w:r w:rsidR="009730FC" w:rsidRPr="00B0140A">
        <w:t xml:space="preserve">dwuosobowego patrolu </w:t>
      </w:r>
      <w:r w:rsidR="00161502" w:rsidRPr="00B0140A">
        <w:t xml:space="preserve"> interwencyjne</w:t>
      </w:r>
      <w:r w:rsidR="009730FC" w:rsidRPr="00B0140A">
        <w:t>go</w:t>
      </w:r>
      <w:r w:rsidR="00161502" w:rsidRPr="00B0140A">
        <w:t xml:space="preserve"> dłuższego niż 55 minut spowoduje odrzucenie oferty</w:t>
      </w:r>
      <w:r w:rsidR="002D5A17" w:rsidRPr="00B0140A">
        <w:t>.</w:t>
      </w:r>
    </w:p>
    <w:p w14:paraId="6007FE90" w14:textId="77777777" w:rsidR="00433B60" w:rsidRPr="00B0140A" w:rsidRDefault="00433B60" w:rsidP="00761983">
      <w:pPr>
        <w:pStyle w:val="Nagwek4"/>
      </w:pPr>
      <w:r w:rsidRPr="00B0140A">
        <w:t>Najkorzystniejszą spośród złożonych ważnych</w:t>
      </w:r>
      <w:r w:rsidR="00EC720C" w:rsidRPr="00B0140A">
        <w:t xml:space="preserve"> i </w:t>
      </w:r>
      <w:r w:rsidRPr="00B0140A">
        <w:t>niepodlegających odrzuceniu ofert będzie oferta</w:t>
      </w:r>
      <w:r w:rsidR="00C82276" w:rsidRPr="00B0140A">
        <w:t xml:space="preserve"> z </w:t>
      </w:r>
      <w:r w:rsidRPr="00B0140A">
        <w:t>największą liczbą punktów (sumą punktów) przyznanych</w:t>
      </w:r>
      <w:r w:rsidR="00EB33A4" w:rsidRPr="00B0140A">
        <w:t xml:space="preserve"> w </w:t>
      </w:r>
      <w:r w:rsidRPr="00B0140A">
        <w:t xml:space="preserve">ramach każdego </w:t>
      </w:r>
      <w:r w:rsidR="00C82276" w:rsidRPr="00B0140A">
        <w:t xml:space="preserve"> z </w:t>
      </w:r>
      <w:r w:rsidRPr="00B0140A">
        <w:t>podanych kryteriów oceny ofert,</w:t>
      </w:r>
      <w:r w:rsidR="00C82276" w:rsidRPr="00B0140A">
        <w:t xml:space="preserve"> o </w:t>
      </w:r>
      <w:r w:rsidRPr="00B0140A">
        <w:t>których mowa powyżej.</w:t>
      </w:r>
    </w:p>
    <w:p w14:paraId="2DBDB2E1" w14:textId="77777777" w:rsidR="003B0325" w:rsidRPr="00B0140A" w:rsidRDefault="005F2A24" w:rsidP="00761983">
      <w:pPr>
        <w:pStyle w:val="Nagwek4"/>
      </w:pPr>
      <w:r w:rsidRPr="00B0140A">
        <w:t xml:space="preserve">Zamawiający </w:t>
      </w:r>
      <w:r w:rsidR="003B0325" w:rsidRPr="00B0140A">
        <w:t>nie przewiduje aukcji elektronicznej</w:t>
      </w:r>
      <w:r w:rsidRPr="00B0140A">
        <w:t>.</w:t>
      </w:r>
    </w:p>
    <w:p w14:paraId="61843009" w14:textId="77777777" w:rsidR="003B0325" w:rsidRPr="00B0140A" w:rsidRDefault="003B0325" w:rsidP="00761983">
      <w:pPr>
        <w:pStyle w:val="Nagwek4"/>
      </w:pPr>
      <w:r w:rsidRPr="00B0140A">
        <w:t>Zamawiający udzieli zamówienia Wykonawcy, którego oferta odpowiada wszystkim wymaganiom określonym</w:t>
      </w:r>
      <w:r w:rsidR="00EB33A4" w:rsidRPr="00B0140A">
        <w:t xml:space="preserve"> w </w:t>
      </w:r>
      <w:r w:rsidRPr="00B0140A">
        <w:t>SWZ</w:t>
      </w:r>
      <w:r w:rsidR="00EC720C" w:rsidRPr="00B0140A">
        <w:t xml:space="preserve"> i </w:t>
      </w:r>
      <w:r w:rsidRPr="00B0140A">
        <w:t>zostanie oceniona jako najkorzystniejsza</w:t>
      </w:r>
      <w:r w:rsidR="00EB33A4" w:rsidRPr="00B0140A">
        <w:t xml:space="preserve"> w </w:t>
      </w:r>
      <w:r w:rsidRPr="00B0140A">
        <w:t xml:space="preserve">oparciu </w:t>
      </w:r>
      <w:r w:rsidR="00C82276" w:rsidRPr="00B0140A">
        <w:t xml:space="preserve"> o </w:t>
      </w:r>
      <w:r w:rsidRPr="00B0140A">
        <w:t>wskazane</w:t>
      </w:r>
      <w:r w:rsidR="00EB33A4" w:rsidRPr="00B0140A">
        <w:t xml:space="preserve"> w </w:t>
      </w:r>
      <w:r w:rsidRPr="00B0140A">
        <w:t>SWZ kryteria oceny ofert.</w:t>
      </w:r>
    </w:p>
    <w:p w14:paraId="2733C25B" w14:textId="77777777" w:rsidR="00CC2A44" w:rsidRPr="00B0140A" w:rsidRDefault="00CC2A44" w:rsidP="00761983">
      <w:pPr>
        <w:pStyle w:val="Nagwek4"/>
        <w:rPr>
          <w:bCs/>
        </w:rPr>
      </w:pPr>
      <w:r w:rsidRPr="00B0140A">
        <w:t>Zamawiający wybierze najkorzystniejszą ofertę bez przeprowadzania negocjacji.</w:t>
      </w:r>
    </w:p>
    <w:p w14:paraId="07B3E4EB" w14:textId="77777777" w:rsidR="000C39A8" w:rsidRPr="00B0140A" w:rsidRDefault="000C39A8" w:rsidP="0067067B">
      <w:pPr>
        <w:pStyle w:val="Nagwek3"/>
      </w:pPr>
      <w:r w:rsidRPr="00B0140A">
        <w:t>INFORMACJE O FORMALNOŚCIACH JAKIE MUSZĄ ZOSTAĆ DOPEŁNIONE PO WYBORZE OFERTY W CELU ZAWARCIA UMOWY W SPRAWIE ZAMÓWIENIA PUBLICZNEGO</w:t>
      </w:r>
    </w:p>
    <w:p w14:paraId="1B61C644" w14:textId="77777777" w:rsidR="00617BD8" w:rsidRPr="00B0140A" w:rsidRDefault="00617BD8" w:rsidP="00761983">
      <w:pPr>
        <w:pStyle w:val="Nagwek4"/>
      </w:pPr>
      <w:r w:rsidRPr="00B0140A">
        <w:t xml:space="preserve">Przed podpisaniem umowy Wykonawca, którego oferta uznana zostanie </w:t>
      </w:r>
      <w:r w:rsidR="00EB33A4" w:rsidRPr="00B0140A">
        <w:t xml:space="preserve"> za </w:t>
      </w:r>
      <w:r w:rsidRPr="00B0140A">
        <w:t>najkorzystniejszą zobowiązany będzie do:</w:t>
      </w:r>
    </w:p>
    <w:p w14:paraId="10FFEFB4" w14:textId="77777777" w:rsidR="00617BD8" w:rsidRPr="00B0140A" w:rsidRDefault="00617BD8" w:rsidP="00761983">
      <w:pPr>
        <w:pStyle w:val="Nagwek5"/>
      </w:pPr>
      <w:r w:rsidRPr="00B0140A">
        <w:t>dostarczenia Zamawiającemu</w:t>
      </w:r>
      <w:r w:rsidR="00EB33A4" w:rsidRPr="00B0140A">
        <w:t xml:space="preserve"> w </w:t>
      </w:r>
      <w:r w:rsidR="00391836" w:rsidRPr="00B0140A">
        <w:t>przypadku Wykonawcy składającego ofertę wspólną,</w:t>
      </w:r>
      <w:r w:rsidRPr="00B0140A">
        <w:t xml:space="preserve"> kopii poświadczonej przez Wykonawcę „z</w:t>
      </w:r>
      <w:r w:rsidR="00391836" w:rsidRPr="00B0140A">
        <w:t>a zgodność</w:t>
      </w:r>
      <w:r w:rsidR="00C82276" w:rsidRPr="00B0140A">
        <w:t xml:space="preserve"> z </w:t>
      </w:r>
      <w:r w:rsidR="00391836" w:rsidRPr="00B0140A">
        <w:t>oryginałem”</w:t>
      </w:r>
      <w:r w:rsidRPr="00B0140A">
        <w:t xml:space="preserve"> umowy regulującej współpracę tych Wykonawców,</w:t>
      </w:r>
      <w:r w:rsidR="00EB33A4" w:rsidRPr="00B0140A">
        <w:t xml:space="preserve"> w </w:t>
      </w:r>
      <w:r w:rsidRPr="00B0140A">
        <w:t>której m.in. zostanie określony:</w:t>
      </w:r>
    </w:p>
    <w:p w14:paraId="459B8D6E" w14:textId="77777777" w:rsidR="00617BD8" w:rsidRPr="00B0140A" w:rsidRDefault="00617BD8" w:rsidP="00761983">
      <w:pPr>
        <w:pStyle w:val="Nagwek6"/>
      </w:pPr>
      <w:r w:rsidRPr="00B0140A">
        <w:t>pełnomocnik uprawniony</w:t>
      </w:r>
      <w:r w:rsidR="00C82276" w:rsidRPr="00B0140A">
        <w:t xml:space="preserve"> do </w:t>
      </w:r>
      <w:r w:rsidRPr="00B0140A">
        <w:t>kontaktów</w:t>
      </w:r>
      <w:r w:rsidR="00C82276" w:rsidRPr="00B0140A">
        <w:t xml:space="preserve"> z </w:t>
      </w:r>
      <w:r w:rsidRPr="00B0140A">
        <w:t>Zamawiającym oraz</w:t>
      </w:r>
      <w:r w:rsidR="00C82276" w:rsidRPr="00B0140A">
        <w:t xml:space="preserve"> do </w:t>
      </w:r>
      <w:r w:rsidRPr="00B0140A">
        <w:t>wystawienia dokumentów związanych</w:t>
      </w:r>
      <w:r w:rsidR="00C82276" w:rsidRPr="00B0140A">
        <w:t xml:space="preserve"> z </w:t>
      </w:r>
      <w:r w:rsidRPr="00B0140A">
        <w:t>płatnościami,</w:t>
      </w:r>
    </w:p>
    <w:p w14:paraId="7B8D81E9" w14:textId="77777777" w:rsidR="00617BD8" w:rsidRPr="00B0140A" w:rsidRDefault="00617BD8" w:rsidP="00761983">
      <w:pPr>
        <w:pStyle w:val="Nagwek6"/>
      </w:pPr>
      <w:r w:rsidRPr="00B0140A">
        <w:rPr>
          <w:szCs w:val="22"/>
        </w:rPr>
        <w:t>zobowiązanie</w:t>
      </w:r>
      <w:r w:rsidR="00C82276" w:rsidRPr="00B0140A">
        <w:rPr>
          <w:szCs w:val="22"/>
        </w:rPr>
        <w:t xml:space="preserve"> do </w:t>
      </w:r>
      <w:r w:rsidRPr="00B0140A">
        <w:rPr>
          <w:szCs w:val="22"/>
        </w:rPr>
        <w:t>realizacji przedmiotu zamówienia,</w:t>
      </w:r>
    </w:p>
    <w:p w14:paraId="7EBDB663" w14:textId="77777777" w:rsidR="00617BD8" w:rsidRPr="00B0140A" w:rsidRDefault="00617BD8" w:rsidP="00761983">
      <w:pPr>
        <w:pStyle w:val="Nagwek6"/>
      </w:pPr>
      <w:r w:rsidRPr="00B0140A">
        <w:rPr>
          <w:szCs w:val="22"/>
        </w:rPr>
        <w:t>określenie zakresu działania poszczególnych stron,</w:t>
      </w:r>
    </w:p>
    <w:p w14:paraId="4F0ADFC9" w14:textId="77777777" w:rsidR="00617BD8" w:rsidRPr="00B0140A" w:rsidRDefault="00617BD8" w:rsidP="00761983">
      <w:pPr>
        <w:pStyle w:val="Nagwek6"/>
      </w:pPr>
      <w:r w:rsidRPr="00B0140A">
        <w:rPr>
          <w:szCs w:val="22"/>
        </w:rPr>
        <w:t>czas obowiązywania umowy, który nie może być krótszy niż okres obejmujący realizację zamówienia;</w:t>
      </w:r>
    </w:p>
    <w:p w14:paraId="6F380A8B" w14:textId="74F835AA" w:rsidR="00617BD8" w:rsidRPr="00B0140A" w:rsidRDefault="00617BD8" w:rsidP="00391836">
      <w:pPr>
        <w:pStyle w:val="Nagwek5"/>
      </w:pPr>
      <w:r w:rsidRPr="00B0140A">
        <w:t>dostarczenia Zamawiającemu wszelkich danych</w:t>
      </w:r>
      <w:r w:rsidR="00C82276" w:rsidRPr="00B0140A">
        <w:t xml:space="preserve"> do </w:t>
      </w:r>
      <w:r w:rsidRPr="00B0140A">
        <w:t>umowy,</w:t>
      </w:r>
      <w:r w:rsidR="00EB33A4" w:rsidRPr="00B0140A">
        <w:t xml:space="preserve"> w </w:t>
      </w:r>
      <w:r w:rsidRPr="00B0140A">
        <w:t>tym</w:t>
      </w:r>
      <w:r w:rsidR="00EB33A4" w:rsidRPr="00B0140A">
        <w:t xml:space="preserve"> w </w:t>
      </w:r>
      <w:r w:rsidRPr="00B0140A">
        <w:t>szczególności nr konta</w:t>
      </w:r>
      <w:r w:rsidR="00F12877">
        <w:t xml:space="preserve"> bankowego</w:t>
      </w:r>
      <w:r w:rsidRPr="00B0140A">
        <w:t>, danych osoby upoważnionej</w:t>
      </w:r>
      <w:r w:rsidR="00C82276" w:rsidRPr="00B0140A">
        <w:t xml:space="preserve"> do </w:t>
      </w:r>
      <w:r w:rsidRPr="00B0140A">
        <w:t xml:space="preserve"> podpisania umowy, itp.;</w:t>
      </w:r>
    </w:p>
    <w:p w14:paraId="53F95F3F" w14:textId="0ECA8265" w:rsidR="00FB7A72" w:rsidRPr="00B0140A" w:rsidRDefault="00FB7A72" w:rsidP="00274EEF">
      <w:pPr>
        <w:pStyle w:val="Nagwek5"/>
      </w:pPr>
      <w:r w:rsidRPr="00B0140A">
        <w:t>w przypadku dostawcy zagranicznego przedłożenia oryginału certyfikatu rezydencji podatkowej (art. 21 ust. 1</w:t>
      </w:r>
      <w:r w:rsidR="00EC720C" w:rsidRPr="00B0140A">
        <w:t xml:space="preserve"> i </w:t>
      </w:r>
      <w:r w:rsidRPr="00B0140A">
        <w:t>2 ustawy</w:t>
      </w:r>
      <w:r w:rsidR="00C82276" w:rsidRPr="00B0140A">
        <w:t xml:space="preserve"> z </w:t>
      </w:r>
      <w:r w:rsidRPr="00B0140A">
        <w:t>dnia 15 lutego 1992 roku</w:t>
      </w:r>
      <w:r w:rsidR="00C82276" w:rsidRPr="00B0140A">
        <w:t xml:space="preserve"> o </w:t>
      </w:r>
      <w:r w:rsidRPr="00B0140A">
        <w:t>podatku dochodowym</w:t>
      </w:r>
      <w:r w:rsidR="00EB33A4" w:rsidRPr="00B0140A">
        <w:t xml:space="preserve"> od </w:t>
      </w:r>
      <w:r w:rsidRPr="00B0140A">
        <w:t xml:space="preserve">osób prawnych </w:t>
      </w:r>
      <w:r w:rsidR="00274EEF" w:rsidRPr="00B0140A">
        <w:rPr>
          <w:szCs w:val="22"/>
        </w:rPr>
        <w:t>(</w:t>
      </w:r>
      <w:r w:rsidR="00F12877" w:rsidRPr="00F12877">
        <w:rPr>
          <w:szCs w:val="22"/>
        </w:rPr>
        <w:t>Dz.U. z 2025 r. poz. 278</w:t>
      </w:r>
      <w:r w:rsidR="00F12877">
        <w:rPr>
          <w:szCs w:val="22"/>
        </w:rPr>
        <w:t xml:space="preserve"> ze zm.</w:t>
      </w:r>
      <w:r w:rsidR="00F12877" w:rsidRPr="00F12877">
        <w:rPr>
          <w:szCs w:val="22"/>
        </w:rPr>
        <w:t>)</w:t>
      </w:r>
      <w:r w:rsidRPr="00B0140A">
        <w:t xml:space="preserve"> – dotyczy podatku u źródła. W</w:t>
      </w:r>
      <w:r w:rsidR="001F1DE6">
        <w:t> </w:t>
      </w:r>
      <w:r w:rsidRPr="00B0140A">
        <w:t>przypadku niedostarczenia Zamawiającemu oryginału certyfikatu rezydencji podatkowej pobierany będzie podatek</w:t>
      </w:r>
      <w:r w:rsidR="00EB33A4" w:rsidRPr="00B0140A">
        <w:t xml:space="preserve"> w </w:t>
      </w:r>
      <w:r w:rsidRPr="00B0140A">
        <w:t>wysokości 20% bez uwzględnienia właściwych umów</w:t>
      </w:r>
      <w:r w:rsidR="00C82276" w:rsidRPr="00B0140A">
        <w:t xml:space="preserve"> o </w:t>
      </w:r>
      <w:r w:rsidRPr="00B0140A">
        <w:t xml:space="preserve">unikaniu podwójnego opodatkowania, których stroną jest Polska </w:t>
      </w:r>
      <w:r w:rsidRPr="00B0140A">
        <w:rPr>
          <w:i/>
          <w:iCs/>
        </w:rPr>
        <w:t>– jeżeli dotyczy.</w:t>
      </w:r>
    </w:p>
    <w:p w14:paraId="20C7CB55" w14:textId="4300FD11" w:rsidR="000C39A8" w:rsidRPr="00B0140A" w:rsidRDefault="000C39A8" w:rsidP="00391836">
      <w:pPr>
        <w:pStyle w:val="Nagwek4"/>
      </w:pPr>
      <w:r w:rsidRPr="00B0140A">
        <w:t>Zamawiający określi termin</w:t>
      </w:r>
      <w:r w:rsidR="00EC720C" w:rsidRPr="00B0140A">
        <w:t xml:space="preserve"> i </w:t>
      </w:r>
      <w:r w:rsidRPr="00B0140A">
        <w:t>miejsce złożenia ww. dokumentów oraz termin</w:t>
      </w:r>
      <w:r w:rsidR="00EC720C" w:rsidRPr="00B0140A">
        <w:t xml:space="preserve"> i </w:t>
      </w:r>
      <w:r w:rsidRPr="00B0140A">
        <w:t xml:space="preserve">miejsce podpisania umowy. </w:t>
      </w:r>
      <w:r w:rsidR="001F1DE6">
        <w:t>Niestawienie się lub n</w:t>
      </w:r>
      <w:r w:rsidRPr="00B0140A">
        <w:t xml:space="preserve">iedostarczenie </w:t>
      </w:r>
      <w:r w:rsidR="001F1DE6">
        <w:t xml:space="preserve">danych lub </w:t>
      </w:r>
      <w:r w:rsidRPr="00B0140A">
        <w:t>dokument</w:t>
      </w:r>
      <w:r w:rsidR="001F1DE6">
        <w:t>ów</w:t>
      </w:r>
      <w:r w:rsidRPr="00B0140A">
        <w:t>,</w:t>
      </w:r>
      <w:r w:rsidR="00C82276" w:rsidRPr="00B0140A">
        <w:t xml:space="preserve"> o </w:t>
      </w:r>
      <w:r w:rsidRPr="00B0140A">
        <w:t>którym mowa</w:t>
      </w:r>
      <w:r w:rsidR="00EB33A4" w:rsidRPr="00B0140A">
        <w:t xml:space="preserve"> w </w:t>
      </w:r>
      <w:r w:rsidRPr="00B0140A">
        <w:t>pkt 2</w:t>
      </w:r>
      <w:r w:rsidR="00F51BF9" w:rsidRPr="00B0140A">
        <w:t>3</w:t>
      </w:r>
      <w:r w:rsidRPr="00B0140A">
        <w:t>.1.</w:t>
      </w:r>
      <w:r w:rsidR="001F1DE6">
        <w:t>1 i 23.1.2</w:t>
      </w:r>
      <w:r w:rsidRPr="00B0140A">
        <w:t xml:space="preserve"> </w:t>
      </w:r>
      <w:r w:rsidR="00EB33A4" w:rsidRPr="00B0140A">
        <w:t xml:space="preserve"> w </w:t>
      </w:r>
      <w:r w:rsidRPr="00B0140A">
        <w:t>wyznaczonym przez Zamawiającego terminie spowoduje, iż zawarcie umowy</w:t>
      </w:r>
      <w:r w:rsidR="00EB33A4" w:rsidRPr="00B0140A">
        <w:t xml:space="preserve"> w </w:t>
      </w:r>
      <w:r w:rsidRPr="00B0140A">
        <w:t>sprawie zamówienia publicznego stanie się niemożliwe</w:t>
      </w:r>
      <w:r w:rsidR="00C82276" w:rsidRPr="00B0140A">
        <w:t xml:space="preserve"> z </w:t>
      </w:r>
      <w:r w:rsidRPr="00B0140A">
        <w:t>przyczyn leżących po stronie Wykonawcy.</w:t>
      </w:r>
    </w:p>
    <w:p w14:paraId="2BD02E62" w14:textId="77777777" w:rsidR="000C39A8" w:rsidRPr="00B0140A" w:rsidRDefault="000C39A8" w:rsidP="00391836">
      <w:pPr>
        <w:pStyle w:val="Nagwek4"/>
      </w:pPr>
      <w:r w:rsidRPr="00B0140A">
        <w:t>Osoby reprezentujące Wykonawcę, przy podpisywaniu umowy powinny przedłożyć Zamawiającemu dokumenty potwierdzające ich umocowanie</w:t>
      </w:r>
      <w:r w:rsidR="00C82276" w:rsidRPr="00B0140A">
        <w:t xml:space="preserve"> do </w:t>
      </w:r>
      <w:r w:rsidRPr="00B0140A">
        <w:t xml:space="preserve">podpisania umowy, </w:t>
      </w:r>
      <w:r w:rsidR="00C82276" w:rsidRPr="00B0140A">
        <w:t xml:space="preserve"> o </w:t>
      </w:r>
      <w:r w:rsidRPr="00B0140A">
        <w:t>ile umocowanie to nie wynika</w:t>
      </w:r>
      <w:r w:rsidR="00C82276" w:rsidRPr="00B0140A">
        <w:t xml:space="preserve"> z </w:t>
      </w:r>
      <w:r w:rsidRPr="00B0140A">
        <w:t>dokumentów załączonych</w:t>
      </w:r>
      <w:r w:rsidR="00C82276" w:rsidRPr="00B0140A">
        <w:t xml:space="preserve"> do </w:t>
      </w:r>
      <w:r w:rsidR="00FB7A72" w:rsidRPr="00B0140A">
        <w:t xml:space="preserve">oferty </w:t>
      </w:r>
      <w:r w:rsidR="00D56CEB" w:rsidRPr="00B0140A">
        <w:t xml:space="preserve"> </w:t>
      </w:r>
      <w:r w:rsidR="00FB7A72" w:rsidRPr="00B0140A">
        <w:t xml:space="preserve">(np. pełnomocnictwo) </w:t>
      </w:r>
      <w:r w:rsidRPr="00B0140A">
        <w:t>lub dokumentów złożonych</w:t>
      </w:r>
      <w:r w:rsidR="00C82276" w:rsidRPr="00B0140A">
        <w:t xml:space="preserve"> na </w:t>
      </w:r>
      <w:r w:rsidRPr="00B0140A">
        <w:t>podstawie art. 126 ust. 1 lub art. 274 ust. 1 ustawy Pzp lub wynikających</w:t>
      </w:r>
      <w:r w:rsidR="00C82276" w:rsidRPr="00B0140A">
        <w:t xml:space="preserve"> z </w:t>
      </w:r>
      <w:r w:rsidRPr="00B0140A">
        <w:t>bezpłatnych</w:t>
      </w:r>
      <w:r w:rsidR="00EC720C" w:rsidRPr="00B0140A">
        <w:t xml:space="preserve"> i </w:t>
      </w:r>
      <w:r w:rsidRPr="00B0140A">
        <w:t>ogólnodostępnych rejestrów publicznych (np. odpis</w:t>
      </w:r>
      <w:r w:rsidR="00C82276" w:rsidRPr="00B0140A">
        <w:t xml:space="preserve"> z </w:t>
      </w:r>
      <w:r w:rsidRPr="00B0140A">
        <w:t>właściwego rejestru lub</w:t>
      </w:r>
      <w:r w:rsidR="00C82276" w:rsidRPr="00B0140A">
        <w:t xml:space="preserve"> z </w:t>
      </w:r>
      <w:r w:rsidRPr="00B0140A">
        <w:t>centralnej ewidencji</w:t>
      </w:r>
      <w:r w:rsidR="00EC720C" w:rsidRPr="00B0140A">
        <w:t xml:space="preserve"> i </w:t>
      </w:r>
      <w:r w:rsidRPr="00B0140A">
        <w:t xml:space="preserve">informacji </w:t>
      </w:r>
      <w:r w:rsidR="00C82276" w:rsidRPr="00B0140A">
        <w:t xml:space="preserve"> o </w:t>
      </w:r>
      <w:r w:rsidRPr="00B0140A">
        <w:t>działalności gospodarczej). W przypadku złożenia pełnomocnictwa musi mieć ono formę oryginału lub kopii potwierdzonej notarialnie</w:t>
      </w:r>
      <w:r w:rsidR="00EB33A4" w:rsidRPr="00B0140A">
        <w:t xml:space="preserve"> za </w:t>
      </w:r>
      <w:r w:rsidRPr="00B0140A">
        <w:t>zgodność</w:t>
      </w:r>
      <w:r w:rsidR="00C82276" w:rsidRPr="00B0140A">
        <w:t xml:space="preserve"> z </w:t>
      </w:r>
      <w:r w:rsidRPr="00B0140A">
        <w:t>oryginałem, podpisane przez osoby wskazane</w:t>
      </w:r>
      <w:r w:rsidR="00C82276" w:rsidRPr="00B0140A">
        <w:t xml:space="preserve"> do </w:t>
      </w:r>
      <w:r w:rsidRPr="00B0140A">
        <w:t>reprezentacji</w:t>
      </w:r>
      <w:r w:rsidR="00EB33A4" w:rsidRPr="00B0140A">
        <w:t xml:space="preserve"> w </w:t>
      </w:r>
      <w:r w:rsidRPr="00B0140A">
        <w:t>odpowiednim dokumencie określającym status prawny Wykonawcy (np. KRS).</w:t>
      </w:r>
    </w:p>
    <w:p w14:paraId="6C902969" w14:textId="77777777" w:rsidR="00A531FE" w:rsidRPr="00B0140A" w:rsidRDefault="00A531FE" w:rsidP="0067067B">
      <w:pPr>
        <w:pStyle w:val="Nagwek3"/>
      </w:pPr>
      <w:r w:rsidRPr="00B0140A">
        <w:t>WYMAGANIA DOTYCZĄCE ZABEZPIECZENIA NALEŻYTEGO WYKONANIA UMOWY</w:t>
      </w:r>
    </w:p>
    <w:p w14:paraId="719189BE" w14:textId="77777777" w:rsidR="00A531FE" w:rsidRPr="00B0140A" w:rsidRDefault="00A531FE" w:rsidP="00391836">
      <w:pPr>
        <w:pStyle w:val="Standard"/>
      </w:pPr>
      <w:r w:rsidRPr="00B0140A">
        <w:t>Zamawiający nie będzie żądać przed podpisaniem umowy</w:t>
      </w:r>
      <w:r w:rsidR="00EB33A4" w:rsidRPr="00B0140A">
        <w:t xml:space="preserve"> od </w:t>
      </w:r>
      <w:r w:rsidRPr="00B0140A">
        <w:t>Wykonawcy, którego oferta została wybrana jako najkorzystniejsza, wniesienia zabezpieczenia należytego wykonania umowy.</w:t>
      </w:r>
    </w:p>
    <w:p w14:paraId="775E2DBD" w14:textId="77777777" w:rsidR="00A531FE" w:rsidRPr="00B0140A" w:rsidRDefault="00091102" w:rsidP="0067067B">
      <w:pPr>
        <w:pStyle w:val="Nagwek3"/>
        <w:rPr>
          <w:bCs/>
        </w:rPr>
      </w:pPr>
      <w:r w:rsidRPr="00B0140A">
        <w:t>PROJEKTOWANE POSTANOWIENIA UMOWY W SPRAWIE ZAMÓWIENIA PUBLICZNEGO, KTÓRE ZOSTANĄ WPROWADZONE DO TREŚCI TEJ UMOWY</w:t>
      </w:r>
    </w:p>
    <w:p w14:paraId="730DA544" w14:textId="77777777" w:rsidR="00A531FE" w:rsidRPr="00B0140A" w:rsidRDefault="00091102" w:rsidP="00391836">
      <w:pPr>
        <w:pStyle w:val="Nagwek4"/>
      </w:pPr>
      <w:r w:rsidRPr="00B0140A">
        <w:t>Projektowane postanowienia umowy</w:t>
      </w:r>
      <w:r w:rsidR="00EB33A4" w:rsidRPr="00B0140A">
        <w:t xml:space="preserve"> w </w:t>
      </w:r>
      <w:r w:rsidRPr="00B0140A">
        <w:t>sprawie zamówienia pub</w:t>
      </w:r>
      <w:r w:rsidR="00630CCF" w:rsidRPr="00B0140A">
        <w:t>licznego stanowią Załącznik nr 10</w:t>
      </w:r>
      <w:r w:rsidR="00C82276" w:rsidRPr="00B0140A">
        <w:t xml:space="preserve"> do </w:t>
      </w:r>
      <w:r w:rsidRPr="00B0140A">
        <w:t xml:space="preserve">SWZ. </w:t>
      </w:r>
    </w:p>
    <w:p w14:paraId="6D8A1A69" w14:textId="2CA2682A" w:rsidR="00A531FE" w:rsidRPr="00B0140A" w:rsidRDefault="00A531FE" w:rsidP="00391836">
      <w:pPr>
        <w:pStyle w:val="Nagwek4"/>
      </w:pPr>
      <w:r w:rsidRPr="00B0140A">
        <w:t>Zamawiający przewiduje zmiany</w:t>
      </w:r>
      <w:r w:rsidR="00EB33A4" w:rsidRPr="00B0140A">
        <w:t xml:space="preserve"> w </w:t>
      </w:r>
      <w:r w:rsidRPr="00B0140A">
        <w:t>zawartej umowie</w:t>
      </w:r>
      <w:r w:rsidR="00EB33A4" w:rsidRPr="00B0140A">
        <w:t xml:space="preserve"> w </w:t>
      </w:r>
      <w:r w:rsidRPr="00B0140A">
        <w:t>stosunku</w:t>
      </w:r>
      <w:r w:rsidR="00C82276" w:rsidRPr="00B0140A">
        <w:t xml:space="preserve"> do </w:t>
      </w:r>
      <w:r w:rsidRPr="00B0140A">
        <w:t xml:space="preserve">treści oferty, </w:t>
      </w:r>
      <w:r w:rsidR="00C82276" w:rsidRPr="00B0140A">
        <w:t xml:space="preserve"> na </w:t>
      </w:r>
      <w:r w:rsidRPr="00B0140A">
        <w:t>podstawie której dokonano wyboru Wykonawcy,</w:t>
      </w:r>
      <w:r w:rsidR="00EB33A4" w:rsidRPr="00B0140A">
        <w:t xml:space="preserve"> w </w:t>
      </w:r>
      <w:r w:rsidRPr="00B0140A">
        <w:t>zakresie określo</w:t>
      </w:r>
      <w:r w:rsidR="00091102" w:rsidRPr="00B0140A">
        <w:t>nym</w:t>
      </w:r>
      <w:r w:rsidR="00EB33A4" w:rsidRPr="00B0140A">
        <w:t xml:space="preserve"> w </w:t>
      </w:r>
      <w:r w:rsidRPr="00B0140A">
        <w:t>Załącznik</w:t>
      </w:r>
      <w:r w:rsidR="00091102" w:rsidRPr="00B0140A">
        <w:t>u</w:t>
      </w:r>
      <w:r w:rsidRPr="00B0140A">
        <w:t xml:space="preserve"> </w:t>
      </w:r>
      <w:r w:rsidR="00D56CEB" w:rsidRPr="00B0140A">
        <w:t xml:space="preserve"> </w:t>
      </w:r>
      <w:r w:rsidR="00630CCF" w:rsidRPr="00B0140A">
        <w:t>nr 10</w:t>
      </w:r>
      <w:r w:rsidR="00C82276" w:rsidRPr="00B0140A">
        <w:t xml:space="preserve"> do </w:t>
      </w:r>
      <w:r w:rsidR="00391836" w:rsidRPr="00B0140A">
        <w:t>SIWZ,</w:t>
      </w:r>
      <w:r w:rsidR="00EB33A4" w:rsidRPr="00B0140A">
        <w:t xml:space="preserve"> w </w:t>
      </w:r>
      <w:r w:rsidR="00391836" w:rsidRPr="00B0140A">
        <w:t>tym zmiany (waloryzację) wynagrodzenia</w:t>
      </w:r>
      <w:r w:rsidR="00EF3F2F" w:rsidRPr="00B0140A">
        <w:t xml:space="preserve">.  </w:t>
      </w:r>
      <w:r w:rsidR="00391836" w:rsidRPr="00B0140A">
        <w:t xml:space="preserve"> </w:t>
      </w:r>
    </w:p>
    <w:p w14:paraId="66241FF5" w14:textId="77777777" w:rsidR="00A531FE" w:rsidRPr="00B0140A" w:rsidRDefault="00A531FE" w:rsidP="00391836">
      <w:pPr>
        <w:pStyle w:val="Nagwek4"/>
      </w:pPr>
      <w:r w:rsidRPr="00B0140A">
        <w:t>Zmiany umowy,</w:t>
      </w:r>
      <w:r w:rsidR="00C82276" w:rsidRPr="00B0140A">
        <w:t xml:space="preserve"> o </w:t>
      </w:r>
      <w:r w:rsidRPr="00B0140A">
        <w:t>których mowa</w:t>
      </w:r>
      <w:r w:rsidR="00EB33A4" w:rsidRPr="00B0140A">
        <w:t xml:space="preserve"> w </w:t>
      </w:r>
      <w:r w:rsidRPr="00B0140A">
        <w:t>pkt 2</w:t>
      </w:r>
      <w:r w:rsidR="00CC2A44" w:rsidRPr="00B0140A">
        <w:t>5</w:t>
      </w:r>
      <w:r w:rsidRPr="00B0140A">
        <w:t>.2, mogą być dokonane</w:t>
      </w:r>
      <w:r w:rsidR="00C82276" w:rsidRPr="00B0140A">
        <w:t xml:space="preserve"> na </w:t>
      </w:r>
      <w:r w:rsidRPr="00B0140A">
        <w:t>wniosek Zamawiającego lub Wykonawcy</w:t>
      </w:r>
      <w:r w:rsidR="00EC720C" w:rsidRPr="00B0140A">
        <w:t xml:space="preserve"> i</w:t>
      </w:r>
      <w:r w:rsidR="00EB33A4" w:rsidRPr="00B0140A">
        <w:t xml:space="preserve"> za </w:t>
      </w:r>
      <w:r w:rsidRPr="00B0140A">
        <w:t>zgodą obu Stron wprowadzone aneksem</w:t>
      </w:r>
      <w:r w:rsidR="00C82276" w:rsidRPr="00B0140A">
        <w:t xml:space="preserve"> do </w:t>
      </w:r>
      <w:r w:rsidRPr="00B0140A">
        <w:t>umowy.</w:t>
      </w:r>
    </w:p>
    <w:p w14:paraId="12EAF6EA" w14:textId="77777777" w:rsidR="00091102" w:rsidRPr="00B0140A" w:rsidRDefault="00091102" w:rsidP="0067067B">
      <w:pPr>
        <w:pStyle w:val="Nagwek3"/>
      </w:pPr>
      <w:r w:rsidRPr="00B0140A">
        <w:t xml:space="preserve">POUCZENIE O ŚRODKACH OCHRONY PRAWNEJ PRZYSŁUGUJĄCYCH WYKONAWCY </w:t>
      </w:r>
    </w:p>
    <w:p w14:paraId="5B0F1A9D" w14:textId="77777777" w:rsidR="00091102" w:rsidRPr="00B0140A" w:rsidRDefault="00091102" w:rsidP="00391836">
      <w:pPr>
        <w:pStyle w:val="Nagwek4"/>
      </w:pPr>
      <w:r w:rsidRPr="00B0140A">
        <w:t>Środki ochrony prawnej, określone</w:t>
      </w:r>
      <w:r w:rsidR="00EB33A4" w:rsidRPr="00B0140A">
        <w:t xml:space="preserve"> w </w:t>
      </w:r>
      <w:r w:rsidRPr="00B0140A">
        <w:t>Dziale IX ustawy Pzp przysługują Wykonawcy, uczestnikowi konkursu oraz innemu podmiotowi, jeżeli ma lub miał interes</w:t>
      </w:r>
      <w:r w:rsidR="00EB33A4" w:rsidRPr="00B0140A">
        <w:t xml:space="preserve"> w </w:t>
      </w:r>
      <w:r w:rsidRPr="00B0140A">
        <w:t>uzyskaniu zamówienia oraz poniósł lub może ponieść szkodę</w:t>
      </w:r>
      <w:r w:rsidR="00EB33A4" w:rsidRPr="00B0140A">
        <w:t xml:space="preserve"> w </w:t>
      </w:r>
      <w:r w:rsidRPr="00B0140A">
        <w:t>wyniku naruszenia przez Zamawiającego przepisów ustawy Pzp.</w:t>
      </w:r>
    </w:p>
    <w:p w14:paraId="6D7CEE4C" w14:textId="77777777" w:rsidR="00091102" w:rsidRPr="00B0140A" w:rsidRDefault="00091102" w:rsidP="00391836">
      <w:pPr>
        <w:pStyle w:val="Nagwek4"/>
      </w:pPr>
      <w:r w:rsidRPr="00B0140A">
        <w:t>Odwołanie przysługuje na:</w:t>
      </w:r>
    </w:p>
    <w:p w14:paraId="6CCEBDB6" w14:textId="77777777" w:rsidR="00091102" w:rsidRPr="00B0140A" w:rsidRDefault="00091102" w:rsidP="00391836">
      <w:pPr>
        <w:pStyle w:val="Nagwek5"/>
      </w:pPr>
      <w:bookmarkStart w:id="17" w:name="_Ref164030881"/>
      <w:r w:rsidRPr="00B0140A">
        <w:t>niezgodną</w:t>
      </w:r>
      <w:r w:rsidR="00C82276" w:rsidRPr="00B0140A">
        <w:t xml:space="preserve"> z </w:t>
      </w:r>
      <w:r w:rsidRPr="00B0140A">
        <w:t>przepisami ustawy czynność Zamawiającego, podjętą</w:t>
      </w:r>
      <w:r w:rsidR="00EB33A4" w:rsidRPr="00B0140A">
        <w:t xml:space="preserve"> w </w:t>
      </w:r>
      <w:r w:rsidRPr="00B0140A">
        <w:t xml:space="preserve">postępowaniu </w:t>
      </w:r>
      <w:r w:rsidR="00C82276" w:rsidRPr="00B0140A">
        <w:t xml:space="preserve"> o </w:t>
      </w:r>
      <w:r w:rsidRPr="00B0140A">
        <w:t>udzielenie zamówienia,</w:t>
      </w:r>
      <w:r w:rsidR="00EB33A4" w:rsidRPr="00B0140A">
        <w:t xml:space="preserve"> w </w:t>
      </w:r>
      <w:r w:rsidRPr="00B0140A">
        <w:t>tym</w:t>
      </w:r>
      <w:r w:rsidR="00C82276" w:rsidRPr="00B0140A">
        <w:t xml:space="preserve"> na </w:t>
      </w:r>
      <w:r w:rsidRPr="00B0140A">
        <w:t>projektowane postanowienia umowy;</w:t>
      </w:r>
      <w:bookmarkEnd w:id="17"/>
    </w:p>
    <w:p w14:paraId="5250E2BB" w14:textId="77777777" w:rsidR="00091102" w:rsidRPr="00B0140A" w:rsidRDefault="00091102" w:rsidP="00391836">
      <w:pPr>
        <w:pStyle w:val="Nagwek5"/>
      </w:pPr>
      <w:r w:rsidRPr="00B0140A">
        <w:t>zaniechanie czynności</w:t>
      </w:r>
      <w:r w:rsidR="00EB33A4" w:rsidRPr="00B0140A">
        <w:t xml:space="preserve"> w </w:t>
      </w:r>
      <w:r w:rsidRPr="00B0140A">
        <w:t>postępowaniu</w:t>
      </w:r>
      <w:r w:rsidR="00C82276" w:rsidRPr="00B0140A">
        <w:t xml:space="preserve"> o </w:t>
      </w:r>
      <w:r w:rsidRPr="00B0140A">
        <w:t>udzielenie zamówienia,</w:t>
      </w:r>
      <w:r w:rsidR="00C82276" w:rsidRPr="00B0140A">
        <w:t xml:space="preserve"> do </w:t>
      </w:r>
      <w:r w:rsidRPr="00B0140A">
        <w:t>której Zamawiający był obowiązany</w:t>
      </w:r>
      <w:r w:rsidR="00C82276" w:rsidRPr="00B0140A">
        <w:t xml:space="preserve"> na </w:t>
      </w:r>
      <w:r w:rsidRPr="00B0140A">
        <w:t>podstawie ustawy.</w:t>
      </w:r>
    </w:p>
    <w:p w14:paraId="04170444" w14:textId="77777777" w:rsidR="00091102" w:rsidRPr="00B0140A" w:rsidRDefault="00091102" w:rsidP="00391836">
      <w:pPr>
        <w:pStyle w:val="Nagwek4"/>
      </w:pPr>
      <w:r w:rsidRPr="00B0140A">
        <w:t>Odwołanie wnosi się</w:t>
      </w:r>
      <w:r w:rsidR="00C82276" w:rsidRPr="00B0140A">
        <w:t xml:space="preserve"> do </w:t>
      </w:r>
      <w:r w:rsidRPr="00B0140A">
        <w:t>Prezesa Izby.</w:t>
      </w:r>
    </w:p>
    <w:p w14:paraId="020B6080" w14:textId="77777777" w:rsidR="00091102" w:rsidRPr="00B0140A" w:rsidRDefault="00091102" w:rsidP="00391836">
      <w:pPr>
        <w:pStyle w:val="Nagwek4"/>
      </w:pPr>
      <w:r w:rsidRPr="00B0140A">
        <w:t>Odwołujący przekazuje Zamawiającemu odwołanie wniesione</w:t>
      </w:r>
      <w:r w:rsidR="00EB33A4" w:rsidRPr="00B0140A">
        <w:t xml:space="preserve"> w </w:t>
      </w:r>
      <w:r w:rsidRPr="00B0140A">
        <w:t>formie elektronicznej albo postaci elektronicznej albo kopię tego odwołania, jeżeli zostało ono wniesione</w:t>
      </w:r>
      <w:r w:rsidR="00EB33A4" w:rsidRPr="00B0140A">
        <w:t xml:space="preserve"> w </w:t>
      </w:r>
      <w:r w:rsidRPr="00B0140A">
        <w:t>formie pisemnej, przed upływem terminu</w:t>
      </w:r>
      <w:r w:rsidR="00C82276" w:rsidRPr="00B0140A">
        <w:t xml:space="preserve"> do </w:t>
      </w:r>
      <w:r w:rsidRPr="00B0140A">
        <w:t>wniesienia odwołania</w:t>
      </w:r>
      <w:r w:rsidR="00EB33A4" w:rsidRPr="00B0140A">
        <w:t xml:space="preserve"> w </w:t>
      </w:r>
      <w:r w:rsidRPr="00B0140A">
        <w:t>taki sposób, aby mógł on zapoznać się</w:t>
      </w:r>
      <w:r w:rsidR="00C82276" w:rsidRPr="00B0140A">
        <w:t xml:space="preserve"> z </w:t>
      </w:r>
      <w:r w:rsidRPr="00B0140A">
        <w:t>jego treścią przed upływem tego terminu.</w:t>
      </w:r>
    </w:p>
    <w:p w14:paraId="0981C008" w14:textId="77777777" w:rsidR="00091102" w:rsidRPr="00B0140A" w:rsidRDefault="00091102" w:rsidP="00391836">
      <w:pPr>
        <w:pStyle w:val="Nagwek4"/>
      </w:pPr>
      <w:bookmarkStart w:id="18" w:name="_Ref164031197"/>
      <w:r w:rsidRPr="00B0140A">
        <w:t>Odwołanie wnosi się</w:t>
      </w:r>
      <w:r w:rsidR="00EB33A4" w:rsidRPr="00B0140A">
        <w:t xml:space="preserve"> w </w:t>
      </w:r>
      <w:r w:rsidRPr="00B0140A">
        <w:t>terminie:</w:t>
      </w:r>
      <w:bookmarkEnd w:id="18"/>
    </w:p>
    <w:p w14:paraId="51B0A8DB" w14:textId="77777777" w:rsidR="00091102" w:rsidRPr="00B0140A" w:rsidRDefault="00091102" w:rsidP="00391836">
      <w:pPr>
        <w:pStyle w:val="Nagwek5"/>
      </w:pPr>
      <w:r w:rsidRPr="00B0140A">
        <w:t>5 dni</w:t>
      </w:r>
      <w:r w:rsidR="00EB33A4" w:rsidRPr="00B0140A">
        <w:t xml:space="preserve"> od </w:t>
      </w:r>
      <w:r w:rsidRPr="00B0140A">
        <w:t>dnia przekazania informacji</w:t>
      </w:r>
      <w:r w:rsidR="00C82276" w:rsidRPr="00B0140A">
        <w:t xml:space="preserve"> o </w:t>
      </w:r>
      <w:r w:rsidRPr="00B0140A">
        <w:t>czynności Zamawiającego stanowiącej podstawę jego wniesienia jeżeli informacja została przekazana przy użyciu środków komunikacji elektronicznej;</w:t>
      </w:r>
    </w:p>
    <w:p w14:paraId="014AC201" w14:textId="559AAACA" w:rsidR="00091102" w:rsidRPr="00B0140A" w:rsidRDefault="00091102" w:rsidP="00391836">
      <w:pPr>
        <w:pStyle w:val="Nagwek5"/>
      </w:pPr>
      <w:r w:rsidRPr="00B0140A">
        <w:t>10 dni –</w:t>
      </w:r>
      <w:r w:rsidR="00EB33A4" w:rsidRPr="00B0140A">
        <w:t xml:space="preserve"> od </w:t>
      </w:r>
      <w:r w:rsidRPr="00B0140A">
        <w:t>dnia przekazania informacji</w:t>
      </w:r>
      <w:r w:rsidR="00C82276" w:rsidRPr="00B0140A">
        <w:t xml:space="preserve"> o </w:t>
      </w:r>
      <w:r w:rsidRPr="00B0140A">
        <w:t>czynności Zamawiającego stanowiącej podstawę jego wniesienia, jeżeli informacja została przekazana</w:t>
      </w:r>
      <w:r w:rsidR="00EB33A4" w:rsidRPr="00B0140A">
        <w:t xml:space="preserve"> w </w:t>
      </w:r>
      <w:r w:rsidRPr="00B0140A">
        <w:t>sposób inny niż określony</w:t>
      </w:r>
      <w:r w:rsidR="00EB33A4" w:rsidRPr="00B0140A">
        <w:t xml:space="preserve"> w </w:t>
      </w:r>
      <w:r w:rsidRPr="00B0140A">
        <w:t xml:space="preserve">pkt </w:t>
      </w:r>
      <w:r w:rsidR="00391836" w:rsidRPr="00B0140A">
        <w:fldChar w:fldCharType="begin"/>
      </w:r>
      <w:r w:rsidR="00391836" w:rsidRPr="00B0140A">
        <w:instrText xml:space="preserve"> REF _Ref164030881 \w \h </w:instrText>
      </w:r>
      <w:r w:rsidR="00B0140A">
        <w:instrText xml:space="preserve"> \* MERGEFORMAT </w:instrText>
      </w:r>
      <w:r w:rsidR="00391836" w:rsidRPr="00B0140A">
        <w:fldChar w:fldCharType="separate"/>
      </w:r>
      <w:r w:rsidR="0078411C">
        <w:t>26.2.1</w:t>
      </w:r>
      <w:r w:rsidR="00391836" w:rsidRPr="00B0140A">
        <w:fldChar w:fldCharType="end"/>
      </w:r>
      <w:r w:rsidRPr="00B0140A">
        <w:t>.</w:t>
      </w:r>
    </w:p>
    <w:p w14:paraId="2C014C7F" w14:textId="77777777" w:rsidR="00091102" w:rsidRPr="00B0140A" w:rsidRDefault="00091102" w:rsidP="005D4F76">
      <w:pPr>
        <w:pStyle w:val="Nagwek4"/>
      </w:pPr>
      <w:bookmarkStart w:id="19" w:name="_Ref164031207"/>
      <w:r w:rsidRPr="00B0140A">
        <w:t>Odwołanie wobec treści ogłoszenia wszczynającego postępowanie</w:t>
      </w:r>
      <w:r w:rsidR="00C82276" w:rsidRPr="00B0140A">
        <w:t xml:space="preserve"> o </w:t>
      </w:r>
      <w:r w:rsidRPr="00B0140A">
        <w:t>udzielenie zamówienia lub wobec dokumentów zamówienia wnosi się</w:t>
      </w:r>
      <w:r w:rsidR="00EB33A4" w:rsidRPr="00B0140A">
        <w:t xml:space="preserve"> w </w:t>
      </w:r>
      <w:r w:rsidRPr="00B0140A">
        <w:t>terminie 5 dni</w:t>
      </w:r>
      <w:r w:rsidR="00EB33A4" w:rsidRPr="00B0140A">
        <w:t xml:space="preserve"> od </w:t>
      </w:r>
      <w:r w:rsidRPr="00B0140A">
        <w:t>dnia zamieszczenia ogłoszenia</w:t>
      </w:r>
      <w:r w:rsidR="00EB33A4" w:rsidRPr="00B0140A">
        <w:t xml:space="preserve"> w </w:t>
      </w:r>
      <w:r w:rsidRPr="00B0140A">
        <w:t>Biuletynie Zamówień Publicznych lub dokumentów zamówienia</w:t>
      </w:r>
      <w:r w:rsidR="00C82276" w:rsidRPr="00B0140A">
        <w:t xml:space="preserve"> na </w:t>
      </w:r>
      <w:r w:rsidRPr="00B0140A">
        <w:t>stronie internetowej.</w:t>
      </w:r>
      <w:bookmarkEnd w:id="19"/>
    </w:p>
    <w:p w14:paraId="48E07D74" w14:textId="0CC0B512" w:rsidR="00091102" w:rsidRPr="00B0140A" w:rsidRDefault="00091102" w:rsidP="00391836">
      <w:pPr>
        <w:pStyle w:val="Nagwek4"/>
      </w:pPr>
      <w:r w:rsidRPr="00B0140A">
        <w:t>Odwołanie wobec czynności innych niż określone</w:t>
      </w:r>
      <w:r w:rsidR="00EB33A4" w:rsidRPr="00B0140A">
        <w:t xml:space="preserve"> w </w:t>
      </w:r>
      <w:r w:rsidRPr="00B0140A">
        <w:t xml:space="preserve">pkt </w:t>
      </w:r>
      <w:r w:rsidR="00391836" w:rsidRPr="00B0140A">
        <w:fldChar w:fldCharType="begin"/>
      </w:r>
      <w:r w:rsidR="00391836" w:rsidRPr="00B0140A">
        <w:instrText xml:space="preserve"> REF _Ref164031197 \w \h  \* MERGEFORMAT </w:instrText>
      </w:r>
      <w:r w:rsidR="00391836" w:rsidRPr="00B0140A">
        <w:fldChar w:fldCharType="separate"/>
      </w:r>
      <w:r w:rsidR="0078411C">
        <w:t>26.5</w:t>
      </w:r>
      <w:r w:rsidR="00391836" w:rsidRPr="00B0140A">
        <w:fldChar w:fldCharType="end"/>
      </w:r>
      <w:r w:rsidR="00391836" w:rsidRPr="00B0140A">
        <w:t xml:space="preserve"> oraz </w:t>
      </w:r>
      <w:r w:rsidR="00391836" w:rsidRPr="00B0140A">
        <w:fldChar w:fldCharType="begin"/>
      </w:r>
      <w:r w:rsidR="00391836" w:rsidRPr="00B0140A">
        <w:instrText xml:space="preserve"> REF _Ref164031207 \w \h  \* MERGEFORMAT </w:instrText>
      </w:r>
      <w:r w:rsidR="00391836" w:rsidRPr="00B0140A">
        <w:fldChar w:fldCharType="separate"/>
      </w:r>
      <w:r w:rsidR="0078411C">
        <w:t>26.6</w:t>
      </w:r>
      <w:r w:rsidR="00391836" w:rsidRPr="00B0140A">
        <w:fldChar w:fldCharType="end"/>
      </w:r>
      <w:r w:rsidRPr="00B0140A">
        <w:t xml:space="preserve"> wnosi się</w:t>
      </w:r>
      <w:r w:rsidR="00EB33A4" w:rsidRPr="00B0140A">
        <w:t xml:space="preserve"> w </w:t>
      </w:r>
      <w:r w:rsidRPr="00B0140A">
        <w:t xml:space="preserve">terminie </w:t>
      </w:r>
      <w:r w:rsidR="00D56CEB" w:rsidRPr="00B0140A">
        <w:t xml:space="preserve"> </w:t>
      </w:r>
      <w:r w:rsidRPr="00B0140A">
        <w:t>5 dni</w:t>
      </w:r>
      <w:r w:rsidR="00EB33A4" w:rsidRPr="00B0140A">
        <w:t xml:space="preserve"> od </w:t>
      </w:r>
      <w:r w:rsidRPr="00B0140A">
        <w:t>dnia,</w:t>
      </w:r>
      <w:r w:rsidR="00EB33A4" w:rsidRPr="00B0140A">
        <w:t xml:space="preserve"> w </w:t>
      </w:r>
      <w:r w:rsidRPr="00B0140A">
        <w:t>którym powzięto lub przy zachowaniu należytej staranności można było powziąć wiadomość</w:t>
      </w:r>
      <w:r w:rsidR="00C82276" w:rsidRPr="00B0140A">
        <w:t xml:space="preserve"> o </w:t>
      </w:r>
      <w:r w:rsidRPr="00B0140A">
        <w:t>okolicznościach stanowiących podstawę jego wniesienia.</w:t>
      </w:r>
    </w:p>
    <w:p w14:paraId="67399DE6" w14:textId="77777777" w:rsidR="00091102" w:rsidRPr="00B0140A" w:rsidRDefault="00091102" w:rsidP="00391836">
      <w:pPr>
        <w:pStyle w:val="Nagwek4"/>
      </w:pPr>
      <w:r w:rsidRPr="00B0140A">
        <w:t>Na orzeczenie Izby oraz postanowienie Prezesa Izby,</w:t>
      </w:r>
      <w:r w:rsidR="00C82276" w:rsidRPr="00B0140A">
        <w:t xml:space="preserve"> o </w:t>
      </w:r>
      <w:r w:rsidRPr="00B0140A">
        <w:t>którym mowa</w:t>
      </w:r>
      <w:r w:rsidR="00EB33A4" w:rsidRPr="00B0140A">
        <w:t xml:space="preserve"> w </w:t>
      </w:r>
      <w:r w:rsidRPr="00B0140A">
        <w:t xml:space="preserve">art. 519 ust. 1 ustawy Pzp stronom oraz uczestnikom postępowania odwoławczego przysługuje skarga </w:t>
      </w:r>
      <w:r w:rsidR="00C82276" w:rsidRPr="00B0140A">
        <w:t xml:space="preserve"> do </w:t>
      </w:r>
      <w:r w:rsidRPr="00B0140A">
        <w:t>sądu.</w:t>
      </w:r>
    </w:p>
    <w:p w14:paraId="286B5F1E" w14:textId="77777777" w:rsidR="00091102" w:rsidRPr="00B0140A" w:rsidRDefault="00091102" w:rsidP="005D4F76">
      <w:pPr>
        <w:pStyle w:val="Nagwek4"/>
      </w:pPr>
      <w:r w:rsidRPr="00B0140A">
        <w:t>Skargę wnosi się</w:t>
      </w:r>
      <w:r w:rsidR="00C82276" w:rsidRPr="00B0140A">
        <w:t xml:space="preserve"> do </w:t>
      </w:r>
      <w:r w:rsidRPr="00B0140A">
        <w:t>Sądu Okręgowego</w:t>
      </w:r>
      <w:r w:rsidR="00EB33A4" w:rsidRPr="00B0140A">
        <w:t xml:space="preserve"> w </w:t>
      </w:r>
      <w:r w:rsidRPr="00B0140A">
        <w:t xml:space="preserve">Warszawie – sądu zamówień publicznych </w:t>
      </w:r>
      <w:r w:rsidR="00EB33A4" w:rsidRPr="00B0140A">
        <w:t xml:space="preserve"> za </w:t>
      </w:r>
      <w:r w:rsidRPr="00B0140A">
        <w:t>pośrednictwem Prezesa Izby,</w:t>
      </w:r>
      <w:r w:rsidR="00EB33A4" w:rsidRPr="00B0140A">
        <w:t xml:space="preserve"> w </w:t>
      </w:r>
      <w:r w:rsidRPr="00B0140A">
        <w:t>terminie 14 dni</w:t>
      </w:r>
      <w:r w:rsidR="00EB33A4" w:rsidRPr="00B0140A">
        <w:t xml:space="preserve"> od </w:t>
      </w:r>
      <w:r w:rsidRPr="00B0140A">
        <w:t>dnia doręczenia orzeczenia Izby lub postanowienia Prezesa Izby,</w:t>
      </w:r>
      <w:r w:rsidR="00C82276" w:rsidRPr="00B0140A">
        <w:t xml:space="preserve"> o </w:t>
      </w:r>
      <w:r w:rsidRPr="00B0140A">
        <w:t>którym mowa</w:t>
      </w:r>
      <w:r w:rsidR="00EB33A4" w:rsidRPr="00B0140A">
        <w:t xml:space="preserve"> w </w:t>
      </w:r>
      <w:r w:rsidRPr="00B0140A">
        <w:t>art. 519 ust. 1 ustawy Pzp, przesyłając jednocześnie jej odpis przeciwnikowi skargi. Złożenie skargi</w:t>
      </w:r>
      <w:r w:rsidR="00EB33A4" w:rsidRPr="00B0140A">
        <w:t xml:space="preserve"> w </w:t>
      </w:r>
      <w:r w:rsidRPr="00B0140A">
        <w:t>placówce pocztowej operatora wyznaczonego</w:t>
      </w:r>
      <w:r w:rsidR="00EB33A4" w:rsidRPr="00B0140A">
        <w:t xml:space="preserve"> w </w:t>
      </w:r>
      <w:r w:rsidRPr="00B0140A">
        <w:t>rozumieniu ustawy</w:t>
      </w:r>
      <w:r w:rsidR="00C82276" w:rsidRPr="00B0140A">
        <w:t xml:space="preserve"> z </w:t>
      </w:r>
      <w:r w:rsidRPr="00B0140A">
        <w:t>dnia 23 listopada 2012 r. – Prawo pocztowe jest równoznaczne</w:t>
      </w:r>
      <w:r w:rsidR="00C82276" w:rsidRPr="00B0140A">
        <w:t xml:space="preserve"> z </w:t>
      </w:r>
      <w:r w:rsidRPr="00B0140A">
        <w:t xml:space="preserve">jej wniesieniem. </w:t>
      </w:r>
    </w:p>
    <w:p w14:paraId="3A2CBE37" w14:textId="77777777" w:rsidR="00091102" w:rsidRPr="00B0140A" w:rsidRDefault="00091102" w:rsidP="0067067B">
      <w:pPr>
        <w:pStyle w:val="Nagwek3"/>
      </w:pPr>
      <w:r w:rsidRPr="00B0140A">
        <w:t>POSTANOWIENIA DOTYCZĄCE PRZETWARZANIA DANYCH OSOBOWYCH (ART. 13 RODO)</w:t>
      </w:r>
    </w:p>
    <w:p w14:paraId="618A2649" w14:textId="77777777" w:rsidR="00391836" w:rsidRPr="00B0140A" w:rsidRDefault="00391836" w:rsidP="00391836">
      <w:pPr>
        <w:pStyle w:val="Nagwek4"/>
      </w:pPr>
      <w:r w:rsidRPr="00B0140A">
        <w:t>Zgodnie</w:t>
      </w:r>
      <w:r w:rsidR="00C82276" w:rsidRPr="00B0140A">
        <w:t xml:space="preserve"> z </w:t>
      </w:r>
      <w:r w:rsidRPr="00B0140A">
        <w:t>art. 13 ust. 1</w:t>
      </w:r>
      <w:r w:rsidR="00EC720C" w:rsidRPr="00B0140A">
        <w:t xml:space="preserve"> i </w:t>
      </w:r>
      <w:r w:rsidRPr="00B0140A">
        <w:t>2 rozporządzenia Parlamentu Europejskiego</w:t>
      </w:r>
      <w:r w:rsidR="00EC720C" w:rsidRPr="00B0140A">
        <w:t xml:space="preserve"> i </w:t>
      </w:r>
      <w:r w:rsidRPr="00B0140A">
        <w:t>Rady (UE) 2016/679</w:t>
      </w:r>
      <w:r w:rsidR="00C82276" w:rsidRPr="00B0140A">
        <w:t xml:space="preserve"> z </w:t>
      </w:r>
      <w:r w:rsidRPr="00B0140A">
        <w:t>dnia 27 kwietnia 2016 r.</w:t>
      </w:r>
      <w:r w:rsidR="00EB33A4" w:rsidRPr="00B0140A">
        <w:t xml:space="preserve"> w </w:t>
      </w:r>
      <w:r w:rsidRPr="00B0140A">
        <w:t>sprawie ochrony osób fizycznych</w:t>
      </w:r>
      <w:r w:rsidR="00EB33A4" w:rsidRPr="00B0140A">
        <w:t xml:space="preserve"> w </w:t>
      </w:r>
      <w:r w:rsidRPr="00B0140A">
        <w:t>związku</w:t>
      </w:r>
      <w:r w:rsidR="00C82276" w:rsidRPr="00B0140A">
        <w:t xml:space="preserve"> z </w:t>
      </w:r>
      <w:r w:rsidRPr="00B0140A">
        <w:t>przetwarzaniem danych osobowych</w:t>
      </w:r>
      <w:r w:rsidR="00EC720C" w:rsidRPr="00B0140A">
        <w:t xml:space="preserve"> i</w:t>
      </w:r>
      <w:r w:rsidR="00EB33A4" w:rsidRPr="00B0140A">
        <w:t xml:space="preserve"> w </w:t>
      </w:r>
      <w:r w:rsidRPr="00B0140A">
        <w:t>sprawie swobodnego przepływu takich danych oraz uchylenia dyrektywy 95/46/WE (ogólne rozporządzenie</w:t>
      </w:r>
      <w:r w:rsidR="00C82276" w:rsidRPr="00B0140A">
        <w:t xml:space="preserve"> o </w:t>
      </w:r>
      <w:r w:rsidRPr="00B0140A">
        <w:t>ochronie danych) (Dz. Urz. UE L 119</w:t>
      </w:r>
      <w:r w:rsidR="00C82276" w:rsidRPr="00B0140A">
        <w:t xml:space="preserve"> z </w:t>
      </w:r>
      <w:r w:rsidRPr="00B0140A">
        <w:t xml:space="preserve">04.05.2016, str. 1), dalej „RODO”, informuję, że: </w:t>
      </w:r>
    </w:p>
    <w:p w14:paraId="0BEBA45A" w14:textId="77777777" w:rsidR="00391836" w:rsidRPr="00B0140A" w:rsidRDefault="00391836" w:rsidP="00391836">
      <w:pPr>
        <w:pStyle w:val="Nagwek5"/>
      </w:pPr>
      <w:r w:rsidRPr="00B0140A">
        <w:t xml:space="preserve">administratorem Pani/Pana danych osobowych jest Dyrektor Sądu Rejonowego </w:t>
      </w:r>
      <w:r w:rsidR="00EB33A4" w:rsidRPr="00B0140A">
        <w:t xml:space="preserve"> w </w:t>
      </w:r>
      <w:r w:rsidRPr="00B0140A">
        <w:t>Sokółce</w:t>
      </w:r>
      <w:r w:rsidR="00C82276" w:rsidRPr="00B0140A">
        <w:t xml:space="preserve"> z </w:t>
      </w:r>
      <w:r w:rsidRPr="00B0140A">
        <w:t>siedzibą przy ul. Marszałka Józefa Piłsudskiego 7, 16-100 Sokółka;</w:t>
      </w:r>
    </w:p>
    <w:p w14:paraId="6A0CBE66" w14:textId="77777777" w:rsidR="00391836" w:rsidRPr="00B0140A" w:rsidRDefault="00CF1EAB" w:rsidP="00391836">
      <w:pPr>
        <w:pStyle w:val="Nagwek5"/>
      </w:pPr>
      <w:r w:rsidRPr="00B0140A">
        <w:t>Kontakt z insp</w:t>
      </w:r>
      <w:r w:rsidR="00391836" w:rsidRPr="00B0140A">
        <w:t>ektorem ochrony danych osobowych</w:t>
      </w:r>
      <w:r w:rsidR="00EB33A4" w:rsidRPr="00B0140A">
        <w:t xml:space="preserve"> w </w:t>
      </w:r>
      <w:r w:rsidR="00391836" w:rsidRPr="00B0140A">
        <w:t>Sądzie Rejonowym</w:t>
      </w:r>
      <w:r w:rsidR="00EB33A4" w:rsidRPr="00B0140A">
        <w:t xml:space="preserve"> w </w:t>
      </w:r>
      <w:r w:rsidR="0044733C" w:rsidRPr="00B0140A">
        <w:t xml:space="preserve">Sokółce </w:t>
      </w:r>
      <w:r w:rsidR="00391836" w:rsidRPr="00B0140A">
        <w:t xml:space="preserve"> </w:t>
      </w:r>
      <w:r w:rsidRPr="00B0140A">
        <w:t>pisemnie na adres:</w:t>
      </w:r>
      <w:r w:rsidR="0044733C" w:rsidRPr="00B0140A">
        <w:t xml:space="preserve"> </w:t>
      </w:r>
      <w:r w:rsidR="00391836" w:rsidRPr="00B0140A">
        <w:t>Sąd Rejonowy</w:t>
      </w:r>
      <w:r w:rsidR="00EB33A4" w:rsidRPr="00B0140A">
        <w:t xml:space="preserve"> w </w:t>
      </w:r>
      <w:r w:rsidR="0044733C" w:rsidRPr="00B0140A">
        <w:t>Sokółce ul</w:t>
      </w:r>
      <w:r w:rsidR="00391836" w:rsidRPr="00B0140A">
        <w:t>. Marszałka Józefa Piłsudskiego 7, 16-100 Sokółka lub e-mail: iod@sokolka.sr.gov.pl;</w:t>
      </w:r>
    </w:p>
    <w:p w14:paraId="05F1479E" w14:textId="0502EE87" w:rsidR="00391836" w:rsidRPr="00B0140A" w:rsidRDefault="00391836" w:rsidP="00391836">
      <w:pPr>
        <w:pStyle w:val="Nagwek5"/>
      </w:pPr>
      <w:r w:rsidRPr="00B0140A">
        <w:t>Pani/Pana dane osobowe przetwarzane będą</w:t>
      </w:r>
      <w:r w:rsidR="00C82276" w:rsidRPr="00B0140A">
        <w:t xml:space="preserve"> na </w:t>
      </w:r>
      <w:r w:rsidRPr="00B0140A">
        <w:t>podstawie art. 6 ust. 1 lit. c RODO</w:t>
      </w:r>
      <w:r w:rsidR="00EB33A4" w:rsidRPr="00B0140A">
        <w:t xml:space="preserve"> w </w:t>
      </w:r>
      <w:r w:rsidRPr="00B0140A">
        <w:t>celu związanym</w:t>
      </w:r>
      <w:r w:rsidR="00C82276" w:rsidRPr="00B0140A">
        <w:t xml:space="preserve"> z </w:t>
      </w:r>
      <w:r w:rsidRPr="00B0140A">
        <w:t>postępowaniem</w:t>
      </w:r>
      <w:r w:rsidR="00C82276" w:rsidRPr="00B0140A">
        <w:t xml:space="preserve"> o </w:t>
      </w:r>
      <w:r w:rsidRPr="00B0140A">
        <w:t xml:space="preserve">udzielenie zamówienia publicznego  numer  </w:t>
      </w:r>
      <w:r w:rsidR="00C1287C">
        <w:t>A.261.1.2026</w:t>
      </w:r>
      <w:r w:rsidRPr="00B0140A">
        <w:t xml:space="preserve"> prowadzonym</w:t>
      </w:r>
      <w:r w:rsidR="00EB33A4" w:rsidRPr="00B0140A">
        <w:t xml:space="preserve"> w </w:t>
      </w:r>
      <w:r w:rsidRPr="00B0140A">
        <w:t>trybie podstawowym bez negocjacji;</w:t>
      </w:r>
    </w:p>
    <w:p w14:paraId="145535D8" w14:textId="7AE12C26" w:rsidR="00391836" w:rsidRPr="00B0140A" w:rsidRDefault="00391836" w:rsidP="00391836">
      <w:pPr>
        <w:pStyle w:val="Nagwek5"/>
      </w:pPr>
      <w:r w:rsidRPr="00B0140A">
        <w:t>odbiorcami Pani/Pana danych osobowych będą osoby lub podmioty, którym udostępniona zostanie dokumentacja postępowania</w:t>
      </w:r>
      <w:r w:rsidR="00EB33A4" w:rsidRPr="00B0140A">
        <w:t xml:space="preserve"> w </w:t>
      </w:r>
      <w:r w:rsidRPr="00B0140A">
        <w:t>oparciu</w:t>
      </w:r>
      <w:r w:rsidR="00C82276" w:rsidRPr="00B0140A">
        <w:t xml:space="preserve"> o </w:t>
      </w:r>
      <w:r w:rsidRPr="00B0140A">
        <w:t>art. 18 oraz art. 74 ustawy</w:t>
      </w:r>
      <w:r w:rsidR="00C82276" w:rsidRPr="00B0140A">
        <w:t xml:space="preserve"> z </w:t>
      </w:r>
      <w:r w:rsidRPr="00B0140A">
        <w:t>dnia 11 września 2019 r. – Prawo zamówień publicznych (Dz. U.</w:t>
      </w:r>
      <w:r w:rsidR="00C82276" w:rsidRPr="00B0140A">
        <w:t xml:space="preserve"> z </w:t>
      </w:r>
      <w:r w:rsidRPr="00B0140A">
        <w:t>202</w:t>
      </w:r>
      <w:r w:rsidR="00162E89">
        <w:t>4</w:t>
      </w:r>
      <w:r w:rsidRPr="00B0140A">
        <w:t xml:space="preserve"> r., poz. </w:t>
      </w:r>
      <w:r w:rsidR="00162E89">
        <w:t>1320 ze zm.</w:t>
      </w:r>
      <w:r w:rsidRPr="00B0140A">
        <w:t xml:space="preserve">), dalej „ustawa Pzp”;  </w:t>
      </w:r>
    </w:p>
    <w:p w14:paraId="23FF50D9" w14:textId="77777777" w:rsidR="00391836" w:rsidRPr="00B0140A" w:rsidRDefault="00391836" w:rsidP="00391836">
      <w:pPr>
        <w:pStyle w:val="Nagwek5"/>
      </w:pPr>
      <w:r w:rsidRPr="00B0140A">
        <w:t>Pani/Pana dane osobowe będą przechowywane, zgodnie</w:t>
      </w:r>
      <w:r w:rsidR="00C82276" w:rsidRPr="00B0140A">
        <w:t xml:space="preserve"> z </w:t>
      </w:r>
      <w:r w:rsidRPr="00B0140A">
        <w:t>art. 78 ust. 1 ustawy Pzp, przez okres 4 lat</w:t>
      </w:r>
      <w:r w:rsidR="00EB33A4" w:rsidRPr="00B0140A">
        <w:t xml:space="preserve"> od </w:t>
      </w:r>
      <w:r w:rsidRPr="00B0140A">
        <w:t>dnia zakończenia postępowania</w:t>
      </w:r>
      <w:r w:rsidR="00C82276" w:rsidRPr="00B0140A">
        <w:t xml:space="preserve"> o </w:t>
      </w:r>
      <w:r w:rsidRPr="00B0140A">
        <w:t>udzielenie zamówienia, a jeżeli czas trwania umowy przekracza 4 lata, okres przechowywania obejmuje cały czas trwania umowy;</w:t>
      </w:r>
    </w:p>
    <w:p w14:paraId="14CD6336" w14:textId="77777777" w:rsidR="00391836" w:rsidRPr="00B0140A" w:rsidRDefault="00391836" w:rsidP="00391836">
      <w:pPr>
        <w:pStyle w:val="Nagwek5"/>
      </w:pPr>
      <w:r w:rsidRPr="00B0140A">
        <w:t>obowiązek podania przez Panią/Pana danych osobowych bezpośrednio Pani/Pana dotyczących jest wymogiem ustawowym określonym</w:t>
      </w:r>
      <w:r w:rsidR="00EB33A4" w:rsidRPr="00B0140A">
        <w:t xml:space="preserve"> w </w:t>
      </w:r>
      <w:r w:rsidRPr="00B0140A">
        <w:t>przepisach ustawy Pzp, związanym</w:t>
      </w:r>
      <w:r w:rsidR="00C82276" w:rsidRPr="00B0140A">
        <w:t xml:space="preserve"> z </w:t>
      </w:r>
      <w:r w:rsidRPr="00B0140A">
        <w:t>udziałem</w:t>
      </w:r>
      <w:r w:rsidR="00EB33A4" w:rsidRPr="00B0140A">
        <w:t xml:space="preserve"> w </w:t>
      </w:r>
      <w:r w:rsidRPr="00B0140A">
        <w:t>postępowaniu</w:t>
      </w:r>
      <w:r w:rsidR="00C82276" w:rsidRPr="00B0140A">
        <w:t xml:space="preserve"> o </w:t>
      </w:r>
      <w:r w:rsidRPr="00B0140A">
        <w:t>udzielenie zamówienia publicznego; konsekwencje niepodania określonych danych wynikają</w:t>
      </w:r>
      <w:r w:rsidR="00C82276" w:rsidRPr="00B0140A">
        <w:t xml:space="preserve"> z </w:t>
      </w:r>
      <w:r w:rsidRPr="00B0140A">
        <w:t xml:space="preserve">ustawy Pzp;  </w:t>
      </w:r>
    </w:p>
    <w:p w14:paraId="2663C1F2" w14:textId="77777777" w:rsidR="00391836" w:rsidRPr="00B0140A" w:rsidRDefault="00391836" w:rsidP="00391836">
      <w:pPr>
        <w:pStyle w:val="Nagwek5"/>
      </w:pPr>
      <w:r w:rsidRPr="00B0140A">
        <w:t>w odniesieniu</w:t>
      </w:r>
      <w:r w:rsidR="00C82276" w:rsidRPr="00B0140A">
        <w:t xml:space="preserve"> do </w:t>
      </w:r>
      <w:r w:rsidRPr="00B0140A">
        <w:t>Pani/Pana danych osobowych decyzje nie będą podejmowane</w:t>
      </w:r>
      <w:r w:rsidR="00EB33A4" w:rsidRPr="00B0140A">
        <w:t xml:space="preserve"> w </w:t>
      </w:r>
      <w:r w:rsidRPr="00B0140A">
        <w:t>sposób zautomatyzowany, stosowanie</w:t>
      </w:r>
      <w:r w:rsidR="00C82276" w:rsidRPr="00B0140A">
        <w:t xml:space="preserve"> do </w:t>
      </w:r>
      <w:r w:rsidRPr="00B0140A">
        <w:t>art. 22 RODO;</w:t>
      </w:r>
    </w:p>
    <w:p w14:paraId="5C1424A6" w14:textId="77777777" w:rsidR="00391836" w:rsidRPr="00B0140A" w:rsidRDefault="00391836" w:rsidP="00391836">
      <w:pPr>
        <w:pStyle w:val="Nagwek5"/>
      </w:pPr>
      <w:r w:rsidRPr="00B0140A">
        <w:t>posiada Pani/Pan:</w:t>
      </w:r>
    </w:p>
    <w:p w14:paraId="0BCED5F1" w14:textId="77777777" w:rsidR="00391836" w:rsidRPr="00B0140A" w:rsidRDefault="00391836" w:rsidP="00391836">
      <w:pPr>
        <w:pStyle w:val="Nagwek6"/>
      </w:pPr>
      <w:r w:rsidRPr="00B0140A">
        <w:t>na podstawie art. 15 RODO prawo dostępu</w:t>
      </w:r>
      <w:r w:rsidR="00C82276" w:rsidRPr="00B0140A">
        <w:t xml:space="preserve"> do </w:t>
      </w:r>
      <w:r w:rsidRPr="00B0140A">
        <w:t>danych osobowych Pani/Pana dotyczących;</w:t>
      </w:r>
    </w:p>
    <w:p w14:paraId="18F225AB" w14:textId="77777777" w:rsidR="00391836" w:rsidRPr="00B0140A" w:rsidRDefault="00391836" w:rsidP="00391836">
      <w:pPr>
        <w:pStyle w:val="Nagwek6"/>
      </w:pPr>
      <w:r w:rsidRPr="00B0140A">
        <w:t>na podstawie art. 16 RODO prawo</w:t>
      </w:r>
      <w:r w:rsidR="00C82276" w:rsidRPr="00B0140A">
        <w:t xml:space="preserve"> do </w:t>
      </w:r>
      <w:r w:rsidRPr="00B0140A">
        <w:t>sprostowania Pani/Pana danych osobowych  ;</w:t>
      </w:r>
    </w:p>
    <w:p w14:paraId="1C9BBD8E" w14:textId="77777777" w:rsidR="00391836" w:rsidRPr="00B0140A" w:rsidRDefault="00391836" w:rsidP="00391836">
      <w:pPr>
        <w:pStyle w:val="Nagwek6"/>
      </w:pPr>
      <w:r w:rsidRPr="00B0140A">
        <w:t>na podstawie art. 18 RODO prawo żądania</w:t>
      </w:r>
      <w:r w:rsidR="00EB33A4" w:rsidRPr="00B0140A">
        <w:t xml:space="preserve"> od </w:t>
      </w:r>
      <w:r w:rsidRPr="00B0140A">
        <w:t>administratora ograniczenia przetwarzania danych osobowych</w:t>
      </w:r>
      <w:r w:rsidR="00C82276" w:rsidRPr="00B0140A">
        <w:t xml:space="preserve"> z </w:t>
      </w:r>
      <w:r w:rsidRPr="00B0140A">
        <w:t>zastrzeżeniem przypadków,</w:t>
      </w:r>
      <w:r w:rsidR="00C82276" w:rsidRPr="00B0140A">
        <w:t xml:space="preserve"> o </w:t>
      </w:r>
      <w:r w:rsidRPr="00B0140A">
        <w:t>których mowa</w:t>
      </w:r>
      <w:r w:rsidR="00EB33A4" w:rsidRPr="00B0140A">
        <w:t xml:space="preserve"> w </w:t>
      </w:r>
      <w:r w:rsidRPr="00B0140A">
        <w:t xml:space="preserve">art. 18 ust. 2 RODO  ;  </w:t>
      </w:r>
    </w:p>
    <w:p w14:paraId="1DC3BF6A" w14:textId="77777777" w:rsidR="00391836" w:rsidRPr="00B0140A" w:rsidRDefault="00391836" w:rsidP="00391836">
      <w:pPr>
        <w:pStyle w:val="Nagwek6"/>
      </w:pPr>
      <w:r w:rsidRPr="00B0140A">
        <w:t>prawo</w:t>
      </w:r>
      <w:r w:rsidR="00C82276" w:rsidRPr="00B0140A">
        <w:t xml:space="preserve"> do </w:t>
      </w:r>
      <w:r w:rsidRPr="00B0140A">
        <w:t>wniesienia skargi</w:t>
      </w:r>
      <w:r w:rsidR="00C82276" w:rsidRPr="00B0140A">
        <w:t xml:space="preserve"> do </w:t>
      </w:r>
      <w:r w:rsidRPr="00B0140A">
        <w:t>Prezesa Urzędu Ochrony Danych Osobowych, gdy uzna Pani/Pan,</w:t>
      </w:r>
      <w:r w:rsidR="00EC720C" w:rsidRPr="00B0140A">
        <w:t xml:space="preserve"> że </w:t>
      </w:r>
      <w:r w:rsidRPr="00B0140A">
        <w:t>przetwarzanie danych osobowych Pani/Pana dotyczących narusza przepisy RODO;</w:t>
      </w:r>
    </w:p>
    <w:p w14:paraId="7992FC47" w14:textId="77777777" w:rsidR="00391836" w:rsidRPr="00B0140A" w:rsidRDefault="00391836" w:rsidP="00391836">
      <w:pPr>
        <w:pStyle w:val="Nagwek5"/>
      </w:pPr>
      <w:r w:rsidRPr="00B0140A">
        <w:t>nie przysługuje Pani/Panu:</w:t>
      </w:r>
    </w:p>
    <w:p w14:paraId="16E52788" w14:textId="77777777" w:rsidR="00391836" w:rsidRPr="00B0140A" w:rsidRDefault="00391836" w:rsidP="00391836">
      <w:pPr>
        <w:pStyle w:val="Nagwek6"/>
      </w:pPr>
      <w:r w:rsidRPr="00B0140A">
        <w:t>w związku</w:t>
      </w:r>
      <w:r w:rsidR="00C82276" w:rsidRPr="00B0140A">
        <w:t xml:space="preserve"> z </w:t>
      </w:r>
      <w:r w:rsidRPr="00B0140A">
        <w:t>art. 17 ust. 3 lit. b, d lub e RODO prawo</w:t>
      </w:r>
      <w:r w:rsidR="00C82276" w:rsidRPr="00B0140A">
        <w:t xml:space="preserve"> do </w:t>
      </w:r>
      <w:r w:rsidRPr="00B0140A">
        <w:t>usunięcia danych osobowych;</w:t>
      </w:r>
    </w:p>
    <w:p w14:paraId="702A4A12" w14:textId="77777777" w:rsidR="00391836" w:rsidRPr="00B0140A" w:rsidRDefault="00391836" w:rsidP="00391836">
      <w:pPr>
        <w:pStyle w:val="Nagwek6"/>
      </w:pPr>
      <w:r w:rsidRPr="00B0140A">
        <w:t>prawo</w:t>
      </w:r>
      <w:r w:rsidR="00C82276" w:rsidRPr="00B0140A">
        <w:t xml:space="preserve"> do </w:t>
      </w:r>
      <w:r w:rsidRPr="00B0140A">
        <w:t>przenoszenia danych osobowych,</w:t>
      </w:r>
      <w:r w:rsidR="00C82276" w:rsidRPr="00B0140A">
        <w:t xml:space="preserve"> o </w:t>
      </w:r>
      <w:r w:rsidRPr="00B0140A">
        <w:t>którym mowa</w:t>
      </w:r>
      <w:r w:rsidR="00EB33A4" w:rsidRPr="00B0140A">
        <w:t xml:space="preserve"> w </w:t>
      </w:r>
      <w:r w:rsidRPr="00B0140A">
        <w:t>art. 20 RODO;</w:t>
      </w:r>
    </w:p>
    <w:p w14:paraId="21688130" w14:textId="77777777" w:rsidR="00391836" w:rsidRPr="00B0140A" w:rsidRDefault="00391836" w:rsidP="00391836">
      <w:pPr>
        <w:pStyle w:val="Nagwek6"/>
      </w:pPr>
      <w:r w:rsidRPr="00B0140A">
        <w:t xml:space="preserve">na podstawie art. 21 RODO prawo sprzeciwu, wobec przetwarzania danych osobowych, gdyż podstawą prawną przetwarzania Pani/Pana danych osobowych jest art. 6 ust. 1 lit. c RODO. </w:t>
      </w:r>
    </w:p>
    <w:p w14:paraId="4130D099" w14:textId="77777777" w:rsidR="00C50D93" w:rsidRPr="00B0140A" w:rsidRDefault="0093226B" w:rsidP="00391836">
      <w:pPr>
        <w:pStyle w:val="Nagwek3"/>
        <w:rPr>
          <w:bCs/>
        </w:rPr>
      </w:pPr>
      <w:r w:rsidRPr="00B0140A">
        <w:t>Załączniki</w:t>
      </w:r>
      <w:r w:rsidR="00C82276" w:rsidRPr="00B0140A">
        <w:t xml:space="preserve"> do </w:t>
      </w:r>
      <w:r w:rsidRPr="00B0140A">
        <w:t>S</w:t>
      </w:r>
      <w:r w:rsidR="008C67ED" w:rsidRPr="00B0140A">
        <w:t>WZ:</w:t>
      </w:r>
    </w:p>
    <w:p w14:paraId="08BF6656" w14:textId="77777777" w:rsidR="00C50D93" w:rsidRPr="00B0140A" w:rsidRDefault="005D4F76" w:rsidP="005D4F76">
      <w:pPr>
        <w:pStyle w:val="Tytu"/>
        <w:numPr>
          <w:ilvl w:val="0"/>
          <w:numId w:val="3"/>
        </w:numPr>
        <w:tabs>
          <w:tab w:val="left" w:pos="284"/>
          <w:tab w:val="left" w:pos="567"/>
        </w:tabs>
        <w:ind w:left="2268" w:hanging="2268"/>
        <w:jc w:val="both"/>
        <w:rPr>
          <w:rFonts w:ascii="Arial" w:hAnsi="Arial" w:cs="Arial"/>
          <w:b w:val="0"/>
          <w:bCs w:val="0"/>
          <w:szCs w:val="20"/>
        </w:rPr>
      </w:pPr>
      <w:r w:rsidRPr="00B0140A">
        <w:rPr>
          <w:rFonts w:ascii="Arial" w:hAnsi="Arial" w:cs="Arial"/>
          <w:b w:val="0"/>
          <w:bCs w:val="0"/>
          <w:szCs w:val="20"/>
        </w:rPr>
        <w:t>Zał.</w:t>
      </w:r>
      <w:r w:rsidR="00E02966" w:rsidRPr="00B0140A">
        <w:rPr>
          <w:rFonts w:ascii="Arial" w:hAnsi="Arial" w:cs="Arial"/>
          <w:b w:val="0"/>
          <w:bCs w:val="0"/>
          <w:szCs w:val="20"/>
        </w:rPr>
        <w:t xml:space="preserve"> nr 1</w:t>
      </w:r>
      <w:r w:rsidR="00C82276" w:rsidRPr="00B0140A">
        <w:rPr>
          <w:rFonts w:ascii="Arial" w:hAnsi="Arial" w:cs="Arial"/>
          <w:b w:val="0"/>
          <w:bCs w:val="0"/>
          <w:szCs w:val="20"/>
        </w:rPr>
        <w:t xml:space="preserve"> do </w:t>
      </w:r>
      <w:r w:rsidR="00E02966" w:rsidRPr="00B0140A">
        <w:rPr>
          <w:rFonts w:ascii="Arial" w:hAnsi="Arial" w:cs="Arial"/>
          <w:b w:val="0"/>
          <w:bCs w:val="0"/>
          <w:szCs w:val="20"/>
        </w:rPr>
        <w:t>S</w:t>
      </w:r>
      <w:r w:rsidR="00C50D93" w:rsidRPr="00B0140A">
        <w:rPr>
          <w:rFonts w:ascii="Arial" w:hAnsi="Arial" w:cs="Arial"/>
          <w:b w:val="0"/>
          <w:bCs w:val="0"/>
          <w:szCs w:val="20"/>
        </w:rPr>
        <w:t>WZ –</w:t>
      </w:r>
      <w:r w:rsidR="00BA6282" w:rsidRPr="00B0140A">
        <w:rPr>
          <w:rFonts w:ascii="Arial" w:hAnsi="Arial" w:cs="Arial"/>
          <w:b w:val="0"/>
          <w:bCs w:val="0"/>
          <w:szCs w:val="20"/>
        </w:rPr>
        <w:tab/>
      </w:r>
      <w:r w:rsidR="00FD0755" w:rsidRPr="00B0140A">
        <w:rPr>
          <w:rFonts w:ascii="Arial" w:hAnsi="Arial" w:cs="Arial"/>
          <w:b w:val="0"/>
          <w:bCs w:val="0"/>
          <w:szCs w:val="20"/>
        </w:rPr>
        <w:t>Opis przedmiotu zamówienia</w:t>
      </w:r>
      <w:r w:rsidR="00BA6282" w:rsidRPr="00B0140A">
        <w:rPr>
          <w:rFonts w:ascii="Arial" w:hAnsi="Arial" w:cs="Arial"/>
          <w:b w:val="0"/>
          <w:bCs w:val="0"/>
          <w:szCs w:val="20"/>
        </w:rPr>
        <w:t>,</w:t>
      </w:r>
    </w:p>
    <w:p w14:paraId="31C5A22C" w14:textId="77777777" w:rsidR="00FD0755" w:rsidRPr="00B0140A" w:rsidRDefault="005D4F76" w:rsidP="005D4F76">
      <w:pPr>
        <w:pStyle w:val="Tytu"/>
        <w:numPr>
          <w:ilvl w:val="0"/>
          <w:numId w:val="3"/>
        </w:numPr>
        <w:tabs>
          <w:tab w:val="left" w:pos="284"/>
          <w:tab w:val="left" w:pos="567"/>
        </w:tabs>
        <w:ind w:left="2268" w:hanging="2268"/>
        <w:jc w:val="both"/>
        <w:rPr>
          <w:rFonts w:ascii="Arial" w:hAnsi="Arial" w:cs="Arial"/>
          <w:b w:val="0"/>
          <w:bCs w:val="0"/>
          <w:szCs w:val="20"/>
        </w:rPr>
      </w:pPr>
      <w:r w:rsidRPr="00B0140A">
        <w:rPr>
          <w:rFonts w:ascii="Arial" w:hAnsi="Arial" w:cs="Arial"/>
          <w:b w:val="0"/>
          <w:bCs w:val="0"/>
          <w:szCs w:val="20"/>
        </w:rPr>
        <w:t>Zał.</w:t>
      </w:r>
      <w:r w:rsidR="00FD0755" w:rsidRPr="00B0140A">
        <w:rPr>
          <w:rFonts w:ascii="Arial" w:hAnsi="Arial" w:cs="Arial"/>
          <w:b w:val="0"/>
          <w:bCs w:val="0"/>
          <w:szCs w:val="20"/>
        </w:rPr>
        <w:t xml:space="preserve"> nr 2</w:t>
      </w:r>
      <w:r w:rsidR="00C82276" w:rsidRPr="00B0140A">
        <w:rPr>
          <w:rFonts w:ascii="Arial" w:hAnsi="Arial" w:cs="Arial"/>
          <w:b w:val="0"/>
          <w:bCs w:val="0"/>
          <w:szCs w:val="20"/>
        </w:rPr>
        <w:t xml:space="preserve"> do </w:t>
      </w:r>
      <w:r w:rsidR="00FD0755" w:rsidRPr="00B0140A">
        <w:rPr>
          <w:rFonts w:ascii="Arial" w:hAnsi="Arial" w:cs="Arial"/>
          <w:b w:val="0"/>
          <w:bCs w:val="0"/>
          <w:szCs w:val="20"/>
        </w:rPr>
        <w:t>SWZ –</w:t>
      </w:r>
      <w:r w:rsidR="00BA6282" w:rsidRPr="00B0140A">
        <w:rPr>
          <w:rFonts w:ascii="Arial" w:hAnsi="Arial" w:cs="Arial"/>
          <w:b w:val="0"/>
          <w:bCs w:val="0"/>
          <w:szCs w:val="20"/>
        </w:rPr>
        <w:tab/>
      </w:r>
      <w:r w:rsidR="00FD0755" w:rsidRPr="00B0140A">
        <w:rPr>
          <w:rFonts w:ascii="Arial" w:hAnsi="Arial" w:cs="Arial"/>
          <w:b w:val="0"/>
          <w:bCs w:val="0"/>
          <w:szCs w:val="20"/>
        </w:rPr>
        <w:t xml:space="preserve">Formularz </w:t>
      </w:r>
      <w:r w:rsidR="00BA6282" w:rsidRPr="00B0140A">
        <w:rPr>
          <w:rFonts w:ascii="Arial" w:hAnsi="Arial" w:cs="Arial"/>
          <w:b w:val="0"/>
          <w:bCs w:val="0"/>
          <w:szCs w:val="20"/>
        </w:rPr>
        <w:t>interaktywny oferty (w odrębnym pliku,</w:t>
      </w:r>
      <w:r w:rsidR="00C82276" w:rsidRPr="00B0140A">
        <w:rPr>
          <w:rFonts w:ascii="Arial" w:hAnsi="Arial" w:cs="Arial"/>
          <w:b w:val="0"/>
          <w:bCs w:val="0"/>
          <w:szCs w:val="20"/>
        </w:rPr>
        <w:t xml:space="preserve"> do </w:t>
      </w:r>
      <w:r w:rsidR="00BA6282" w:rsidRPr="00B0140A">
        <w:rPr>
          <w:rFonts w:ascii="Arial" w:hAnsi="Arial" w:cs="Arial"/>
          <w:b w:val="0"/>
          <w:bCs w:val="0"/>
          <w:szCs w:val="20"/>
        </w:rPr>
        <w:t>pobrania</w:t>
      </w:r>
      <w:r w:rsidR="00C82276" w:rsidRPr="00B0140A">
        <w:rPr>
          <w:rFonts w:ascii="Arial" w:hAnsi="Arial" w:cs="Arial"/>
          <w:b w:val="0"/>
          <w:bCs w:val="0"/>
          <w:szCs w:val="20"/>
        </w:rPr>
        <w:t xml:space="preserve"> z </w:t>
      </w:r>
      <w:r w:rsidR="00BA6282" w:rsidRPr="00B0140A">
        <w:rPr>
          <w:rFonts w:ascii="Arial" w:hAnsi="Arial" w:cs="Arial"/>
          <w:b w:val="0"/>
          <w:bCs w:val="0"/>
          <w:szCs w:val="20"/>
        </w:rPr>
        <w:t>platformy e-Zamówienia,</w:t>
      </w:r>
      <w:r w:rsidR="00C82276" w:rsidRPr="00B0140A">
        <w:rPr>
          <w:rFonts w:ascii="Arial" w:hAnsi="Arial" w:cs="Arial"/>
          <w:b w:val="0"/>
          <w:bCs w:val="0"/>
          <w:szCs w:val="20"/>
        </w:rPr>
        <w:t xml:space="preserve"> na </w:t>
      </w:r>
      <w:r w:rsidR="00BA6282" w:rsidRPr="00B0140A">
        <w:rPr>
          <w:rFonts w:ascii="Arial" w:hAnsi="Arial" w:cs="Arial"/>
          <w:b w:val="0"/>
          <w:bCs w:val="0"/>
          <w:szCs w:val="20"/>
        </w:rPr>
        <w:t>stronie internetowej prowadzonego postępowania),</w:t>
      </w:r>
    </w:p>
    <w:p w14:paraId="05EB3CEB" w14:textId="72E400DD" w:rsidR="00A450FD" w:rsidRPr="00B0140A" w:rsidRDefault="005D4F76" w:rsidP="005D4F76">
      <w:pPr>
        <w:pStyle w:val="Tytu"/>
        <w:numPr>
          <w:ilvl w:val="0"/>
          <w:numId w:val="3"/>
        </w:numPr>
        <w:tabs>
          <w:tab w:val="left" w:pos="284"/>
          <w:tab w:val="left" w:pos="567"/>
        </w:tabs>
        <w:ind w:left="2268" w:hanging="2268"/>
        <w:jc w:val="both"/>
        <w:rPr>
          <w:rFonts w:ascii="Arial" w:hAnsi="Arial" w:cs="Arial"/>
          <w:b w:val="0"/>
          <w:bCs w:val="0"/>
          <w:szCs w:val="20"/>
        </w:rPr>
      </w:pPr>
      <w:r w:rsidRPr="00B0140A">
        <w:rPr>
          <w:rFonts w:ascii="Arial" w:hAnsi="Arial" w:cs="Arial"/>
          <w:b w:val="0"/>
          <w:bCs w:val="0"/>
          <w:szCs w:val="20"/>
        </w:rPr>
        <w:t>Zał.</w:t>
      </w:r>
      <w:r w:rsidR="00C50D93" w:rsidRPr="00B0140A">
        <w:rPr>
          <w:rFonts w:ascii="Arial" w:hAnsi="Arial" w:cs="Arial"/>
          <w:b w:val="0"/>
          <w:bCs w:val="0"/>
          <w:szCs w:val="20"/>
        </w:rPr>
        <w:t xml:space="preserve"> nr </w:t>
      </w:r>
      <w:r w:rsidR="00584061" w:rsidRPr="00B0140A">
        <w:rPr>
          <w:rFonts w:ascii="Arial" w:hAnsi="Arial" w:cs="Arial"/>
          <w:b w:val="0"/>
          <w:bCs w:val="0"/>
          <w:szCs w:val="20"/>
        </w:rPr>
        <w:t>3</w:t>
      </w:r>
      <w:r w:rsidR="00C82276" w:rsidRPr="00B0140A">
        <w:rPr>
          <w:rFonts w:ascii="Arial" w:hAnsi="Arial" w:cs="Arial"/>
          <w:b w:val="0"/>
          <w:bCs w:val="0"/>
          <w:szCs w:val="20"/>
        </w:rPr>
        <w:t xml:space="preserve"> do </w:t>
      </w:r>
      <w:r w:rsidR="00C50D93" w:rsidRPr="00B0140A">
        <w:rPr>
          <w:rFonts w:ascii="Arial" w:hAnsi="Arial" w:cs="Arial"/>
          <w:b w:val="0"/>
          <w:bCs w:val="0"/>
          <w:szCs w:val="20"/>
        </w:rPr>
        <w:t>SWZ –</w:t>
      </w:r>
      <w:r w:rsidR="00BA6282" w:rsidRPr="00B0140A">
        <w:rPr>
          <w:rFonts w:ascii="Arial" w:hAnsi="Arial" w:cs="Arial"/>
          <w:b w:val="0"/>
          <w:bCs w:val="0"/>
          <w:szCs w:val="20"/>
        </w:rPr>
        <w:tab/>
      </w:r>
      <w:r w:rsidR="00A450FD" w:rsidRPr="00B0140A">
        <w:rPr>
          <w:rFonts w:ascii="Arial" w:hAnsi="Arial" w:cs="Arial"/>
          <w:b w:val="0"/>
          <w:bCs w:val="0"/>
          <w:szCs w:val="20"/>
        </w:rPr>
        <w:t>Oświadczenie</w:t>
      </w:r>
      <w:r w:rsidR="00C82276" w:rsidRPr="00B0140A">
        <w:rPr>
          <w:rFonts w:ascii="Arial" w:hAnsi="Arial" w:cs="Arial"/>
          <w:b w:val="0"/>
          <w:bCs w:val="0"/>
          <w:szCs w:val="20"/>
        </w:rPr>
        <w:t xml:space="preserve"> </w:t>
      </w:r>
      <w:r w:rsidR="00162E89">
        <w:rPr>
          <w:rFonts w:ascii="Arial" w:hAnsi="Arial" w:cs="Arial"/>
          <w:b w:val="0"/>
          <w:bCs w:val="0"/>
          <w:szCs w:val="20"/>
        </w:rPr>
        <w:t xml:space="preserve">składane na podst. </w:t>
      </w:r>
      <w:r w:rsidR="00E02966" w:rsidRPr="00B0140A">
        <w:rPr>
          <w:rFonts w:ascii="Arial" w:hAnsi="Arial" w:cs="Arial"/>
          <w:b w:val="0"/>
          <w:bCs w:val="0"/>
          <w:szCs w:val="20"/>
        </w:rPr>
        <w:t>art. 125 ust. 1 ustawy Pzp</w:t>
      </w:r>
      <w:r w:rsidR="00BA6282" w:rsidRPr="00B0140A">
        <w:rPr>
          <w:rFonts w:ascii="Arial" w:hAnsi="Arial" w:cs="Arial"/>
          <w:b w:val="0"/>
          <w:bCs w:val="0"/>
          <w:szCs w:val="20"/>
        </w:rPr>
        <w:t>,</w:t>
      </w:r>
    </w:p>
    <w:p w14:paraId="2C8CA910" w14:textId="77777777" w:rsidR="00C50D93" w:rsidRPr="00B0140A" w:rsidRDefault="005D4F76" w:rsidP="005D4F76">
      <w:pPr>
        <w:pStyle w:val="Tytu"/>
        <w:numPr>
          <w:ilvl w:val="0"/>
          <w:numId w:val="3"/>
        </w:numPr>
        <w:tabs>
          <w:tab w:val="left" w:pos="284"/>
          <w:tab w:val="left" w:pos="567"/>
        </w:tabs>
        <w:ind w:left="2268" w:hanging="2268"/>
        <w:jc w:val="both"/>
        <w:rPr>
          <w:rFonts w:ascii="Arial" w:hAnsi="Arial" w:cs="Arial"/>
          <w:b w:val="0"/>
          <w:bCs w:val="0"/>
          <w:szCs w:val="20"/>
        </w:rPr>
      </w:pPr>
      <w:r w:rsidRPr="00B0140A">
        <w:rPr>
          <w:rFonts w:ascii="Arial" w:hAnsi="Arial" w:cs="Arial"/>
          <w:b w:val="0"/>
          <w:bCs w:val="0"/>
          <w:szCs w:val="20"/>
        </w:rPr>
        <w:t>Zał.</w:t>
      </w:r>
      <w:r w:rsidR="00C50D93" w:rsidRPr="00B0140A">
        <w:rPr>
          <w:rFonts w:ascii="Arial" w:hAnsi="Arial" w:cs="Arial"/>
          <w:b w:val="0"/>
          <w:bCs w:val="0"/>
          <w:szCs w:val="20"/>
        </w:rPr>
        <w:t xml:space="preserve"> nr </w:t>
      </w:r>
      <w:r w:rsidR="00636292" w:rsidRPr="00B0140A">
        <w:rPr>
          <w:rFonts w:ascii="Arial" w:hAnsi="Arial" w:cs="Arial"/>
          <w:b w:val="0"/>
          <w:bCs w:val="0"/>
          <w:szCs w:val="20"/>
        </w:rPr>
        <w:t>4</w:t>
      </w:r>
      <w:r w:rsidR="00C82276" w:rsidRPr="00B0140A">
        <w:rPr>
          <w:rFonts w:ascii="Arial" w:hAnsi="Arial" w:cs="Arial"/>
          <w:b w:val="0"/>
          <w:bCs w:val="0"/>
          <w:szCs w:val="20"/>
        </w:rPr>
        <w:t xml:space="preserve"> do </w:t>
      </w:r>
      <w:r w:rsidR="00C50D93" w:rsidRPr="00B0140A">
        <w:rPr>
          <w:rFonts w:ascii="Arial" w:hAnsi="Arial" w:cs="Arial"/>
          <w:b w:val="0"/>
          <w:bCs w:val="0"/>
          <w:szCs w:val="20"/>
        </w:rPr>
        <w:t>SWZ –</w:t>
      </w:r>
      <w:r w:rsidR="00BA6282" w:rsidRPr="00B0140A">
        <w:rPr>
          <w:rFonts w:ascii="Arial" w:hAnsi="Arial" w:cs="Arial"/>
          <w:b w:val="0"/>
          <w:bCs w:val="0"/>
          <w:szCs w:val="20"/>
        </w:rPr>
        <w:tab/>
      </w:r>
      <w:r w:rsidR="002C7548" w:rsidRPr="00B0140A">
        <w:rPr>
          <w:rFonts w:ascii="Arial" w:hAnsi="Arial" w:cs="Arial"/>
          <w:b w:val="0"/>
          <w:bCs w:val="0"/>
          <w:szCs w:val="20"/>
        </w:rPr>
        <w:t>Zobowiązanie P</w:t>
      </w:r>
      <w:r w:rsidR="00E02966" w:rsidRPr="00B0140A">
        <w:rPr>
          <w:rFonts w:ascii="Arial" w:hAnsi="Arial" w:cs="Arial"/>
          <w:b w:val="0"/>
          <w:bCs w:val="0"/>
          <w:szCs w:val="20"/>
        </w:rPr>
        <w:t>odmiotu udostępniającego zasoby</w:t>
      </w:r>
    </w:p>
    <w:p w14:paraId="2B3E8C4D" w14:textId="77777777" w:rsidR="00630CCF" w:rsidRPr="00B0140A" w:rsidRDefault="005D4F76" w:rsidP="005D4F76">
      <w:pPr>
        <w:pStyle w:val="Tytu"/>
        <w:numPr>
          <w:ilvl w:val="0"/>
          <w:numId w:val="3"/>
        </w:numPr>
        <w:tabs>
          <w:tab w:val="left" w:pos="284"/>
          <w:tab w:val="left" w:pos="567"/>
        </w:tabs>
        <w:ind w:left="2268" w:hanging="2268"/>
        <w:jc w:val="both"/>
        <w:rPr>
          <w:rFonts w:ascii="Arial" w:hAnsi="Arial" w:cs="Arial"/>
          <w:b w:val="0"/>
          <w:bCs w:val="0"/>
          <w:szCs w:val="20"/>
        </w:rPr>
      </w:pPr>
      <w:r w:rsidRPr="00B0140A">
        <w:rPr>
          <w:rFonts w:ascii="Arial" w:hAnsi="Arial" w:cs="Arial"/>
          <w:b w:val="0"/>
          <w:bCs w:val="0"/>
          <w:szCs w:val="20"/>
        </w:rPr>
        <w:t>Zał.</w:t>
      </w:r>
      <w:r w:rsidR="007367F3" w:rsidRPr="00B0140A">
        <w:rPr>
          <w:rFonts w:ascii="Arial" w:hAnsi="Arial" w:cs="Arial"/>
          <w:b w:val="0"/>
          <w:bCs w:val="0"/>
          <w:szCs w:val="20"/>
        </w:rPr>
        <w:t xml:space="preserve"> nr </w:t>
      </w:r>
      <w:r w:rsidR="00636292" w:rsidRPr="00B0140A">
        <w:rPr>
          <w:rFonts w:ascii="Arial" w:hAnsi="Arial" w:cs="Arial"/>
          <w:b w:val="0"/>
          <w:bCs w:val="0"/>
          <w:szCs w:val="20"/>
        </w:rPr>
        <w:t>5</w:t>
      </w:r>
      <w:r w:rsidR="00C82276" w:rsidRPr="00B0140A">
        <w:rPr>
          <w:rFonts w:ascii="Arial" w:hAnsi="Arial" w:cs="Arial"/>
          <w:b w:val="0"/>
          <w:bCs w:val="0"/>
          <w:szCs w:val="20"/>
        </w:rPr>
        <w:t xml:space="preserve"> do </w:t>
      </w:r>
      <w:r w:rsidR="00C50D93" w:rsidRPr="00B0140A">
        <w:rPr>
          <w:rFonts w:ascii="Arial" w:hAnsi="Arial" w:cs="Arial"/>
          <w:b w:val="0"/>
          <w:bCs w:val="0"/>
          <w:szCs w:val="20"/>
        </w:rPr>
        <w:t>SWZ –</w:t>
      </w:r>
      <w:r w:rsidR="00BA6282" w:rsidRPr="00B0140A">
        <w:rPr>
          <w:rFonts w:ascii="Arial" w:hAnsi="Arial" w:cs="Arial"/>
          <w:b w:val="0"/>
          <w:bCs w:val="0"/>
          <w:szCs w:val="20"/>
        </w:rPr>
        <w:tab/>
      </w:r>
      <w:r w:rsidR="009A1788" w:rsidRPr="00B0140A">
        <w:rPr>
          <w:rFonts w:ascii="Arial" w:hAnsi="Arial" w:cs="Arial"/>
          <w:b w:val="0"/>
          <w:bCs w:val="0"/>
          <w:szCs w:val="20"/>
        </w:rPr>
        <w:t>Oświadczenie w</w:t>
      </w:r>
      <w:r w:rsidR="00E02966" w:rsidRPr="00B0140A">
        <w:rPr>
          <w:rFonts w:ascii="Arial" w:hAnsi="Arial" w:cs="Arial"/>
          <w:b w:val="0"/>
          <w:bCs w:val="0"/>
          <w:szCs w:val="20"/>
        </w:rPr>
        <w:t>ykonawców wspólnie ubiegających się</w:t>
      </w:r>
      <w:r w:rsidR="00C82276" w:rsidRPr="00B0140A">
        <w:rPr>
          <w:rFonts w:ascii="Arial" w:hAnsi="Arial" w:cs="Arial"/>
          <w:b w:val="0"/>
          <w:bCs w:val="0"/>
          <w:szCs w:val="20"/>
        </w:rPr>
        <w:t xml:space="preserve"> o </w:t>
      </w:r>
      <w:r w:rsidR="00E02966" w:rsidRPr="00B0140A">
        <w:rPr>
          <w:rFonts w:ascii="Arial" w:hAnsi="Arial" w:cs="Arial"/>
          <w:b w:val="0"/>
          <w:bCs w:val="0"/>
          <w:szCs w:val="20"/>
        </w:rPr>
        <w:t>udzielenie zamówienia</w:t>
      </w:r>
      <w:r w:rsidR="00EB33A4" w:rsidRPr="00B0140A">
        <w:rPr>
          <w:rFonts w:ascii="Arial" w:hAnsi="Arial" w:cs="Arial"/>
          <w:b w:val="0"/>
          <w:bCs w:val="0"/>
          <w:szCs w:val="20"/>
        </w:rPr>
        <w:t xml:space="preserve"> w </w:t>
      </w:r>
      <w:r w:rsidR="009A1788" w:rsidRPr="00B0140A">
        <w:rPr>
          <w:rFonts w:ascii="Arial" w:hAnsi="Arial" w:cs="Arial"/>
          <w:b w:val="0"/>
          <w:bCs w:val="0"/>
          <w:szCs w:val="20"/>
        </w:rPr>
        <w:t>zakresie,</w:t>
      </w:r>
      <w:r w:rsidR="00C82276" w:rsidRPr="00B0140A">
        <w:rPr>
          <w:rFonts w:ascii="Arial" w:hAnsi="Arial" w:cs="Arial"/>
          <w:b w:val="0"/>
          <w:bCs w:val="0"/>
          <w:szCs w:val="20"/>
        </w:rPr>
        <w:t xml:space="preserve"> o </w:t>
      </w:r>
      <w:r w:rsidR="009A1788" w:rsidRPr="00B0140A">
        <w:rPr>
          <w:rFonts w:ascii="Arial" w:hAnsi="Arial" w:cs="Arial"/>
          <w:b w:val="0"/>
          <w:bCs w:val="0"/>
          <w:szCs w:val="20"/>
        </w:rPr>
        <w:t>którym mowa</w:t>
      </w:r>
      <w:r w:rsidR="00EB33A4" w:rsidRPr="00B0140A">
        <w:rPr>
          <w:rFonts w:ascii="Arial" w:hAnsi="Arial" w:cs="Arial"/>
          <w:b w:val="0"/>
          <w:bCs w:val="0"/>
          <w:szCs w:val="20"/>
        </w:rPr>
        <w:t xml:space="preserve"> w </w:t>
      </w:r>
      <w:r w:rsidR="009A1788" w:rsidRPr="00B0140A">
        <w:rPr>
          <w:rFonts w:ascii="Arial" w:hAnsi="Arial" w:cs="Arial"/>
          <w:b w:val="0"/>
          <w:bCs w:val="0"/>
          <w:szCs w:val="20"/>
        </w:rPr>
        <w:t>art. 117 ust. 4 ustawy Pzp</w:t>
      </w:r>
    </w:p>
    <w:p w14:paraId="19993660" w14:textId="77777777" w:rsidR="00E02966" w:rsidRPr="00B0140A" w:rsidRDefault="005D4F76" w:rsidP="005D4F76">
      <w:pPr>
        <w:pStyle w:val="Tytu"/>
        <w:numPr>
          <w:ilvl w:val="0"/>
          <w:numId w:val="3"/>
        </w:numPr>
        <w:tabs>
          <w:tab w:val="left" w:pos="284"/>
          <w:tab w:val="left" w:pos="567"/>
        </w:tabs>
        <w:ind w:left="2268" w:hanging="2268"/>
        <w:jc w:val="both"/>
        <w:rPr>
          <w:rFonts w:ascii="Arial" w:hAnsi="Arial" w:cs="Arial"/>
          <w:b w:val="0"/>
          <w:bCs w:val="0"/>
          <w:szCs w:val="20"/>
        </w:rPr>
      </w:pPr>
      <w:r w:rsidRPr="00B0140A">
        <w:rPr>
          <w:rFonts w:ascii="Arial" w:hAnsi="Arial" w:cs="Arial"/>
          <w:b w:val="0"/>
          <w:bCs w:val="0"/>
          <w:szCs w:val="20"/>
        </w:rPr>
        <w:t>Zał.</w:t>
      </w:r>
      <w:r w:rsidR="00E02966" w:rsidRPr="00B0140A">
        <w:rPr>
          <w:rFonts w:ascii="Arial" w:hAnsi="Arial" w:cs="Arial"/>
          <w:b w:val="0"/>
          <w:bCs w:val="0"/>
          <w:szCs w:val="20"/>
        </w:rPr>
        <w:t xml:space="preserve"> nr 6</w:t>
      </w:r>
      <w:r w:rsidR="00C82276" w:rsidRPr="00B0140A">
        <w:rPr>
          <w:rFonts w:ascii="Arial" w:hAnsi="Arial" w:cs="Arial"/>
          <w:b w:val="0"/>
          <w:bCs w:val="0"/>
          <w:szCs w:val="20"/>
        </w:rPr>
        <w:t xml:space="preserve"> do </w:t>
      </w:r>
      <w:r w:rsidR="00E02966" w:rsidRPr="00B0140A">
        <w:rPr>
          <w:rFonts w:ascii="Arial" w:hAnsi="Arial" w:cs="Arial"/>
          <w:b w:val="0"/>
          <w:bCs w:val="0"/>
          <w:szCs w:val="20"/>
        </w:rPr>
        <w:t>SWZ –</w:t>
      </w:r>
      <w:r w:rsidR="00BA6282" w:rsidRPr="00B0140A">
        <w:rPr>
          <w:rFonts w:ascii="Arial" w:hAnsi="Arial" w:cs="Arial"/>
          <w:b w:val="0"/>
          <w:bCs w:val="0"/>
          <w:szCs w:val="20"/>
        </w:rPr>
        <w:tab/>
      </w:r>
      <w:r w:rsidR="00E02966" w:rsidRPr="00B0140A">
        <w:rPr>
          <w:rFonts w:ascii="Arial" w:hAnsi="Arial" w:cs="Arial"/>
          <w:b w:val="0"/>
          <w:bCs w:val="0"/>
          <w:szCs w:val="20"/>
        </w:rPr>
        <w:t>Oświadczenie Wykonawcy</w:t>
      </w:r>
      <w:r w:rsidR="00C82276" w:rsidRPr="00B0140A">
        <w:rPr>
          <w:rFonts w:ascii="Arial" w:hAnsi="Arial" w:cs="Arial"/>
          <w:b w:val="0"/>
          <w:bCs w:val="0"/>
          <w:szCs w:val="20"/>
        </w:rPr>
        <w:t xml:space="preserve"> o </w:t>
      </w:r>
      <w:r w:rsidR="00E02966" w:rsidRPr="00B0140A">
        <w:rPr>
          <w:rFonts w:ascii="Arial" w:hAnsi="Arial" w:cs="Arial"/>
          <w:b w:val="0"/>
          <w:bCs w:val="0"/>
          <w:szCs w:val="20"/>
        </w:rPr>
        <w:t>aktualności informacji zawartych</w:t>
      </w:r>
      <w:r w:rsidR="00EB33A4" w:rsidRPr="00B0140A">
        <w:rPr>
          <w:rFonts w:ascii="Arial" w:hAnsi="Arial" w:cs="Arial"/>
          <w:b w:val="0"/>
          <w:bCs w:val="0"/>
          <w:szCs w:val="20"/>
        </w:rPr>
        <w:t xml:space="preserve"> w </w:t>
      </w:r>
      <w:r w:rsidR="00E02966" w:rsidRPr="00B0140A">
        <w:rPr>
          <w:rFonts w:ascii="Arial" w:hAnsi="Arial" w:cs="Arial"/>
          <w:b w:val="0"/>
          <w:bCs w:val="0"/>
          <w:szCs w:val="20"/>
        </w:rPr>
        <w:t>Oświadczeniu</w:t>
      </w:r>
      <w:r w:rsidR="00C82276" w:rsidRPr="00B0140A">
        <w:rPr>
          <w:rFonts w:ascii="Arial" w:hAnsi="Arial" w:cs="Arial"/>
          <w:b w:val="0"/>
          <w:bCs w:val="0"/>
          <w:szCs w:val="20"/>
        </w:rPr>
        <w:t xml:space="preserve"> z </w:t>
      </w:r>
      <w:r w:rsidR="00E02966" w:rsidRPr="00B0140A">
        <w:rPr>
          <w:rFonts w:ascii="Arial" w:hAnsi="Arial" w:cs="Arial"/>
          <w:b w:val="0"/>
          <w:bCs w:val="0"/>
          <w:szCs w:val="20"/>
        </w:rPr>
        <w:t>art. 125 ust. 1 ustawy Pzp</w:t>
      </w:r>
    </w:p>
    <w:p w14:paraId="25C7B088" w14:textId="77777777" w:rsidR="00E02966" w:rsidRPr="00B0140A" w:rsidRDefault="005D4F76" w:rsidP="005D4F76">
      <w:pPr>
        <w:pStyle w:val="Tytu"/>
        <w:numPr>
          <w:ilvl w:val="0"/>
          <w:numId w:val="3"/>
        </w:numPr>
        <w:tabs>
          <w:tab w:val="left" w:pos="284"/>
          <w:tab w:val="left" w:pos="567"/>
        </w:tabs>
        <w:ind w:left="2268" w:hanging="2268"/>
        <w:jc w:val="both"/>
        <w:rPr>
          <w:rFonts w:ascii="Arial" w:hAnsi="Arial" w:cs="Arial"/>
          <w:b w:val="0"/>
          <w:bCs w:val="0"/>
          <w:szCs w:val="20"/>
        </w:rPr>
      </w:pPr>
      <w:r w:rsidRPr="00B0140A">
        <w:rPr>
          <w:rFonts w:ascii="Arial" w:hAnsi="Arial" w:cs="Arial"/>
          <w:b w:val="0"/>
          <w:bCs w:val="0"/>
          <w:szCs w:val="20"/>
        </w:rPr>
        <w:t>Zał.</w:t>
      </w:r>
      <w:r w:rsidR="00E02966" w:rsidRPr="00B0140A">
        <w:rPr>
          <w:rFonts w:ascii="Arial" w:hAnsi="Arial" w:cs="Arial"/>
          <w:b w:val="0"/>
          <w:bCs w:val="0"/>
          <w:szCs w:val="20"/>
        </w:rPr>
        <w:t xml:space="preserve"> nr 7</w:t>
      </w:r>
      <w:r w:rsidR="00C82276" w:rsidRPr="00B0140A">
        <w:rPr>
          <w:rFonts w:ascii="Arial" w:hAnsi="Arial" w:cs="Arial"/>
          <w:b w:val="0"/>
          <w:bCs w:val="0"/>
          <w:szCs w:val="20"/>
        </w:rPr>
        <w:t xml:space="preserve"> do </w:t>
      </w:r>
      <w:r w:rsidR="00E02966" w:rsidRPr="00B0140A">
        <w:rPr>
          <w:rFonts w:ascii="Arial" w:hAnsi="Arial" w:cs="Arial"/>
          <w:b w:val="0"/>
          <w:bCs w:val="0"/>
          <w:szCs w:val="20"/>
        </w:rPr>
        <w:t>SWZ –</w:t>
      </w:r>
      <w:r w:rsidR="00BA6282" w:rsidRPr="00B0140A">
        <w:rPr>
          <w:rFonts w:ascii="Arial" w:hAnsi="Arial" w:cs="Arial"/>
          <w:b w:val="0"/>
          <w:bCs w:val="0"/>
          <w:szCs w:val="20"/>
        </w:rPr>
        <w:tab/>
      </w:r>
      <w:r w:rsidR="00E02966" w:rsidRPr="00B0140A">
        <w:rPr>
          <w:rFonts w:ascii="Arial" w:hAnsi="Arial" w:cs="Arial"/>
          <w:b w:val="0"/>
          <w:bCs w:val="0"/>
          <w:szCs w:val="20"/>
        </w:rPr>
        <w:t>Oświadczenie dotyczące grupy kapitałowej</w:t>
      </w:r>
    </w:p>
    <w:p w14:paraId="78CC18F6" w14:textId="77777777" w:rsidR="00E02966" w:rsidRPr="00B0140A" w:rsidRDefault="005D4F76" w:rsidP="005D4F76">
      <w:pPr>
        <w:pStyle w:val="Tytu"/>
        <w:numPr>
          <w:ilvl w:val="0"/>
          <w:numId w:val="3"/>
        </w:numPr>
        <w:tabs>
          <w:tab w:val="left" w:pos="284"/>
          <w:tab w:val="left" w:pos="567"/>
        </w:tabs>
        <w:ind w:left="2268" w:hanging="2268"/>
        <w:jc w:val="both"/>
        <w:rPr>
          <w:rFonts w:ascii="Arial" w:hAnsi="Arial" w:cs="Arial"/>
          <w:b w:val="0"/>
          <w:bCs w:val="0"/>
          <w:szCs w:val="20"/>
        </w:rPr>
      </w:pPr>
      <w:r w:rsidRPr="00B0140A">
        <w:rPr>
          <w:rFonts w:ascii="Arial" w:hAnsi="Arial" w:cs="Arial"/>
          <w:b w:val="0"/>
          <w:bCs w:val="0"/>
          <w:szCs w:val="20"/>
        </w:rPr>
        <w:t>Zał.</w:t>
      </w:r>
      <w:r w:rsidR="00E02966" w:rsidRPr="00B0140A">
        <w:rPr>
          <w:rFonts w:ascii="Arial" w:hAnsi="Arial" w:cs="Arial"/>
          <w:b w:val="0"/>
          <w:bCs w:val="0"/>
          <w:szCs w:val="20"/>
        </w:rPr>
        <w:t xml:space="preserve"> nr 8</w:t>
      </w:r>
      <w:r w:rsidR="00C82276" w:rsidRPr="00B0140A">
        <w:rPr>
          <w:rFonts w:ascii="Arial" w:hAnsi="Arial" w:cs="Arial"/>
          <w:b w:val="0"/>
          <w:bCs w:val="0"/>
          <w:szCs w:val="20"/>
        </w:rPr>
        <w:t xml:space="preserve"> do </w:t>
      </w:r>
      <w:r w:rsidR="00E02966" w:rsidRPr="00B0140A">
        <w:rPr>
          <w:rFonts w:ascii="Arial" w:hAnsi="Arial" w:cs="Arial"/>
          <w:b w:val="0"/>
          <w:bCs w:val="0"/>
          <w:szCs w:val="20"/>
        </w:rPr>
        <w:t>SWZ –</w:t>
      </w:r>
      <w:r w:rsidR="00BA6282" w:rsidRPr="00B0140A">
        <w:rPr>
          <w:rFonts w:ascii="Arial" w:hAnsi="Arial" w:cs="Arial"/>
          <w:b w:val="0"/>
          <w:bCs w:val="0"/>
          <w:szCs w:val="20"/>
        </w:rPr>
        <w:tab/>
      </w:r>
      <w:r w:rsidR="00E02966" w:rsidRPr="00B0140A">
        <w:rPr>
          <w:rFonts w:ascii="Arial" w:hAnsi="Arial" w:cs="Arial"/>
          <w:b w:val="0"/>
          <w:bCs w:val="0"/>
          <w:szCs w:val="20"/>
        </w:rPr>
        <w:t>Wykaz wykonanych usług</w:t>
      </w:r>
    </w:p>
    <w:p w14:paraId="48E6811D" w14:textId="77777777" w:rsidR="00C50D93" w:rsidRPr="00B0140A" w:rsidRDefault="005D4F76" w:rsidP="005D4F76">
      <w:pPr>
        <w:pStyle w:val="Tytu"/>
        <w:numPr>
          <w:ilvl w:val="0"/>
          <w:numId w:val="3"/>
        </w:numPr>
        <w:tabs>
          <w:tab w:val="left" w:pos="284"/>
          <w:tab w:val="left" w:pos="567"/>
        </w:tabs>
        <w:ind w:left="2268" w:hanging="2268"/>
        <w:jc w:val="both"/>
        <w:rPr>
          <w:rFonts w:ascii="Arial" w:hAnsi="Arial" w:cs="Arial"/>
          <w:b w:val="0"/>
          <w:bCs w:val="0"/>
          <w:szCs w:val="20"/>
        </w:rPr>
      </w:pPr>
      <w:r w:rsidRPr="00B0140A">
        <w:rPr>
          <w:rFonts w:ascii="Arial" w:hAnsi="Arial" w:cs="Arial"/>
          <w:b w:val="0"/>
          <w:bCs w:val="0"/>
          <w:szCs w:val="20"/>
        </w:rPr>
        <w:t>Zał.</w:t>
      </w:r>
      <w:r w:rsidR="00E02966" w:rsidRPr="00B0140A">
        <w:rPr>
          <w:rFonts w:ascii="Arial" w:hAnsi="Arial" w:cs="Arial"/>
          <w:b w:val="0"/>
          <w:bCs w:val="0"/>
          <w:szCs w:val="20"/>
        </w:rPr>
        <w:t xml:space="preserve"> nr 9</w:t>
      </w:r>
      <w:r w:rsidR="00C82276" w:rsidRPr="00B0140A">
        <w:rPr>
          <w:rFonts w:ascii="Arial" w:hAnsi="Arial" w:cs="Arial"/>
          <w:b w:val="0"/>
          <w:bCs w:val="0"/>
          <w:szCs w:val="20"/>
        </w:rPr>
        <w:t xml:space="preserve"> do </w:t>
      </w:r>
      <w:r w:rsidR="00E02966" w:rsidRPr="00B0140A">
        <w:rPr>
          <w:rFonts w:ascii="Arial" w:hAnsi="Arial" w:cs="Arial"/>
          <w:b w:val="0"/>
          <w:bCs w:val="0"/>
          <w:szCs w:val="20"/>
        </w:rPr>
        <w:t>SWZ –</w:t>
      </w:r>
      <w:r w:rsidR="00BA6282" w:rsidRPr="00B0140A">
        <w:rPr>
          <w:rFonts w:ascii="Arial" w:hAnsi="Arial" w:cs="Arial"/>
          <w:b w:val="0"/>
          <w:bCs w:val="0"/>
          <w:szCs w:val="20"/>
        </w:rPr>
        <w:tab/>
      </w:r>
      <w:r w:rsidR="001D1212" w:rsidRPr="00B0140A">
        <w:rPr>
          <w:rFonts w:ascii="Arial" w:hAnsi="Arial" w:cs="Arial"/>
          <w:b w:val="0"/>
          <w:bCs w:val="0"/>
          <w:szCs w:val="20"/>
        </w:rPr>
        <w:t>Oświadczenie dotyczące tajemnicy przedsiębiorstwa</w:t>
      </w:r>
    </w:p>
    <w:p w14:paraId="4DF4172B" w14:textId="77777777" w:rsidR="0082278F" w:rsidRPr="00B0140A" w:rsidRDefault="005D4F76" w:rsidP="00EC720C">
      <w:pPr>
        <w:pStyle w:val="Tytu"/>
        <w:numPr>
          <w:ilvl w:val="0"/>
          <w:numId w:val="3"/>
        </w:numPr>
        <w:tabs>
          <w:tab w:val="left" w:pos="284"/>
          <w:tab w:val="left" w:pos="567"/>
        </w:tabs>
        <w:ind w:left="2268" w:hanging="2410"/>
        <w:jc w:val="both"/>
        <w:rPr>
          <w:rFonts w:ascii="Arial" w:hAnsi="Arial" w:cs="Arial"/>
          <w:b w:val="0"/>
          <w:bCs w:val="0"/>
          <w:szCs w:val="20"/>
        </w:rPr>
      </w:pPr>
      <w:r w:rsidRPr="00B0140A">
        <w:rPr>
          <w:rFonts w:ascii="Arial" w:hAnsi="Arial" w:cs="Arial"/>
          <w:b w:val="0"/>
          <w:bCs w:val="0"/>
          <w:szCs w:val="20"/>
        </w:rPr>
        <w:t>Zał.</w:t>
      </w:r>
      <w:r w:rsidR="007367F3" w:rsidRPr="00B0140A">
        <w:rPr>
          <w:rFonts w:ascii="Arial" w:hAnsi="Arial" w:cs="Arial"/>
          <w:b w:val="0"/>
          <w:bCs w:val="0"/>
          <w:szCs w:val="20"/>
        </w:rPr>
        <w:t xml:space="preserve"> nr </w:t>
      </w:r>
      <w:r w:rsidR="00E02966" w:rsidRPr="00B0140A">
        <w:rPr>
          <w:rFonts w:ascii="Arial" w:hAnsi="Arial" w:cs="Arial"/>
          <w:b w:val="0"/>
          <w:bCs w:val="0"/>
          <w:szCs w:val="20"/>
        </w:rPr>
        <w:t>10</w:t>
      </w:r>
      <w:r w:rsidR="00C82276" w:rsidRPr="00B0140A">
        <w:rPr>
          <w:rFonts w:ascii="Arial" w:hAnsi="Arial" w:cs="Arial"/>
          <w:b w:val="0"/>
          <w:bCs w:val="0"/>
          <w:szCs w:val="20"/>
        </w:rPr>
        <w:t xml:space="preserve"> do </w:t>
      </w:r>
      <w:r w:rsidR="00C50D93" w:rsidRPr="00B0140A">
        <w:rPr>
          <w:rFonts w:ascii="Arial" w:hAnsi="Arial" w:cs="Arial"/>
          <w:b w:val="0"/>
          <w:bCs w:val="0"/>
          <w:szCs w:val="20"/>
        </w:rPr>
        <w:t>SIWZ –</w:t>
      </w:r>
      <w:r w:rsidR="00BA6282" w:rsidRPr="00B0140A">
        <w:rPr>
          <w:rFonts w:ascii="Arial" w:hAnsi="Arial" w:cs="Arial"/>
          <w:b w:val="0"/>
          <w:bCs w:val="0"/>
          <w:szCs w:val="20"/>
        </w:rPr>
        <w:tab/>
      </w:r>
      <w:r w:rsidR="000848CF" w:rsidRPr="00B0140A">
        <w:rPr>
          <w:rFonts w:ascii="Arial" w:hAnsi="Arial" w:cs="Arial"/>
          <w:b w:val="0"/>
          <w:bCs w:val="0"/>
          <w:szCs w:val="20"/>
        </w:rPr>
        <w:t>Wzór um</w:t>
      </w:r>
      <w:r w:rsidR="0002794D" w:rsidRPr="00B0140A">
        <w:rPr>
          <w:rFonts w:ascii="Arial" w:hAnsi="Arial" w:cs="Arial"/>
          <w:b w:val="0"/>
          <w:bCs w:val="0"/>
          <w:szCs w:val="20"/>
        </w:rPr>
        <w:t>owy</w:t>
      </w:r>
      <w:r w:rsidR="00CC6B23" w:rsidRPr="00B0140A">
        <w:rPr>
          <w:rFonts w:ascii="Arial" w:hAnsi="Arial" w:cs="Arial"/>
          <w:b w:val="0"/>
          <w:bCs w:val="0"/>
          <w:szCs w:val="20"/>
        </w:rPr>
        <w:t xml:space="preserve"> wraz</w:t>
      </w:r>
      <w:r w:rsidR="00C82276" w:rsidRPr="00B0140A">
        <w:rPr>
          <w:rFonts w:ascii="Arial" w:hAnsi="Arial" w:cs="Arial"/>
          <w:b w:val="0"/>
          <w:bCs w:val="0"/>
          <w:szCs w:val="20"/>
        </w:rPr>
        <w:t xml:space="preserve"> z </w:t>
      </w:r>
      <w:r w:rsidR="00CC6B23" w:rsidRPr="00B0140A">
        <w:rPr>
          <w:rFonts w:ascii="Arial" w:hAnsi="Arial" w:cs="Arial"/>
          <w:b w:val="0"/>
          <w:bCs w:val="0"/>
          <w:szCs w:val="20"/>
        </w:rPr>
        <w:t>umową powierzenia przetwarzania danych osobowych (umowa powierzenia –</w:t>
      </w:r>
      <w:r w:rsidR="00EB33A4" w:rsidRPr="00B0140A">
        <w:rPr>
          <w:rFonts w:ascii="Arial" w:hAnsi="Arial" w:cs="Arial"/>
          <w:b w:val="0"/>
          <w:bCs w:val="0"/>
          <w:szCs w:val="20"/>
        </w:rPr>
        <w:t xml:space="preserve"> w </w:t>
      </w:r>
      <w:r w:rsidR="00CC6B23" w:rsidRPr="00B0140A">
        <w:rPr>
          <w:rFonts w:ascii="Arial" w:hAnsi="Arial" w:cs="Arial"/>
          <w:b w:val="0"/>
          <w:bCs w:val="0"/>
          <w:szCs w:val="20"/>
        </w:rPr>
        <w:t>odrębnym pliku).</w:t>
      </w:r>
    </w:p>
    <w:p w14:paraId="28299A19" w14:textId="77777777" w:rsidR="0093226B" w:rsidRPr="00B0140A" w:rsidRDefault="00CC6B23" w:rsidP="009A1788">
      <w:pPr>
        <w:pStyle w:val="Tytu"/>
        <w:jc w:val="right"/>
        <w:rPr>
          <w:rFonts w:ascii="Times New Roman" w:hAnsi="Times New Roman"/>
          <w:sz w:val="22"/>
          <w:szCs w:val="22"/>
        </w:rPr>
      </w:pPr>
      <w:r w:rsidRPr="00B0140A">
        <w:rPr>
          <w:rFonts w:ascii="Times New Roman" w:hAnsi="Times New Roman"/>
          <w:sz w:val="22"/>
          <w:szCs w:val="22"/>
        </w:rPr>
        <w:t xml:space="preserve"> </w:t>
      </w:r>
      <w:r w:rsidR="0093226B" w:rsidRPr="00B0140A">
        <w:rPr>
          <w:rFonts w:ascii="Times New Roman" w:hAnsi="Times New Roman"/>
          <w:sz w:val="22"/>
          <w:szCs w:val="22"/>
        </w:rPr>
        <w:br w:type="page"/>
      </w:r>
    </w:p>
    <w:p w14:paraId="5F0983E0" w14:textId="77777777" w:rsidR="00CA7123" w:rsidRPr="00B0140A" w:rsidRDefault="00CA7123" w:rsidP="00CA7123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B0140A">
        <w:rPr>
          <w:rFonts w:ascii="Arial" w:hAnsi="Arial" w:cs="Arial"/>
          <w:b/>
          <w:iCs/>
          <w:sz w:val="22"/>
          <w:szCs w:val="22"/>
        </w:rPr>
        <w:t>Załącznik nr 1</w:t>
      </w:r>
      <w:r w:rsidR="00C82276" w:rsidRPr="00B0140A">
        <w:rPr>
          <w:rFonts w:ascii="Arial" w:hAnsi="Arial" w:cs="Arial"/>
          <w:b/>
          <w:iCs/>
          <w:sz w:val="22"/>
          <w:szCs w:val="22"/>
        </w:rPr>
        <w:t xml:space="preserve"> do </w:t>
      </w:r>
      <w:r w:rsidRPr="00B0140A">
        <w:rPr>
          <w:rFonts w:ascii="Arial" w:hAnsi="Arial" w:cs="Arial"/>
          <w:b/>
          <w:iCs/>
          <w:sz w:val="22"/>
          <w:szCs w:val="22"/>
        </w:rPr>
        <w:t xml:space="preserve">SWZ </w:t>
      </w:r>
    </w:p>
    <w:p w14:paraId="0B151D91" w14:textId="77777777" w:rsidR="00CA7123" w:rsidRPr="00B0140A" w:rsidRDefault="00CA7123" w:rsidP="00CA7123">
      <w:pPr>
        <w:jc w:val="center"/>
        <w:rPr>
          <w:bCs/>
          <w:sz w:val="22"/>
          <w:szCs w:val="22"/>
        </w:rPr>
      </w:pPr>
    </w:p>
    <w:p w14:paraId="441BFA73" w14:textId="77777777" w:rsidR="00CA7123" w:rsidRPr="00B0140A" w:rsidRDefault="00CA7123" w:rsidP="002A5D20">
      <w:pPr>
        <w:pStyle w:val="Nagwek1"/>
      </w:pPr>
      <w:r w:rsidRPr="00B0140A">
        <w:t>OPIS PRZEDMIOTU ZAMÓWIENIA</w:t>
      </w:r>
    </w:p>
    <w:p w14:paraId="0063DF27" w14:textId="77777777" w:rsidR="00CA7123" w:rsidRPr="00B0140A" w:rsidRDefault="00CA7123" w:rsidP="00CA7123">
      <w:pPr>
        <w:jc w:val="center"/>
        <w:rPr>
          <w:bCs/>
          <w:sz w:val="22"/>
          <w:szCs w:val="22"/>
        </w:rPr>
      </w:pPr>
    </w:p>
    <w:p w14:paraId="127498B0" w14:textId="77777777" w:rsidR="00CA7123" w:rsidRPr="00B0140A" w:rsidRDefault="00CA7123" w:rsidP="00BA6282">
      <w:pPr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bCs/>
          <w:sz w:val="22"/>
          <w:szCs w:val="22"/>
        </w:rPr>
        <w:t>Wykonawca zapewni odpowiednią ilość osób (</w:t>
      </w:r>
      <w:r w:rsidRPr="00B0140A">
        <w:rPr>
          <w:rFonts w:ascii="Arial" w:hAnsi="Arial" w:cs="Arial"/>
          <w:b/>
          <w:bCs/>
          <w:sz w:val="22"/>
          <w:szCs w:val="22"/>
        </w:rPr>
        <w:t>co najmniej 6 osób</w:t>
      </w:r>
      <w:r w:rsidRPr="00B0140A">
        <w:rPr>
          <w:rFonts w:ascii="Arial" w:hAnsi="Arial" w:cs="Arial"/>
          <w:bCs/>
          <w:sz w:val="22"/>
          <w:szCs w:val="22"/>
        </w:rPr>
        <w:t>)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do </w:t>
      </w:r>
      <w:r w:rsidRPr="00B0140A">
        <w:rPr>
          <w:rFonts w:ascii="Arial" w:hAnsi="Arial" w:cs="Arial"/>
          <w:bCs/>
          <w:sz w:val="22"/>
          <w:szCs w:val="22"/>
        </w:rPr>
        <w:t>sprawnego wykonywania  zamówienia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Pr="00B0140A">
        <w:rPr>
          <w:rFonts w:ascii="Arial" w:hAnsi="Arial" w:cs="Arial"/>
          <w:b/>
          <w:bCs/>
          <w:sz w:val="22"/>
          <w:szCs w:val="22"/>
        </w:rPr>
        <w:t>części dotyczącej bezpośredniej ochrony fizycznej</w:t>
      </w:r>
      <w:r w:rsidRPr="00B0140A">
        <w:rPr>
          <w:rFonts w:ascii="Arial" w:hAnsi="Arial" w:cs="Arial"/>
          <w:bCs/>
          <w:sz w:val="22"/>
          <w:szCs w:val="22"/>
        </w:rPr>
        <w:t>,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z </w:t>
      </w:r>
      <w:r w:rsidRPr="00B0140A">
        <w:rPr>
          <w:rFonts w:ascii="Arial" w:hAnsi="Arial" w:cs="Arial"/>
          <w:bCs/>
          <w:sz w:val="22"/>
          <w:szCs w:val="22"/>
        </w:rPr>
        <w:t>uwzględnieniem obowiązujących przepisów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Pr="00B0140A">
        <w:rPr>
          <w:rFonts w:ascii="Arial" w:hAnsi="Arial" w:cs="Arial"/>
          <w:bCs/>
          <w:sz w:val="22"/>
          <w:szCs w:val="22"/>
        </w:rPr>
        <w:t>zakresie prawa pracy (zapewniając odpowiedni stan etatowy, aby liczba wypracowanych nadgodzin była zgodna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z </w:t>
      </w:r>
      <w:r w:rsidRPr="00B0140A">
        <w:rPr>
          <w:rFonts w:ascii="Arial" w:hAnsi="Arial" w:cs="Arial"/>
          <w:bCs/>
          <w:sz w:val="22"/>
          <w:szCs w:val="22"/>
        </w:rPr>
        <w:t xml:space="preserve">kodeksem pracy), </w:t>
      </w:r>
    </w:p>
    <w:p w14:paraId="1E12504A" w14:textId="77777777" w:rsidR="00CA7123" w:rsidRPr="00B0140A" w:rsidRDefault="00CA7123" w:rsidP="00B759C2">
      <w:pPr>
        <w:ind w:left="567" w:hanging="141"/>
        <w:jc w:val="both"/>
        <w:rPr>
          <w:rFonts w:ascii="Arial" w:hAnsi="Arial" w:cs="Arial"/>
          <w:bCs/>
          <w:sz w:val="22"/>
          <w:szCs w:val="22"/>
        </w:rPr>
      </w:pPr>
      <w:r w:rsidRPr="00B0140A">
        <w:rPr>
          <w:rFonts w:ascii="Arial" w:hAnsi="Arial" w:cs="Arial"/>
          <w:bCs/>
          <w:sz w:val="22"/>
          <w:szCs w:val="22"/>
        </w:rPr>
        <w:t>-</w:t>
      </w:r>
      <w:r w:rsidR="00B759C2" w:rsidRPr="00B0140A">
        <w:rPr>
          <w:rFonts w:ascii="Arial" w:hAnsi="Arial" w:cs="Arial"/>
          <w:bCs/>
          <w:sz w:val="22"/>
          <w:szCs w:val="22"/>
        </w:rPr>
        <w:tab/>
      </w:r>
      <w:r w:rsidRPr="00B0140A">
        <w:rPr>
          <w:rFonts w:ascii="Arial" w:hAnsi="Arial" w:cs="Arial"/>
          <w:bCs/>
          <w:sz w:val="22"/>
          <w:szCs w:val="22"/>
        </w:rPr>
        <w:t>wpisanych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na </w:t>
      </w:r>
      <w:r w:rsidRPr="00B0140A">
        <w:rPr>
          <w:rFonts w:ascii="Arial" w:hAnsi="Arial" w:cs="Arial"/>
          <w:bCs/>
          <w:sz w:val="22"/>
          <w:szCs w:val="22"/>
        </w:rPr>
        <w:t>listę kwalifikowanych pracowników ochrony fizycznej oraz posiadających legitymację kwalifikowanego pracownika ochrony fizycznej,</w:t>
      </w:r>
    </w:p>
    <w:p w14:paraId="3F9ED924" w14:textId="5E90C6D1" w:rsidR="00CA7123" w:rsidRPr="00B0140A" w:rsidRDefault="00B759C2" w:rsidP="00B759C2">
      <w:pPr>
        <w:ind w:left="567" w:hanging="141"/>
        <w:jc w:val="both"/>
        <w:rPr>
          <w:rFonts w:ascii="Arial" w:hAnsi="Arial" w:cs="Arial"/>
          <w:bCs/>
          <w:sz w:val="22"/>
          <w:szCs w:val="22"/>
        </w:rPr>
      </w:pPr>
      <w:r w:rsidRPr="00B0140A">
        <w:rPr>
          <w:rFonts w:ascii="Arial" w:hAnsi="Arial" w:cs="Arial"/>
          <w:bCs/>
          <w:sz w:val="22"/>
          <w:szCs w:val="22"/>
        </w:rPr>
        <w:t>-</w:t>
      </w:r>
      <w:r w:rsidRPr="00B0140A">
        <w:rPr>
          <w:rFonts w:ascii="Arial" w:hAnsi="Arial" w:cs="Arial"/>
          <w:bCs/>
          <w:sz w:val="22"/>
          <w:szCs w:val="22"/>
        </w:rPr>
        <w:tab/>
      </w:r>
      <w:r w:rsidR="00CA7123" w:rsidRPr="00B0140A">
        <w:rPr>
          <w:rFonts w:ascii="Arial" w:hAnsi="Arial" w:cs="Arial"/>
          <w:bCs/>
          <w:sz w:val="22"/>
          <w:szCs w:val="22"/>
        </w:rPr>
        <w:t>posiadających upoważnienie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do </w:t>
      </w:r>
      <w:r w:rsidR="00CA7123" w:rsidRPr="00B0140A">
        <w:rPr>
          <w:rFonts w:ascii="Arial" w:hAnsi="Arial" w:cs="Arial"/>
          <w:bCs/>
          <w:sz w:val="22"/>
          <w:szCs w:val="22"/>
        </w:rPr>
        <w:t>dostępu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do </w:t>
      </w:r>
      <w:r w:rsidR="00CA7123" w:rsidRPr="00B0140A">
        <w:rPr>
          <w:rFonts w:ascii="Arial" w:hAnsi="Arial" w:cs="Arial"/>
          <w:bCs/>
          <w:sz w:val="22"/>
          <w:szCs w:val="22"/>
        </w:rPr>
        <w:t>informacji niejawnych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o </w:t>
      </w:r>
      <w:r w:rsidR="00CA7123" w:rsidRPr="00B0140A">
        <w:rPr>
          <w:rFonts w:ascii="Arial" w:hAnsi="Arial" w:cs="Arial"/>
          <w:bCs/>
          <w:sz w:val="22"/>
          <w:szCs w:val="22"/>
        </w:rPr>
        <w:t>klauzuli „Zastrzeżone” zgodnie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z </w:t>
      </w:r>
      <w:r w:rsidR="00CA7123" w:rsidRPr="00B0140A">
        <w:rPr>
          <w:rFonts w:ascii="Arial" w:hAnsi="Arial" w:cs="Arial"/>
          <w:bCs/>
          <w:sz w:val="22"/>
          <w:szCs w:val="22"/>
        </w:rPr>
        <w:t>art. 21 ust. 4 ustawy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z </w:t>
      </w:r>
      <w:r w:rsidR="00CA7123" w:rsidRPr="00B0140A">
        <w:rPr>
          <w:rFonts w:ascii="Arial" w:hAnsi="Arial" w:cs="Arial"/>
          <w:bCs/>
          <w:sz w:val="22"/>
          <w:szCs w:val="22"/>
        </w:rPr>
        <w:t>dnia 05.08.2010 r.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o </w:t>
      </w:r>
      <w:r w:rsidR="00CA7123" w:rsidRPr="00B0140A">
        <w:rPr>
          <w:rFonts w:ascii="Arial" w:hAnsi="Arial" w:cs="Arial"/>
          <w:bCs/>
          <w:sz w:val="22"/>
          <w:szCs w:val="22"/>
        </w:rPr>
        <w:t xml:space="preserve">ochronie informacji niejawnych </w:t>
      </w:r>
      <w:r w:rsidRPr="00B0140A">
        <w:rPr>
          <w:rFonts w:ascii="Arial" w:hAnsi="Arial" w:cs="Arial"/>
          <w:bCs/>
          <w:sz w:val="22"/>
          <w:szCs w:val="22"/>
        </w:rPr>
        <w:t>(</w:t>
      </w:r>
      <w:r w:rsidR="00162E89" w:rsidRPr="00162E89">
        <w:rPr>
          <w:rFonts w:ascii="Arial" w:hAnsi="Arial" w:cs="Arial"/>
          <w:bCs/>
          <w:sz w:val="22"/>
          <w:szCs w:val="22"/>
        </w:rPr>
        <w:t>Dz.U. z 2025 r. poz. 1209</w:t>
      </w:r>
      <w:r w:rsidR="00162E89">
        <w:rPr>
          <w:rFonts w:ascii="Arial" w:hAnsi="Arial" w:cs="Arial"/>
          <w:bCs/>
          <w:sz w:val="22"/>
          <w:szCs w:val="22"/>
        </w:rPr>
        <w:t xml:space="preserve"> ze zm.</w:t>
      </w:r>
      <w:r w:rsidRPr="00B0140A">
        <w:rPr>
          <w:rFonts w:ascii="Arial" w:hAnsi="Arial" w:cs="Arial"/>
          <w:bCs/>
          <w:sz w:val="22"/>
          <w:szCs w:val="22"/>
        </w:rPr>
        <w:t>)</w:t>
      </w:r>
      <w:r w:rsidR="00CA7123" w:rsidRPr="00B0140A">
        <w:rPr>
          <w:rFonts w:ascii="Arial" w:hAnsi="Arial" w:cs="Arial"/>
          <w:bCs/>
          <w:sz w:val="22"/>
          <w:szCs w:val="22"/>
        </w:rPr>
        <w:t xml:space="preserve">  lub poświadczenie bezpieczeństwa </w:t>
      </w:r>
    </w:p>
    <w:p w14:paraId="4BFD1737" w14:textId="77777777" w:rsidR="00CA7123" w:rsidRPr="00B0140A" w:rsidRDefault="00B759C2" w:rsidP="00B759C2">
      <w:pPr>
        <w:ind w:left="567" w:hanging="141"/>
        <w:jc w:val="both"/>
        <w:rPr>
          <w:rFonts w:ascii="Arial" w:hAnsi="Arial" w:cs="Arial"/>
          <w:bCs/>
          <w:sz w:val="22"/>
          <w:szCs w:val="22"/>
        </w:rPr>
      </w:pPr>
      <w:r w:rsidRPr="00B0140A">
        <w:rPr>
          <w:rFonts w:ascii="Arial" w:hAnsi="Arial" w:cs="Arial"/>
          <w:bCs/>
          <w:sz w:val="22"/>
          <w:szCs w:val="22"/>
        </w:rPr>
        <w:t>-</w:t>
      </w:r>
      <w:r w:rsidRPr="00B0140A">
        <w:rPr>
          <w:rFonts w:ascii="Arial" w:hAnsi="Arial" w:cs="Arial"/>
          <w:bCs/>
          <w:sz w:val="22"/>
          <w:szCs w:val="22"/>
        </w:rPr>
        <w:tab/>
      </w:r>
      <w:r w:rsidR="00CA7123" w:rsidRPr="00B0140A">
        <w:rPr>
          <w:rFonts w:ascii="Arial" w:hAnsi="Arial" w:cs="Arial"/>
          <w:bCs/>
          <w:sz w:val="22"/>
          <w:szCs w:val="22"/>
        </w:rPr>
        <w:t>nieposiadających statusu osób niepełnosprawnych, zgodnie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z </w:t>
      </w:r>
      <w:r w:rsidR="00CA7123" w:rsidRPr="00B0140A">
        <w:rPr>
          <w:rFonts w:ascii="Arial" w:hAnsi="Arial" w:cs="Arial"/>
          <w:bCs/>
          <w:sz w:val="22"/>
          <w:szCs w:val="22"/>
        </w:rPr>
        <w:t>art. 33 ust. 2 ustawy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z </w:t>
      </w:r>
      <w:r w:rsidR="00CA7123" w:rsidRPr="00B0140A">
        <w:rPr>
          <w:rFonts w:ascii="Arial" w:hAnsi="Arial" w:cs="Arial"/>
          <w:bCs/>
          <w:sz w:val="22"/>
          <w:szCs w:val="22"/>
        </w:rPr>
        <w:t>dnia 22.08.1997 r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o </w:t>
      </w:r>
      <w:r w:rsidR="00CA7123" w:rsidRPr="00B0140A">
        <w:rPr>
          <w:rFonts w:ascii="Arial" w:hAnsi="Arial" w:cs="Arial"/>
          <w:bCs/>
          <w:sz w:val="22"/>
          <w:szCs w:val="22"/>
        </w:rPr>
        <w:t>ochronie osób</w:t>
      </w:r>
      <w:r w:rsidR="00EC720C" w:rsidRPr="00B0140A">
        <w:rPr>
          <w:rFonts w:ascii="Arial" w:hAnsi="Arial" w:cs="Arial"/>
          <w:bCs/>
          <w:sz w:val="22"/>
          <w:szCs w:val="22"/>
        </w:rPr>
        <w:t xml:space="preserve"> i </w:t>
      </w:r>
      <w:r w:rsidR="00CA7123" w:rsidRPr="00B0140A">
        <w:rPr>
          <w:rFonts w:ascii="Arial" w:hAnsi="Arial" w:cs="Arial"/>
          <w:bCs/>
          <w:sz w:val="22"/>
          <w:szCs w:val="22"/>
        </w:rPr>
        <w:t xml:space="preserve">mienia. </w:t>
      </w:r>
    </w:p>
    <w:p w14:paraId="47706A5A" w14:textId="77777777" w:rsidR="00CA7123" w:rsidRPr="00B0140A" w:rsidRDefault="00CA7123" w:rsidP="00CA7123">
      <w:pPr>
        <w:ind w:left="426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bCs/>
          <w:sz w:val="22"/>
          <w:szCs w:val="22"/>
        </w:rPr>
        <w:t>Do zadań pracowników bezpośredniej ochrony fizycznej będzie należała obsługa:</w:t>
      </w:r>
    </w:p>
    <w:p w14:paraId="3EACE293" w14:textId="1E894AA3" w:rsidR="00CA7123" w:rsidRPr="00B0140A" w:rsidRDefault="00CA7123" w:rsidP="00BA6282">
      <w:pPr>
        <w:numPr>
          <w:ilvl w:val="2"/>
          <w:numId w:val="5"/>
        </w:numPr>
        <w:tabs>
          <w:tab w:val="num" w:pos="851"/>
        </w:tabs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  <w:u w:val="single"/>
        </w:rPr>
        <w:t>jednoosobowego posterunku stałego całodobowego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Pr="00B0140A">
        <w:rPr>
          <w:rFonts w:ascii="Arial" w:hAnsi="Arial" w:cs="Arial"/>
          <w:sz w:val="22"/>
          <w:szCs w:val="22"/>
        </w:rPr>
        <w:t>stanowisku monitoringu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obsługą systemu telewizji dozorowej,</w:t>
      </w:r>
      <w:r w:rsidR="00AC512A">
        <w:rPr>
          <w:rFonts w:ascii="Arial" w:hAnsi="Arial" w:cs="Arial"/>
          <w:sz w:val="22"/>
          <w:szCs w:val="22"/>
        </w:rPr>
        <w:t xml:space="preserve"> kontroli dostępu, </w:t>
      </w:r>
      <w:r w:rsidRPr="00B0140A">
        <w:rPr>
          <w:rFonts w:ascii="Arial" w:hAnsi="Arial" w:cs="Arial"/>
          <w:sz w:val="22"/>
          <w:szCs w:val="22"/>
        </w:rPr>
        <w:t xml:space="preserve"> systemów antynapadowych, antywłamaniowych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Pr="00B0140A">
        <w:rPr>
          <w:rFonts w:ascii="Arial" w:hAnsi="Arial" w:cs="Arial"/>
          <w:sz w:val="22"/>
          <w:szCs w:val="22"/>
        </w:rPr>
        <w:t>przeciwpożarowych wraz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obowiązkiem wydawania kluczy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Pr="00B0140A">
        <w:rPr>
          <w:rFonts w:ascii="Arial" w:hAnsi="Arial" w:cs="Arial"/>
          <w:sz w:val="22"/>
          <w:szCs w:val="22"/>
        </w:rPr>
        <w:t>pomieszczeń, zamykania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Pr="00B0140A">
        <w:rPr>
          <w:rFonts w:ascii="Arial" w:hAnsi="Arial" w:cs="Arial"/>
          <w:sz w:val="22"/>
          <w:szCs w:val="22"/>
        </w:rPr>
        <w:t>otwierania bram oraz szlabanów, drzwi wejściowych, zgodnie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wewnętrznymi zarządzeniami obowiązującymi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Sądzie Rejonowym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Sokółce. Do zadań posterunku należeć będzie również sprawowanie nadzoru (weryfikacja)  osób przebywających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 xml:space="preserve">obiekcie po godzinach </w:t>
      </w:r>
      <w:r w:rsidRPr="00B0140A">
        <w:rPr>
          <w:rFonts w:ascii="Arial" w:hAnsi="Arial" w:cs="Arial"/>
          <w:bCs/>
          <w:sz w:val="22"/>
          <w:szCs w:val="22"/>
        </w:rPr>
        <w:t>urzędowania</w:t>
      </w:r>
      <w:r w:rsidR="00EC720C" w:rsidRPr="00B0140A">
        <w:rPr>
          <w:rFonts w:ascii="Arial" w:hAnsi="Arial" w:cs="Arial"/>
          <w:bCs/>
          <w:sz w:val="22"/>
          <w:szCs w:val="22"/>
        </w:rPr>
        <w:t xml:space="preserve"> i </w:t>
      </w:r>
      <w:r w:rsidRPr="00B0140A">
        <w:rPr>
          <w:rFonts w:ascii="Arial" w:hAnsi="Arial" w:cs="Arial"/>
          <w:bCs/>
          <w:sz w:val="22"/>
          <w:szCs w:val="22"/>
        </w:rPr>
        <w:t>dni wolne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od </w:t>
      </w:r>
      <w:r w:rsidRPr="00B0140A">
        <w:rPr>
          <w:rFonts w:ascii="Arial" w:hAnsi="Arial" w:cs="Arial"/>
          <w:bCs/>
          <w:sz w:val="22"/>
          <w:szCs w:val="22"/>
        </w:rPr>
        <w:t>pracy</w:t>
      </w:r>
      <w:r w:rsidRPr="00B0140A">
        <w:rPr>
          <w:rFonts w:ascii="Arial" w:hAnsi="Arial" w:cs="Arial"/>
          <w:sz w:val="22"/>
          <w:szCs w:val="22"/>
        </w:rPr>
        <w:t>,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tym konserwatorów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Pr="00B0140A">
        <w:rPr>
          <w:rFonts w:ascii="Arial" w:hAnsi="Arial" w:cs="Arial"/>
          <w:sz w:val="22"/>
          <w:szCs w:val="22"/>
        </w:rPr>
        <w:t>serwisantów firm zewnętrznych</w:t>
      </w:r>
      <w:r w:rsidR="00B759C2" w:rsidRPr="00B0140A">
        <w:rPr>
          <w:rFonts w:ascii="Arial" w:hAnsi="Arial" w:cs="Arial"/>
          <w:sz w:val="22"/>
          <w:szCs w:val="22"/>
        </w:rPr>
        <w:t>. Zamawiający przewiduje możliwość zwiększenia obsady posterunku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="00B759C2" w:rsidRPr="00B0140A">
        <w:rPr>
          <w:rFonts w:ascii="Arial" w:hAnsi="Arial" w:cs="Arial"/>
          <w:sz w:val="22"/>
          <w:szCs w:val="22"/>
        </w:rPr>
        <w:t>dwóch osób zgodnie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="00B759C2" w:rsidRPr="00B0140A">
        <w:rPr>
          <w:rFonts w:ascii="Arial" w:hAnsi="Arial" w:cs="Arial"/>
          <w:sz w:val="22"/>
          <w:szCs w:val="22"/>
        </w:rPr>
        <w:t xml:space="preserve">pkt </w:t>
      </w:r>
      <w:r w:rsidR="00E16515">
        <w:rPr>
          <w:rFonts w:ascii="Arial" w:hAnsi="Arial" w:cs="Arial"/>
          <w:sz w:val="22"/>
          <w:szCs w:val="22"/>
        </w:rPr>
        <w:t>9.2</w:t>
      </w:r>
      <w:r w:rsidR="0035619F">
        <w:rPr>
          <w:rFonts w:ascii="Arial" w:hAnsi="Arial" w:cs="Arial"/>
          <w:sz w:val="22"/>
          <w:szCs w:val="22"/>
        </w:rPr>
        <w:t xml:space="preserve"> SWZ</w:t>
      </w:r>
      <w:r w:rsidR="00B759C2" w:rsidRPr="00B0140A">
        <w:rPr>
          <w:rFonts w:ascii="Arial" w:hAnsi="Arial" w:cs="Arial"/>
          <w:sz w:val="22"/>
          <w:szCs w:val="22"/>
        </w:rPr>
        <w:t>.</w:t>
      </w:r>
    </w:p>
    <w:p w14:paraId="097D001E" w14:textId="48BCBAEB" w:rsidR="00CA7123" w:rsidRPr="00B0140A" w:rsidRDefault="00CA7123" w:rsidP="00BA6282">
      <w:pPr>
        <w:numPr>
          <w:ilvl w:val="2"/>
          <w:numId w:val="5"/>
        </w:numPr>
        <w:tabs>
          <w:tab w:val="num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  <w:u w:val="single"/>
        </w:rPr>
        <w:t>jednoosobowego posterunku kontrolnego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godzinach urzędowania, tj. 7</w:t>
      </w:r>
      <w:r w:rsidRPr="00B0140A">
        <w:rPr>
          <w:rFonts w:ascii="Arial" w:hAnsi="Arial" w:cs="Arial"/>
          <w:sz w:val="22"/>
          <w:szCs w:val="22"/>
          <w:vertAlign w:val="superscript"/>
        </w:rPr>
        <w:t>30</w:t>
      </w:r>
      <w:r w:rsidRPr="00B0140A">
        <w:rPr>
          <w:rFonts w:ascii="Arial" w:hAnsi="Arial" w:cs="Arial"/>
          <w:sz w:val="22"/>
          <w:szCs w:val="22"/>
        </w:rPr>
        <w:t xml:space="preserve"> – 18</w:t>
      </w:r>
      <w:r w:rsidRPr="00B0140A">
        <w:rPr>
          <w:rFonts w:ascii="Arial" w:hAnsi="Arial" w:cs="Arial"/>
          <w:sz w:val="22"/>
          <w:szCs w:val="22"/>
          <w:vertAlign w:val="superscript"/>
        </w:rPr>
        <w:t>00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poniedziałki oraz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godzinach  7</w:t>
      </w:r>
      <w:r w:rsidRPr="00B0140A">
        <w:rPr>
          <w:rFonts w:ascii="Arial" w:hAnsi="Arial" w:cs="Arial"/>
          <w:sz w:val="22"/>
          <w:szCs w:val="22"/>
          <w:vertAlign w:val="superscript"/>
        </w:rPr>
        <w:t>30</w:t>
      </w:r>
      <w:r w:rsidRPr="00B0140A">
        <w:rPr>
          <w:rFonts w:ascii="Arial" w:hAnsi="Arial" w:cs="Arial"/>
          <w:sz w:val="22"/>
          <w:szCs w:val="22"/>
        </w:rPr>
        <w:t xml:space="preserve"> – 15</w:t>
      </w:r>
      <w:r w:rsidRPr="00B0140A">
        <w:rPr>
          <w:rFonts w:ascii="Arial" w:hAnsi="Arial" w:cs="Arial"/>
          <w:sz w:val="22"/>
          <w:szCs w:val="22"/>
          <w:vertAlign w:val="superscript"/>
        </w:rPr>
        <w:t>30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pozostałe dni robocze, wraz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obsługą rentgenowskiej prześwietlarki bagażu oraz detektora metalu, ręcznego detektora płynów, platformy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Pr="00B0140A">
        <w:rPr>
          <w:rFonts w:ascii="Arial" w:hAnsi="Arial" w:cs="Arial"/>
          <w:sz w:val="22"/>
          <w:szCs w:val="22"/>
        </w:rPr>
        <w:t>transportu osób niepełnosprawnych, kierowania interesantów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Pr="00B0140A">
        <w:rPr>
          <w:rFonts w:ascii="Arial" w:hAnsi="Arial" w:cs="Arial"/>
          <w:sz w:val="22"/>
          <w:szCs w:val="22"/>
        </w:rPr>
        <w:t>komórek organizacyjnych (m. in. BOI, Informacja KW, Zespół Kuratorskiej Służby Sądowej, sale rozpraw), informowanie przedstawicieli Zamawiającego/koordynatora ds. dostępności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Pr="00B0140A">
        <w:rPr>
          <w:rFonts w:ascii="Arial" w:hAnsi="Arial" w:cs="Arial"/>
          <w:sz w:val="22"/>
          <w:szCs w:val="22"/>
        </w:rPr>
        <w:t>ewentualnych problemach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dostępem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Pr="00B0140A">
        <w:rPr>
          <w:rFonts w:ascii="Arial" w:hAnsi="Arial" w:cs="Arial"/>
          <w:sz w:val="22"/>
          <w:szCs w:val="22"/>
        </w:rPr>
        <w:t>budynku osób ze</w:t>
      </w:r>
      <w:r w:rsidR="0035619F">
        <w:rPr>
          <w:rFonts w:ascii="Arial" w:hAnsi="Arial" w:cs="Arial"/>
          <w:sz w:val="22"/>
          <w:szCs w:val="22"/>
        </w:rPr>
        <w:t> </w:t>
      </w:r>
      <w:r w:rsidRPr="00B0140A">
        <w:rPr>
          <w:rFonts w:ascii="Arial" w:hAnsi="Arial" w:cs="Arial"/>
          <w:sz w:val="22"/>
          <w:szCs w:val="22"/>
        </w:rPr>
        <w:t>szczególnymi potrzebami celem umożliwienia  dostępu alternatywnego.</w:t>
      </w:r>
    </w:p>
    <w:p w14:paraId="1B7A22CB" w14:textId="77777777" w:rsidR="00CA7123" w:rsidRPr="00B0140A" w:rsidRDefault="00CA7123" w:rsidP="00B759C2">
      <w:pPr>
        <w:tabs>
          <w:tab w:val="num" w:pos="2160"/>
        </w:tabs>
        <w:ind w:left="851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 xml:space="preserve">Osoby pełniące ochronę nie mogą opuszczać swojego stanowiska </w:t>
      </w:r>
      <w:r w:rsidR="00F007D6" w:rsidRPr="00B0140A">
        <w:rPr>
          <w:rFonts w:ascii="Arial" w:hAnsi="Arial" w:cs="Arial"/>
          <w:sz w:val="22"/>
          <w:szCs w:val="22"/>
        </w:rPr>
        <w:t xml:space="preserve">(z zastrzeżeniem </w:t>
      </w:r>
      <w:r w:rsidR="00B759C2" w:rsidRPr="00B0140A">
        <w:rPr>
          <w:rFonts w:ascii="Arial" w:hAnsi="Arial" w:cs="Arial"/>
          <w:sz w:val="22"/>
          <w:szCs w:val="22"/>
        </w:rPr>
        <w:t>ust.</w:t>
      </w:r>
      <w:r w:rsidR="00F007D6" w:rsidRPr="00B0140A">
        <w:rPr>
          <w:rFonts w:ascii="Arial" w:hAnsi="Arial" w:cs="Arial"/>
          <w:sz w:val="22"/>
          <w:szCs w:val="22"/>
        </w:rPr>
        <w:t xml:space="preserve"> 4</w:t>
      </w:r>
      <w:r w:rsidR="00B759C2" w:rsidRPr="00B0140A">
        <w:rPr>
          <w:rFonts w:ascii="Arial" w:hAnsi="Arial" w:cs="Arial"/>
          <w:sz w:val="22"/>
          <w:szCs w:val="22"/>
        </w:rPr>
        <w:t>., lub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="00B759C2" w:rsidRPr="00B0140A">
        <w:rPr>
          <w:rFonts w:ascii="Arial" w:hAnsi="Arial" w:cs="Arial"/>
          <w:sz w:val="22"/>
          <w:szCs w:val="22"/>
        </w:rPr>
        <w:t xml:space="preserve">czasie interwencji) </w:t>
      </w:r>
      <w:r w:rsidRPr="00B0140A">
        <w:rPr>
          <w:rFonts w:ascii="Arial" w:hAnsi="Arial" w:cs="Arial"/>
          <w:sz w:val="22"/>
          <w:szCs w:val="22"/>
        </w:rPr>
        <w:t>aż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Pr="00B0140A">
        <w:rPr>
          <w:rFonts w:ascii="Arial" w:hAnsi="Arial" w:cs="Arial"/>
          <w:sz w:val="22"/>
          <w:szCs w:val="22"/>
        </w:rPr>
        <w:t>czasu stawienia się osoby przewidzianej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Pr="00B0140A">
        <w:rPr>
          <w:rFonts w:ascii="Arial" w:hAnsi="Arial" w:cs="Arial"/>
          <w:sz w:val="22"/>
          <w:szCs w:val="22"/>
        </w:rPr>
        <w:t>kolejną zmianę.</w:t>
      </w:r>
    </w:p>
    <w:p w14:paraId="37957973" w14:textId="0EAF83E1" w:rsidR="00CA7123" w:rsidRPr="00B0140A" w:rsidRDefault="00CA7123" w:rsidP="00BA6282">
      <w:pPr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bCs/>
          <w:sz w:val="22"/>
          <w:szCs w:val="22"/>
        </w:rPr>
        <w:t xml:space="preserve">Wykonawca zapewni wsparcie pracownika bezpośredniej ochrony fizycznej przez </w:t>
      </w:r>
      <w:r w:rsidRPr="00B0140A">
        <w:rPr>
          <w:rFonts w:ascii="Arial" w:hAnsi="Arial" w:cs="Arial"/>
          <w:b/>
          <w:bCs/>
          <w:sz w:val="22"/>
          <w:szCs w:val="22"/>
        </w:rPr>
        <w:t>załogę/patrol interwencyjny</w:t>
      </w:r>
      <w:r w:rsidRPr="00B0140A">
        <w:rPr>
          <w:rFonts w:ascii="Arial" w:hAnsi="Arial" w:cs="Arial"/>
          <w:bCs/>
          <w:sz w:val="22"/>
          <w:szCs w:val="22"/>
        </w:rPr>
        <w:t>,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Pr="00B0140A">
        <w:rPr>
          <w:rFonts w:ascii="Arial" w:hAnsi="Arial" w:cs="Arial"/>
          <w:bCs/>
          <w:sz w:val="22"/>
          <w:szCs w:val="22"/>
        </w:rPr>
        <w:t xml:space="preserve">skład której wchodzi </w:t>
      </w:r>
      <w:r w:rsidRPr="00B0140A">
        <w:rPr>
          <w:rFonts w:ascii="Arial" w:hAnsi="Arial" w:cs="Arial"/>
          <w:bCs/>
          <w:sz w:val="22"/>
          <w:szCs w:val="22"/>
          <w:u w:val="single"/>
        </w:rPr>
        <w:t>co najmniej dwóch pracowników</w:t>
      </w:r>
      <w:r w:rsidRPr="00B0140A">
        <w:rPr>
          <w:rFonts w:ascii="Arial" w:hAnsi="Arial" w:cs="Arial"/>
          <w:bCs/>
          <w:sz w:val="22"/>
          <w:szCs w:val="22"/>
        </w:rPr>
        <w:t xml:space="preserve"> wpisanych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na </w:t>
      </w:r>
      <w:r w:rsidRPr="00B0140A">
        <w:rPr>
          <w:rFonts w:ascii="Arial" w:hAnsi="Arial" w:cs="Arial"/>
          <w:bCs/>
          <w:sz w:val="22"/>
          <w:szCs w:val="22"/>
        </w:rPr>
        <w:t>listę kwalifikowanych pracowników ochrony fizycznej, jednolicie umundurowanych. Załoga interwencyjna winna poruszać się oznakowanym pojazdem, której czas reakcji, tj. przybycia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na </w:t>
      </w:r>
      <w:r w:rsidRPr="00B0140A">
        <w:rPr>
          <w:rFonts w:ascii="Arial" w:hAnsi="Arial" w:cs="Arial"/>
          <w:bCs/>
          <w:sz w:val="22"/>
          <w:szCs w:val="22"/>
        </w:rPr>
        <w:t>miejsce nie będzie dłuższy niż 10 minut/20 minut/30 minut /40 minut</w:t>
      </w:r>
      <w:r w:rsidR="00B759C2" w:rsidRPr="00B0140A">
        <w:rPr>
          <w:rFonts w:ascii="Arial" w:hAnsi="Arial" w:cs="Arial"/>
          <w:bCs/>
          <w:sz w:val="22"/>
          <w:szCs w:val="22"/>
        </w:rPr>
        <w:t>/55 minut</w:t>
      </w:r>
      <w:r w:rsidRPr="00B0140A">
        <w:rPr>
          <w:rFonts w:ascii="Arial" w:hAnsi="Arial" w:cs="Arial"/>
          <w:bCs/>
          <w:sz w:val="22"/>
          <w:szCs w:val="22"/>
        </w:rPr>
        <w:t xml:space="preserve"> </w:t>
      </w:r>
      <w:r w:rsidRPr="00B0140A">
        <w:rPr>
          <w:rFonts w:ascii="Arial" w:hAnsi="Arial" w:cs="Arial"/>
          <w:bCs/>
          <w:i/>
          <w:sz w:val="22"/>
          <w:szCs w:val="22"/>
        </w:rPr>
        <w:t>(zgodnie</w:t>
      </w:r>
      <w:r w:rsidR="00C82276" w:rsidRPr="00B0140A">
        <w:rPr>
          <w:rFonts w:ascii="Arial" w:hAnsi="Arial" w:cs="Arial"/>
          <w:bCs/>
          <w:i/>
          <w:sz w:val="22"/>
          <w:szCs w:val="22"/>
        </w:rPr>
        <w:t xml:space="preserve"> z </w:t>
      </w:r>
      <w:r w:rsidRPr="00B0140A">
        <w:rPr>
          <w:rFonts w:ascii="Arial" w:hAnsi="Arial" w:cs="Arial"/>
          <w:bCs/>
          <w:i/>
          <w:sz w:val="22"/>
          <w:szCs w:val="22"/>
        </w:rPr>
        <w:t>oświadczeniem Wykonawcy złożonym</w:t>
      </w:r>
      <w:r w:rsidR="00EB33A4" w:rsidRPr="00B0140A">
        <w:rPr>
          <w:rFonts w:ascii="Arial" w:hAnsi="Arial" w:cs="Arial"/>
          <w:bCs/>
          <w:i/>
          <w:sz w:val="22"/>
          <w:szCs w:val="22"/>
        </w:rPr>
        <w:t xml:space="preserve"> w </w:t>
      </w:r>
      <w:r w:rsidRPr="00B0140A">
        <w:rPr>
          <w:rFonts w:ascii="Arial" w:hAnsi="Arial" w:cs="Arial"/>
          <w:bCs/>
          <w:i/>
          <w:sz w:val="22"/>
          <w:szCs w:val="22"/>
        </w:rPr>
        <w:t>Formularzu oferty)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od </w:t>
      </w:r>
      <w:r w:rsidRPr="00B0140A">
        <w:rPr>
          <w:rFonts w:ascii="Arial" w:hAnsi="Arial" w:cs="Arial"/>
          <w:bCs/>
          <w:sz w:val="22"/>
          <w:szCs w:val="22"/>
        </w:rPr>
        <w:t>momentu powiadomienia całodobowego centrum monitoringu (na podstawie sygnału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z </w:t>
      </w:r>
      <w:r w:rsidRPr="00B0140A">
        <w:rPr>
          <w:rFonts w:ascii="Arial" w:hAnsi="Arial" w:cs="Arial"/>
          <w:bCs/>
          <w:sz w:val="22"/>
          <w:szCs w:val="22"/>
        </w:rPr>
        <w:t>systemów alarmowych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Pr="00B0140A">
        <w:rPr>
          <w:rFonts w:ascii="Arial" w:hAnsi="Arial" w:cs="Arial"/>
          <w:bCs/>
          <w:sz w:val="22"/>
          <w:szCs w:val="22"/>
        </w:rPr>
        <w:t xml:space="preserve">sądzie lub wezwania przez pracownika bezpośredniej ochrony fizycznej). </w:t>
      </w:r>
      <w:r w:rsidR="00CF1EAB" w:rsidRPr="00B0140A">
        <w:rPr>
          <w:rFonts w:ascii="Arial" w:hAnsi="Arial" w:cs="Arial"/>
          <w:bCs/>
          <w:sz w:val="22"/>
          <w:szCs w:val="22"/>
        </w:rPr>
        <w:t xml:space="preserve">Patrol </w:t>
      </w:r>
      <w:r w:rsidRPr="00B0140A">
        <w:rPr>
          <w:rFonts w:ascii="Arial" w:hAnsi="Arial" w:cs="Arial"/>
          <w:bCs/>
          <w:sz w:val="22"/>
          <w:szCs w:val="22"/>
        </w:rPr>
        <w:t>interwencyjn</w:t>
      </w:r>
      <w:r w:rsidR="00CF1EAB" w:rsidRPr="00B0140A">
        <w:rPr>
          <w:rFonts w:ascii="Arial" w:hAnsi="Arial" w:cs="Arial"/>
          <w:bCs/>
          <w:sz w:val="22"/>
          <w:szCs w:val="22"/>
        </w:rPr>
        <w:t>y</w:t>
      </w:r>
      <w:r w:rsidRPr="00B0140A">
        <w:rPr>
          <w:rFonts w:ascii="Arial" w:hAnsi="Arial" w:cs="Arial"/>
          <w:bCs/>
          <w:sz w:val="22"/>
          <w:szCs w:val="22"/>
        </w:rPr>
        <w:t xml:space="preserve"> </w:t>
      </w:r>
      <w:r w:rsidR="00CF1EAB" w:rsidRPr="00B0140A">
        <w:rPr>
          <w:rFonts w:ascii="Arial" w:hAnsi="Arial" w:cs="Arial"/>
          <w:bCs/>
          <w:sz w:val="22"/>
          <w:szCs w:val="22"/>
        </w:rPr>
        <w:t>dokonując kontroli</w:t>
      </w:r>
      <w:r w:rsidRPr="00B0140A">
        <w:rPr>
          <w:rFonts w:ascii="Arial" w:hAnsi="Arial" w:cs="Arial"/>
          <w:bCs/>
          <w:sz w:val="22"/>
          <w:szCs w:val="22"/>
        </w:rPr>
        <w:t xml:space="preserve"> </w:t>
      </w:r>
      <w:r w:rsidR="007A4D61" w:rsidRPr="00B0140A">
        <w:rPr>
          <w:rFonts w:ascii="Arial" w:hAnsi="Arial" w:cs="Arial"/>
          <w:bCs/>
          <w:sz w:val="22"/>
          <w:szCs w:val="22"/>
        </w:rPr>
        <w:t>posterunku stałego oraz po</w:t>
      </w:r>
      <w:r w:rsidR="00AC512A">
        <w:rPr>
          <w:rFonts w:ascii="Arial" w:hAnsi="Arial" w:cs="Arial"/>
          <w:bCs/>
          <w:sz w:val="22"/>
          <w:szCs w:val="22"/>
        </w:rPr>
        <w:t> </w:t>
      </w:r>
      <w:r w:rsidR="007A4D61" w:rsidRPr="00B0140A">
        <w:rPr>
          <w:rFonts w:ascii="Arial" w:hAnsi="Arial" w:cs="Arial"/>
          <w:bCs/>
          <w:sz w:val="22"/>
          <w:szCs w:val="22"/>
        </w:rPr>
        <w:t xml:space="preserve">zakończeniu interwencji </w:t>
      </w:r>
      <w:r w:rsidR="00CF1EAB" w:rsidRPr="00B0140A">
        <w:rPr>
          <w:rFonts w:ascii="Arial" w:hAnsi="Arial" w:cs="Arial"/>
          <w:bCs/>
          <w:sz w:val="22"/>
          <w:szCs w:val="22"/>
        </w:rPr>
        <w:t xml:space="preserve">wpisuje </w:t>
      </w:r>
      <w:r w:rsidR="007A4D61" w:rsidRPr="00B0140A">
        <w:rPr>
          <w:rFonts w:ascii="Arial" w:hAnsi="Arial" w:cs="Arial"/>
          <w:bCs/>
          <w:sz w:val="22"/>
          <w:szCs w:val="22"/>
        </w:rPr>
        <w:t xml:space="preserve">fakt </w:t>
      </w:r>
      <w:r w:rsidR="00CF1EAB" w:rsidRPr="00B0140A">
        <w:rPr>
          <w:rFonts w:ascii="Arial" w:hAnsi="Arial" w:cs="Arial"/>
          <w:bCs/>
          <w:sz w:val="22"/>
          <w:szCs w:val="22"/>
        </w:rPr>
        <w:t>jej przeprowadzeni</w:t>
      </w:r>
      <w:r w:rsidR="007A4D61" w:rsidRPr="00B0140A">
        <w:rPr>
          <w:rFonts w:ascii="Arial" w:hAnsi="Arial" w:cs="Arial"/>
          <w:bCs/>
          <w:sz w:val="22"/>
          <w:szCs w:val="22"/>
        </w:rPr>
        <w:t>a</w:t>
      </w:r>
      <w:r w:rsidR="00CF1EAB" w:rsidRPr="00B0140A">
        <w:rPr>
          <w:rFonts w:ascii="Arial" w:hAnsi="Arial" w:cs="Arial"/>
          <w:bCs/>
          <w:sz w:val="22"/>
          <w:szCs w:val="22"/>
        </w:rPr>
        <w:t xml:space="preserve"> </w:t>
      </w:r>
      <w:r w:rsidR="00C82276" w:rsidRPr="00B0140A">
        <w:rPr>
          <w:rFonts w:ascii="Arial" w:hAnsi="Arial" w:cs="Arial"/>
          <w:bCs/>
          <w:sz w:val="22"/>
          <w:szCs w:val="22"/>
        </w:rPr>
        <w:t>do </w:t>
      </w:r>
      <w:r w:rsidRPr="00B0140A">
        <w:rPr>
          <w:rFonts w:ascii="Arial" w:hAnsi="Arial" w:cs="Arial"/>
          <w:bCs/>
          <w:sz w:val="22"/>
          <w:szCs w:val="22"/>
        </w:rPr>
        <w:t>Książki dyżuru</w:t>
      </w:r>
      <w:r w:rsidR="00CF1EAB" w:rsidRPr="00B0140A">
        <w:rPr>
          <w:rFonts w:ascii="Arial" w:hAnsi="Arial" w:cs="Arial"/>
          <w:bCs/>
          <w:sz w:val="22"/>
          <w:szCs w:val="22"/>
        </w:rPr>
        <w:t xml:space="preserve"> podając nazwiska obydwu pracowników patrolu</w:t>
      </w:r>
      <w:r w:rsidRPr="00B0140A">
        <w:rPr>
          <w:rFonts w:ascii="Arial" w:hAnsi="Arial" w:cs="Arial"/>
          <w:bCs/>
          <w:sz w:val="22"/>
          <w:szCs w:val="22"/>
        </w:rPr>
        <w:t>.</w:t>
      </w:r>
    </w:p>
    <w:p w14:paraId="7C60F0FD" w14:textId="56A35D23" w:rsidR="00CA7123" w:rsidRPr="00B0140A" w:rsidRDefault="00CA7123" w:rsidP="00BA6282">
      <w:pPr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B0140A">
        <w:rPr>
          <w:rFonts w:ascii="Arial" w:hAnsi="Arial" w:cs="Arial"/>
          <w:bCs/>
          <w:sz w:val="22"/>
          <w:szCs w:val="22"/>
        </w:rPr>
        <w:t>Wykonawca zapewni okresową</w:t>
      </w:r>
      <w:r w:rsidR="00EC720C" w:rsidRPr="00B0140A">
        <w:rPr>
          <w:rFonts w:ascii="Arial" w:hAnsi="Arial" w:cs="Arial"/>
          <w:bCs/>
          <w:sz w:val="22"/>
          <w:szCs w:val="22"/>
        </w:rPr>
        <w:t xml:space="preserve"> i </w:t>
      </w:r>
      <w:r w:rsidRPr="00B0140A">
        <w:rPr>
          <w:rFonts w:ascii="Arial" w:hAnsi="Arial" w:cs="Arial"/>
          <w:bCs/>
          <w:sz w:val="22"/>
          <w:szCs w:val="22"/>
        </w:rPr>
        <w:t xml:space="preserve">wyrywkową kontrolę posterunku ochrony fizycznej obiektu (Sądu), </w:t>
      </w:r>
      <w:r w:rsidRPr="00B0140A">
        <w:rPr>
          <w:rFonts w:ascii="Arial" w:hAnsi="Arial" w:cs="Arial"/>
          <w:bCs/>
          <w:i/>
          <w:sz w:val="22"/>
          <w:szCs w:val="22"/>
        </w:rPr>
        <w:t>co najmniej jeden raz</w:t>
      </w:r>
      <w:r w:rsidR="00C82276" w:rsidRPr="00B0140A">
        <w:rPr>
          <w:rFonts w:ascii="Arial" w:hAnsi="Arial" w:cs="Arial"/>
          <w:bCs/>
          <w:i/>
          <w:sz w:val="22"/>
          <w:szCs w:val="22"/>
        </w:rPr>
        <w:t xml:space="preserve"> na </w:t>
      </w:r>
      <w:r w:rsidRPr="00B0140A">
        <w:rPr>
          <w:rFonts w:ascii="Arial" w:hAnsi="Arial" w:cs="Arial"/>
          <w:bCs/>
          <w:i/>
          <w:sz w:val="22"/>
          <w:szCs w:val="22"/>
        </w:rPr>
        <w:t>dwie godziny dyżuru</w:t>
      </w:r>
      <w:r w:rsidR="00EB33A4" w:rsidRPr="00B0140A">
        <w:rPr>
          <w:rFonts w:ascii="Arial" w:hAnsi="Arial" w:cs="Arial"/>
          <w:bCs/>
          <w:i/>
          <w:sz w:val="22"/>
          <w:szCs w:val="22"/>
        </w:rPr>
        <w:t xml:space="preserve"> w </w:t>
      </w:r>
      <w:r w:rsidRPr="00B0140A">
        <w:rPr>
          <w:rFonts w:ascii="Arial" w:hAnsi="Arial" w:cs="Arial"/>
          <w:bCs/>
          <w:sz w:val="22"/>
          <w:szCs w:val="22"/>
        </w:rPr>
        <w:t>czasie rzeczywistym poza godzinami urzędowania Sądu,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z </w:t>
      </w:r>
      <w:r w:rsidRPr="00B0140A">
        <w:rPr>
          <w:rFonts w:ascii="Arial" w:hAnsi="Arial" w:cs="Arial"/>
          <w:bCs/>
          <w:sz w:val="22"/>
          <w:szCs w:val="22"/>
        </w:rPr>
        <w:t xml:space="preserve">wykorzystaniem </w:t>
      </w:r>
      <w:r w:rsidRPr="00B0140A">
        <w:rPr>
          <w:rFonts w:ascii="Arial" w:hAnsi="Arial" w:cs="Arial"/>
          <w:b/>
          <w:bCs/>
          <w:sz w:val="22"/>
          <w:szCs w:val="22"/>
        </w:rPr>
        <w:t xml:space="preserve">systemu </w:t>
      </w:r>
      <w:proofErr w:type="spellStart"/>
      <w:r w:rsidRPr="00B0140A">
        <w:rPr>
          <w:rFonts w:ascii="Arial" w:hAnsi="Arial" w:cs="Arial"/>
          <w:b/>
          <w:bCs/>
          <w:sz w:val="22"/>
          <w:szCs w:val="22"/>
        </w:rPr>
        <w:t>wideopatrolowania</w:t>
      </w:r>
      <w:proofErr w:type="spellEnd"/>
      <w:r w:rsidRPr="00B0140A">
        <w:rPr>
          <w:rFonts w:ascii="Arial" w:hAnsi="Arial" w:cs="Arial"/>
          <w:bCs/>
          <w:sz w:val="22"/>
          <w:szCs w:val="22"/>
        </w:rPr>
        <w:t xml:space="preserve">. Urządzenia systemu </w:t>
      </w:r>
      <w:proofErr w:type="spellStart"/>
      <w:r w:rsidRPr="00B0140A">
        <w:rPr>
          <w:rFonts w:ascii="Arial" w:hAnsi="Arial" w:cs="Arial"/>
          <w:bCs/>
          <w:sz w:val="22"/>
          <w:szCs w:val="22"/>
        </w:rPr>
        <w:t>wideopatrolowania</w:t>
      </w:r>
      <w:proofErr w:type="spellEnd"/>
      <w:r w:rsidRPr="00B0140A">
        <w:rPr>
          <w:rFonts w:ascii="Arial" w:hAnsi="Arial" w:cs="Arial"/>
          <w:bCs/>
          <w:sz w:val="22"/>
          <w:szCs w:val="22"/>
        </w:rPr>
        <w:t xml:space="preserve"> (minimum 2 kamery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o </w:t>
      </w:r>
      <w:r w:rsidRPr="00B0140A">
        <w:rPr>
          <w:rFonts w:ascii="Arial" w:hAnsi="Arial" w:cs="Arial"/>
          <w:bCs/>
          <w:sz w:val="22"/>
          <w:szCs w:val="22"/>
        </w:rPr>
        <w:t>parametrach obrazu minimum</w:t>
      </w:r>
      <w:r w:rsidR="00A97D6B">
        <w:rPr>
          <w:rFonts w:ascii="Arial" w:hAnsi="Arial" w:cs="Arial"/>
          <w:bCs/>
          <w:sz w:val="22"/>
          <w:szCs w:val="22"/>
        </w:rPr>
        <w:t xml:space="preserve"> </w:t>
      </w:r>
      <w:r w:rsidR="00A97D6B" w:rsidRPr="00A97D6B">
        <w:rPr>
          <w:rFonts w:ascii="Arial" w:hAnsi="Arial" w:cs="Arial"/>
          <w:bCs/>
          <w:sz w:val="22"/>
          <w:szCs w:val="22"/>
        </w:rPr>
        <w:t>2304x1296 (3MP)</w:t>
      </w:r>
      <w:r w:rsidR="00AC512A">
        <w:rPr>
          <w:rFonts w:ascii="Arial" w:hAnsi="Arial" w:cs="Arial"/>
          <w:bCs/>
          <w:sz w:val="22"/>
          <w:szCs w:val="22"/>
        </w:rPr>
        <w:t xml:space="preserve"> </w:t>
      </w:r>
      <w:r w:rsidRPr="00B0140A">
        <w:rPr>
          <w:rFonts w:ascii="Arial" w:hAnsi="Arial" w:cs="Arial"/>
          <w:bCs/>
          <w:sz w:val="22"/>
          <w:szCs w:val="22"/>
        </w:rPr>
        <w:t xml:space="preserve">12 </w:t>
      </w:r>
      <w:proofErr w:type="spellStart"/>
      <w:r w:rsidRPr="00B0140A">
        <w:rPr>
          <w:rFonts w:ascii="Arial" w:hAnsi="Arial" w:cs="Arial"/>
          <w:bCs/>
          <w:sz w:val="22"/>
          <w:szCs w:val="22"/>
        </w:rPr>
        <w:t>fps</w:t>
      </w:r>
      <w:proofErr w:type="spellEnd"/>
      <w:r w:rsidRPr="00B0140A">
        <w:rPr>
          <w:rFonts w:ascii="Arial" w:hAnsi="Arial" w:cs="Arial"/>
          <w:bCs/>
          <w:sz w:val="22"/>
          <w:szCs w:val="22"/>
        </w:rPr>
        <w:t>, niezbędne oprzyrządowanie oraz okablowanie</w:t>
      </w:r>
      <w:r w:rsidR="00EC720C" w:rsidRPr="00B0140A">
        <w:rPr>
          <w:rFonts w:ascii="Arial" w:hAnsi="Arial" w:cs="Arial"/>
          <w:bCs/>
          <w:sz w:val="22"/>
          <w:szCs w:val="22"/>
        </w:rPr>
        <w:t xml:space="preserve"> i </w:t>
      </w:r>
      <w:r w:rsidRPr="00B0140A">
        <w:rPr>
          <w:rFonts w:ascii="Arial" w:hAnsi="Arial" w:cs="Arial"/>
          <w:bCs/>
          <w:sz w:val="22"/>
          <w:szCs w:val="22"/>
        </w:rPr>
        <w:t>łącza) zostaną zainstalowane przez Wykonawcę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Pr="00B0140A">
        <w:rPr>
          <w:rFonts w:ascii="Arial" w:hAnsi="Arial" w:cs="Arial"/>
          <w:bCs/>
          <w:sz w:val="22"/>
          <w:szCs w:val="22"/>
        </w:rPr>
        <w:t>ramach ceny oferty,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Pr="00B0140A">
        <w:rPr>
          <w:rFonts w:ascii="Arial" w:hAnsi="Arial" w:cs="Arial"/>
          <w:bCs/>
          <w:sz w:val="22"/>
          <w:szCs w:val="22"/>
        </w:rPr>
        <w:t>miejscach uzgodnionych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z </w:t>
      </w:r>
      <w:r w:rsidRPr="00B0140A">
        <w:rPr>
          <w:rFonts w:ascii="Arial" w:hAnsi="Arial" w:cs="Arial"/>
          <w:bCs/>
          <w:sz w:val="22"/>
          <w:szCs w:val="22"/>
        </w:rPr>
        <w:t>Zamawiającym. Wszelkie przepusty lub przewierty wykonywane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Pr="00B0140A">
        <w:rPr>
          <w:rFonts w:ascii="Arial" w:hAnsi="Arial" w:cs="Arial"/>
          <w:bCs/>
          <w:sz w:val="22"/>
          <w:szCs w:val="22"/>
        </w:rPr>
        <w:t xml:space="preserve">celu </w:t>
      </w:r>
      <w:r w:rsidRPr="00B0140A">
        <w:rPr>
          <w:rFonts w:ascii="Arial" w:hAnsi="Arial" w:cs="Arial"/>
          <w:bCs/>
          <w:sz w:val="22"/>
          <w:szCs w:val="22"/>
        </w:rPr>
        <w:lastRenderedPageBreak/>
        <w:t>zainstalowania systemu muszą być wykonane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Pr="00B0140A">
        <w:rPr>
          <w:rFonts w:ascii="Arial" w:hAnsi="Arial" w:cs="Arial"/>
          <w:bCs/>
          <w:sz w:val="22"/>
          <w:szCs w:val="22"/>
        </w:rPr>
        <w:t>sposób niewidoczny przy wykorzystaniu istniejącej zabudowy gipsowo-kartonowej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na </w:t>
      </w:r>
      <w:r w:rsidRPr="00B0140A">
        <w:rPr>
          <w:rFonts w:ascii="Arial" w:hAnsi="Arial" w:cs="Arial"/>
          <w:bCs/>
          <w:sz w:val="22"/>
          <w:szCs w:val="22"/>
        </w:rPr>
        <w:t>trasach kablowych,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Pr="00B0140A">
        <w:rPr>
          <w:rFonts w:ascii="Arial" w:hAnsi="Arial" w:cs="Arial"/>
          <w:bCs/>
          <w:sz w:val="22"/>
          <w:szCs w:val="22"/>
        </w:rPr>
        <w:t>przypadku wystąpienia uszkodzeń wypraw ścian Wykonawca będzie zobowiązany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do </w:t>
      </w:r>
      <w:r w:rsidRPr="00B0140A">
        <w:rPr>
          <w:rFonts w:ascii="Arial" w:hAnsi="Arial" w:cs="Arial"/>
          <w:bCs/>
          <w:sz w:val="22"/>
          <w:szCs w:val="22"/>
        </w:rPr>
        <w:t>ich naprawy</w:t>
      </w:r>
      <w:r w:rsidR="00EC720C" w:rsidRPr="00B0140A">
        <w:rPr>
          <w:rFonts w:ascii="Arial" w:hAnsi="Arial" w:cs="Arial"/>
          <w:bCs/>
          <w:sz w:val="22"/>
          <w:szCs w:val="22"/>
        </w:rPr>
        <w:t xml:space="preserve"> i </w:t>
      </w:r>
      <w:r w:rsidRPr="00B0140A">
        <w:rPr>
          <w:rFonts w:ascii="Arial" w:hAnsi="Arial" w:cs="Arial"/>
          <w:bCs/>
          <w:sz w:val="22"/>
          <w:szCs w:val="22"/>
        </w:rPr>
        <w:t>doprowadzenia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do </w:t>
      </w:r>
      <w:r w:rsidRPr="00B0140A">
        <w:rPr>
          <w:rFonts w:ascii="Arial" w:hAnsi="Arial" w:cs="Arial"/>
          <w:bCs/>
          <w:sz w:val="22"/>
          <w:szCs w:val="22"/>
        </w:rPr>
        <w:t>stanu pierwotnego. Niedopuszczalne jest prowadzenie przewodów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Pr="00B0140A">
        <w:rPr>
          <w:rFonts w:ascii="Arial" w:hAnsi="Arial" w:cs="Arial"/>
          <w:bCs/>
          <w:sz w:val="22"/>
          <w:szCs w:val="22"/>
        </w:rPr>
        <w:t>pomieszczeniach korytarza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z </w:t>
      </w:r>
      <w:r w:rsidRPr="00B0140A">
        <w:rPr>
          <w:rFonts w:ascii="Arial" w:hAnsi="Arial" w:cs="Arial"/>
          <w:bCs/>
          <w:sz w:val="22"/>
          <w:szCs w:val="22"/>
        </w:rPr>
        <w:t>wykorzystaniem listew natynkowych. Obraz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z </w:t>
      </w:r>
      <w:r w:rsidRPr="00B0140A">
        <w:rPr>
          <w:rFonts w:ascii="Arial" w:hAnsi="Arial" w:cs="Arial"/>
          <w:bCs/>
          <w:sz w:val="22"/>
          <w:szCs w:val="22"/>
        </w:rPr>
        <w:t>kamer systemu będzie przechowywany przez Wykonawcę przez okres minimum 30 dni. Na każde żądanie Zamawiającego Wykonawca niezwłocznie umożliwi wgląd Zamawiającemu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do </w:t>
      </w:r>
      <w:r w:rsidRPr="00B0140A">
        <w:rPr>
          <w:rFonts w:ascii="Arial" w:hAnsi="Arial" w:cs="Arial"/>
          <w:bCs/>
          <w:sz w:val="22"/>
          <w:szCs w:val="22"/>
        </w:rPr>
        <w:t>zarejestrowanego materiału oraz udostępni wskazane fragmenty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na </w:t>
      </w:r>
      <w:r w:rsidRPr="00B0140A">
        <w:rPr>
          <w:rFonts w:ascii="Arial" w:hAnsi="Arial" w:cs="Arial"/>
          <w:bCs/>
          <w:sz w:val="22"/>
          <w:szCs w:val="22"/>
        </w:rPr>
        <w:t>nośniku elektronicznym. Opisany wyżej system ma zostać uruchomiony nie później niż 14 dni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od </w:t>
      </w:r>
      <w:r w:rsidRPr="00B0140A">
        <w:rPr>
          <w:rFonts w:ascii="Arial" w:hAnsi="Arial" w:cs="Arial"/>
          <w:bCs/>
          <w:sz w:val="22"/>
          <w:szCs w:val="22"/>
        </w:rPr>
        <w:t xml:space="preserve">podpisania umowy nie wcześniej jednak niż 01 czerwca </w:t>
      </w:r>
      <w:r w:rsidR="00A97D6B" w:rsidRPr="00B0140A">
        <w:rPr>
          <w:rFonts w:ascii="Arial" w:hAnsi="Arial" w:cs="Arial"/>
          <w:bCs/>
          <w:sz w:val="22"/>
          <w:szCs w:val="22"/>
        </w:rPr>
        <w:t>202</w:t>
      </w:r>
      <w:r w:rsidR="00A97D6B">
        <w:rPr>
          <w:rFonts w:ascii="Arial" w:hAnsi="Arial" w:cs="Arial"/>
          <w:bCs/>
          <w:sz w:val="22"/>
          <w:szCs w:val="22"/>
        </w:rPr>
        <w:t>6</w:t>
      </w:r>
      <w:r w:rsidR="00A97D6B" w:rsidRPr="00B0140A">
        <w:rPr>
          <w:rFonts w:ascii="Arial" w:hAnsi="Arial" w:cs="Arial"/>
          <w:bCs/>
          <w:sz w:val="22"/>
          <w:szCs w:val="22"/>
        </w:rPr>
        <w:t xml:space="preserve"> </w:t>
      </w:r>
      <w:r w:rsidRPr="00B0140A">
        <w:rPr>
          <w:rFonts w:ascii="Arial" w:hAnsi="Arial" w:cs="Arial"/>
          <w:bCs/>
          <w:sz w:val="22"/>
          <w:szCs w:val="22"/>
        </w:rPr>
        <w:t>r.</w:t>
      </w:r>
      <w:r w:rsidR="00EC720C" w:rsidRPr="00B0140A">
        <w:rPr>
          <w:rFonts w:ascii="Arial" w:hAnsi="Arial" w:cs="Arial"/>
          <w:bCs/>
          <w:sz w:val="22"/>
          <w:szCs w:val="22"/>
        </w:rPr>
        <w:t xml:space="preserve"> i </w:t>
      </w:r>
      <w:r w:rsidRPr="00B0140A">
        <w:rPr>
          <w:rFonts w:ascii="Arial" w:hAnsi="Arial" w:cs="Arial"/>
          <w:bCs/>
          <w:sz w:val="22"/>
          <w:szCs w:val="22"/>
        </w:rPr>
        <w:t>działać nieprzerwanie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Pr="00B0140A">
        <w:rPr>
          <w:rFonts w:ascii="Arial" w:hAnsi="Arial" w:cs="Arial"/>
          <w:bCs/>
          <w:sz w:val="22"/>
          <w:szCs w:val="22"/>
        </w:rPr>
        <w:t>czasie poza godzinami urzędowania Sądu a każda przerwa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Pr="00B0140A">
        <w:rPr>
          <w:rFonts w:ascii="Arial" w:hAnsi="Arial" w:cs="Arial"/>
          <w:bCs/>
          <w:sz w:val="22"/>
          <w:szCs w:val="22"/>
        </w:rPr>
        <w:t xml:space="preserve">jego działaniu lub zauważone przez operatora podejrzane lub niestandardowe </w:t>
      </w:r>
      <w:r w:rsidRPr="00B0140A">
        <w:rPr>
          <w:rFonts w:ascii="Arial" w:eastAsia="Calibri" w:hAnsi="Arial" w:cs="Arial"/>
          <w:bCs/>
          <w:sz w:val="22"/>
          <w:szCs w:val="22"/>
          <w:lang w:eastAsia="en-US"/>
        </w:rPr>
        <w:t xml:space="preserve">zdarzenia </w:t>
      </w:r>
      <w:r w:rsidRPr="00B0140A">
        <w:rPr>
          <w:rFonts w:ascii="Arial" w:hAnsi="Arial" w:cs="Arial"/>
          <w:bCs/>
          <w:sz w:val="22"/>
          <w:szCs w:val="22"/>
        </w:rPr>
        <w:t>lub nieobecności pracownika ochrony fizycznej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na </w:t>
      </w:r>
      <w:r w:rsidRPr="00B0140A">
        <w:rPr>
          <w:rFonts w:ascii="Arial" w:hAnsi="Arial" w:cs="Arial"/>
          <w:bCs/>
          <w:sz w:val="22"/>
          <w:szCs w:val="22"/>
        </w:rPr>
        <w:t>obiekcie musi być potraktowane przez Całodobowe Centrum Monitoringu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na </w:t>
      </w:r>
      <w:r w:rsidRPr="00B0140A">
        <w:rPr>
          <w:rFonts w:ascii="Arial" w:hAnsi="Arial" w:cs="Arial"/>
          <w:bCs/>
          <w:sz w:val="22"/>
          <w:szCs w:val="22"/>
        </w:rPr>
        <w:t>równi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z </w:t>
      </w:r>
      <w:r w:rsidRPr="00B0140A">
        <w:rPr>
          <w:rFonts w:ascii="Arial" w:hAnsi="Arial" w:cs="Arial"/>
          <w:bCs/>
          <w:sz w:val="22"/>
          <w:szCs w:val="22"/>
        </w:rPr>
        <w:t xml:space="preserve">wystąpieniem alarmu raportowanego przez </w:t>
      </w:r>
      <w:proofErr w:type="spellStart"/>
      <w:r w:rsidRPr="00B0140A">
        <w:rPr>
          <w:rFonts w:ascii="Arial" w:hAnsi="Arial" w:cs="Arial"/>
          <w:bCs/>
          <w:sz w:val="22"/>
          <w:szCs w:val="22"/>
        </w:rPr>
        <w:t>SSWiN</w:t>
      </w:r>
      <w:proofErr w:type="spellEnd"/>
      <w:r w:rsidR="00A97D6B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A97D6B">
        <w:rPr>
          <w:rFonts w:ascii="Arial" w:hAnsi="Arial" w:cs="Arial"/>
          <w:bCs/>
          <w:sz w:val="22"/>
          <w:szCs w:val="22"/>
        </w:rPr>
        <w:t>KD</w:t>
      </w:r>
      <w:proofErr w:type="spellEnd"/>
      <w:r w:rsidRPr="00B0140A">
        <w:rPr>
          <w:rFonts w:ascii="Arial" w:hAnsi="Arial" w:cs="Arial"/>
          <w:bCs/>
          <w:sz w:val="22"/>
          <w:szCs w:val="22"/>
        </w:rPr>
        <w:t xml:space="preserve"> lub p.poż (SAP). Przerwy dział</w:t>
      </w:r>
      <w:r w:rsidR="006C47CE" w:rsidRPr="00B0140A">
        <w:rPr>
          <w:rFonts w:ascii="Arial" w:hAnsi="Arial" w:cs="Arial"/>
          <w:bCs/>
          <w:sz w:val="22"/>
          <w:szCs w:val="22"/>
        </w:rPr>
        <w:t>ania systemu spowodowane awarią</w:t>
      </w:r>
      <w:r w:rsidRPr="00B0140A">
        <w:rPr>
          <w:rFonts w:ascii="Arial" w:hAnsi="Arial" w:cs="Arial"/>
          <w:bCs/>
          <w:sz w:val="22"/>
          <w:szCs w:val="22"/>
        </w:rPr>
        <w:t>, winny być zweryfikowane (po potwierdzeniu przez patrol/załogę interwencyjną).  Przerwy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Pr="00B0140A">
        <w:rPr>
          <w:rFonts w:ascii="Arial" w:hAnsi="Arial" w:cs="Arial"/>
          <w:bCs/>
          <w:sz w:val="22"/>
          <w:szCs w:val="22"/>
        </w:rPr>
        <w:t>działaniu systemu dłuższe niż 12 godzin będą podstawą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do </w:t>
      </w:r>
      <w:r w:rsidRPr="00B0140A">
        <w:rPr>
          <w:rFonts w:ascii="Arial" w:hAnsi="Arial" w:cs="Arial"/>
          <w:bCs/>
          <w:sz w:val="22"/>
          <w:szCs w:val="22"/>
        </w:rPr>
        <w:t>naliczenia kar umownych.</w:t>
      </w:r>
    </w:p>
    <w:p w14:paraId="2E0A0D4D" w14:textId="5438E932" w:rsidR="00FB27BB" w:rsidRPr="00B0140A" w:rsidRDefault="00374381" w:rsidP="00BA6282">
      <w:pPr>
        <w:numPr>
          <w:ilvl w:val="0"/>
          <w:numId w:val="6"/>
        </w:num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B0140A">
        <w:rPr>
          <w:rFonts w:ascii="Arial" w:hAnsi="Arial" w:cs="Arial"/>
          <w:bCs/>
          <w:sz w:val="22"/>
          <w:szCs w:val="22"/>
        </w:rPr>
        <w:t>Wykonawca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Pr="00B0140A">
        <w:rPr>
          <w:rFonts w:ascii="Arial" w:hAnsi="Arial" w:cs="Arial"/>
          <w:bCs/>
          <w:sz w:val="22"/>
          <w:szCs w:val="22"/>
        </w:rPr>
        <w:t>ramach ceny oferty uruchomi</w:t>
      </w:r>
      <w:r w:rsidR="00EC720C" w:rsidRPr="00B0140A">
        <w:rPr>
          <w:rFonts w:ascii="Arial" w:hAnsi="Arial" w:cs="Arial"/>
          <w:bCs/>
          <w:sz w:val="22"/>
          <w:szCs w:val="22"/>
        </w:rPr>
        <w:t xml:space="preserve"> i </w:t>
      </w:r>
      <w:r w:rsidRPr="00B0140A">
        <w:rPr>
          <w:rFonts w:ascii="Arial" w:hAnsi="Arial" w:cs="Arial"/>
          <w:bCs/>
          <w:sz w:val="22"/>
          <w:szCs w:val="22"/>
        </w:rPr>
        <w:t>wdroży nie później niż 14 dni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od </w:t>
      </w:r>
      <w:r w:rsidRPr="00B0140A">
        <w:rPr>
          <w:rFonts w:ascii="Arial" w:hAnsi="Arial" w:cs="Arial"/>
          <w:bCs/>
          <w:sz w:val="22"/>
          <w:szCs w:val="22"/>
        </w:rPr>
        <w:t xml:space="preserve">zawarcia  umowy nie wcześniej jednak niż 01 czerwca </w:t>
      </w:r>
      <w:r w:rsidR="00A97D6B" w:rsidRPr="00B0140A">
        <w:rPr>
          <w:rFonts w:ascii="Arial" w:hAnsi="Arial" w:cs="Arial"/>
          <w:bCs/>
          <w:sz w:val="22"/>
          <w:szCs w:val="22"/>
        </w:rPr>
        <w:t>202</w:t>
      </w:r>
      <w:r w:rsidR="00A97D6B">
        <w:rPr>
          <w:rFonts w:ascii="Arial" w:hAnsi="Arial" w:cs="Arial"/>
          <w:bCs/>
          <w:sz w:val="22"/>
          <w:szCs w:val="22"/>
        </w:rPr>
        <w:t>6</w:t>
      </w:r>
      <w:r w:rsidR="00A97D6B" w:rsidRPr="00B0140A">
        <w:rPr>
          <w:rFonts w:ascii="Arial" w:hAnsi="Arial" w:cs="Arial"/>
          <w:bCs/>
          <w:sz w:val="22"/>
          <w:szCs w:val="22"/>
        </w:rPr>
        <w:t xml:space="preserve"> </w:t>
      </w:r>
      <w:r w:rsidRPr="00B0140A">
        <w:rPr>
          <w:rFonts w:ascii="Arial" w:hAnsi="Arial" w:cs="Arial"/>
          <w:bCs/>
          <w:sz w:val="22"/>
          <w:szCs w:val="22"/>
        </w:rPr>
        <w:t>r. system obchodów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Pr="00B0140A">
        <w:rPr>
          <w:rFonts w:ascii="Arial" w:hAnsi="Arial" w:cs="Arial"/>
          <w:bCs/>
          <w:sz w:val="22"/>
          <w:szCs w:val="22"/>
        </w:rPr>
        <w:t>budynku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z </w:t>
      </w:r>
      <w:r w:rsidRPr="00B0140A">
        <w:rPr>
          <w:rFonts w:ascii="Arial" w:hAnsi="Arial" w:cs="Arial"/>
          <w:bCs/>
          <w:sz w:val="22"/>
          <w:szCs w:val="22"/>
        </w:rPr>
        <w:t xml:space="preserve">wykorzystaniem systemu monitorowania obchodów. Obchody dokonywane będą przez pracownika ochrony fizycznej wewnątrz budynku, pomiędzy </w:t>
      </w:r>
      <w:r w:rsidR="00FB27BB" w:rsidRPr="00B0140A">
        <w:rPr>
          <w:rFonts w:ascii="Arial" w:hAnsi="Arial" w:cs="Arial"/>
          <w:bCs/>
          <w:sz w:val="22"/>
          <w:szCs w:val="22"/>
        </w:rPr>
        <w:t xml:space="preserve">minimum 2 </w:t>
      </w:r>
      <w:r w:rsidRPr="00B0140A">
        <w:rPr>
          <w:rFonts w:ascii="Arial" w:hAnsi="Arial" w:cs="Arial"/>
          <w:bCs/>
          <w:sz w:val="22"/>
          <w:szCs w:val="22"/>
        </w:rPr>
        <w:t xml:space="preserve">punktami </w:t>
      </w:r>
      <w:r w:rsidR="00FB27BB" w:rsidRPr="00B0140A">
        <w:rPr>
          <w:rFonts w:ascii="Arial" w:hAnsi="Arial" w:cs="Arial"/>
          <w:bCs/>
          <w:sz w:val="22"/>
          <w:szCs w:val="22"/>
        </w:rPr>
        <w:t>zlokalizowanymi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na </w:t>
      </w:r>
      <w:r w:rsidR="00FB27BB" w:rsidRPr="00B0140A">
        <w:rPr>
          <w:rFonts w:ascii="Arial" w:hAnsi="Arial" w:cs="Arial"/>
          <w:bCs/>
          <w:sz w:val="22"/>
          <w:szCs w:val="22"/>
        </w:rPr>
        <w:t xml:space="preserve">każdej kondygnacji budynku, </w:t>
      </w:r>
      <w:r w:rsidRPr="00B0140A">
        <w:rPr>
          <w:rFonts w:ascii="Arial" w:hAnsi="Arial" w:cs="Arial"/>
          <w:bCs/>
          <w:sz w:val="22"/>
          <w:szCs w:val="22"/>
        </w:rPr>
        <w:t xml:space="preserve">określonymi </w:t>
      </w:r>
      <w:r w:rsidR="00FB27BB" w:rsidRPr="00B0140A">
        <w:rPr>
          <w:rFonts w:ascii="Arial" w:hAnsi="Arial" w:cs="Arial"/>
          <w:bCs/>
          <w:sz w:val="22"/>
          <w:szCs w:val="22"/>
        </w:rPr>
        <w:t>szczegółowo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="00F814E9" w:rsidRPr="00B0140A">
        <w:rPr>
          <w:rFonts w:ascii="Arial" w:hAnsi="Arial" w:cs="Arial"/>
          <w:bCs/>
          <w:sz w:val="22"/>
          <w:szCs w:val="22"/>
        </w:rPr>
        <w:t xml:space="preserve">instrukcji </w:t>
      </w:r>
      <w:r w:rsidR="00FB27BB" w:rsidRPr="00B0140A">
        <w:rPr>
          <w:rFonts w:ascii="Arial" w:hAnsi="Arial" w:cs="Arial"/>
          <w:bCs/>
          <w:sz w:val="22"/>
          <w:szCs w:val="22"/>
        </w:rPr>
        <w:t>ochrony</w:t>
      </w:r>
      <w:r w:rsidRPr="00B0140A">
        <w:rPr>
          <w:rFonts w:ascii="Arial" w:hAnsi="Arial" w:cs="Arial"/>
          <w:bCs/>
          <w:sz w:val="22"/>
          <w:szCs w:val="22"/>
        </w:rPr>
        <w:t>. Zamawiający przewiduje, iż obchód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na </w:t>
      </w:r>
      <w:r w:rsidRPr="00B0140A">
        <w:rPr>
          <w:rFonts w:ascii="Arial" w:hAnsi="Arial" w:cs="Arial"/>
          <w:bCs/>
          <w:sz w:val="22"/>
          <w:szCs w:val="22"/>
        </w:rPr>
        <w:t>zakończenie dnia  roboczego</w:t>
      </w:r>
      <w:r w:rsidR="00A97D6B">
        <w:rPr>
          <w:rFonts w:ascii="Arial" w:hAnsi="Arial" w:cs="Arial"/>
          <w:bCs/>
          <w:sz w:val="22"/>
          <w:szCs w:val="22"/>
        </w:rPr>
        <w:t>,</w:t>
      </w:r>
      <w:r w:rsidRPr="00B0140A">
        <w:rPr>
          <w:rFonts w:ascii="Arial" w:hAnsi="Arial" w:cs="Arial"/>
          <w:bCs/>
          <w:sz w:val="22"/>
          <w:szCs w:val="22"/>
        </w:rPr>
        <w:t xml:space="preserve"> po</w:t>
      </w:r>
      <w:r w:rsidR="00A97D6B">
        <w:rPr>
          <w:rFonts w:ascii="Arial" w:hAnsi="Arial" w:cs="Arial"/>
          <w:bCs/>
          <w:sz w:val="22"/>
          <w:szCs w:val="22"/>
        </w:rPr>
        <w:t> </w:t>
      </w:r>
      <w:r w:rsidRPr="00B0140A">
        <w:rPr>
          <w:rFonts w:ascii="Arial" w:hAnsi="Arial" w:cs="Arial"/>
          <w:bCs/>
          <w:sz w:val="22"/>
          <w:szCs w:val="22"/>
        </w:rPr>
        <w:t xml:space="preserve"> opuszczeniu obiektu przez użytkowników</w:t>
      </w:r>
      <w:r w:rsidR="00F814E9" w:rsidRPr="00B0140A">
        <w:rPr>
          <w:rFonts w:ascii="Arial" w:hAnsi="Arial" w:cs="Arial"/>
          <w:bCs/>
          <w:sz w:val="22"/>
          <w:szCs w:val="22"/>
        </w:rPr>
        <w:t xml:space="preserve"> (oraz jeden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z </w:t>
      </w:r>
      <w:r w:rsidR="00F814E9" w:rsidRPr="00B0140A">
        <w:rPr>
          <w:rFonts w:ascii="Arial" w:hAnsi="Arial" w:cs="Arial"/>
          <w:bCs/>
          <w:sz w:val="22"/>
          <w:szCs w:val="22"/>
        </w:rPr>
        <w:t>obchodów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="00F814E9" w:rsidRPr="00B0140A">
        <w:rPr>
          <w:rFonts w:ascii="Arial" w:hAnsi="Arial" w:cs="Arial"/>
          <w:bCs/>
          <w:sz w:val="22"/>
          <w:szCs w:val="22"/>
        </w:rPr>
        <w:t>dniu wolnym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od </w:t>
      </w:r>
      <w:r w:rsidR="00F814E9" w:rsidRPr="00B0140A">
        <w:rPr>
          <w:rFonts w:ascii="Arial" w:hAnsi="Arial" w:cs="Arial"/>
          <w:bCs/>
          <w:sz w:val="22"/>
          <w:szCs w:val="22"/>
        </w:rPr>
        <w:t>pracy) odbywać się będzie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Pr="00B0140A">
        <w:rPr>
          <w:rFonts w:ascii="Arial" w:hAnsi="Arial" w:cs="Arial"/>
          <w:bCs/>
          <w:sz w:val="22"/>
          <w:szCs w:val="22"/>
        </w:rPr>
        <w:t>godz. pomiędzy 17:00 a 19:00</w:t>
      </w:r>
      <w:r w:rsidR="00EC720C" w:rsidRPr="00B0140A">
        <w:rPr>
          <w:rFonts w:ascii="Arial" w:hAnsi="Arial" w:cs="Arial"/>
          <w:bCs/>
          <w:sz w:val="22"/>
          <w:szCs w:val="22"/>
        </w:rPr>
        <w:t xml:space="preserve"> i </w:t>
      </w:r>
      <w:r w:rsidR="00F814E9" w:rsidRPr="00B0140A">
        <w:rPr>
          <w:rFonts w:ascii="Arial" w:hAnsi="Arial" w:cs="Arial"/>
          <w:bCs/>
          <w:sz w:val="22"/>
          <w:szCs w:val="22"/>
        </w:rPr>
        <w:t xml:space="preserve">przebiegał </w:t>
      </w:r>
      <w:r w:rsidRPr="00B0140A">
        <w:rPr>
          <w:rFonts w:ascii="Arial" w:hAnsi="Arial" w:cs="Arial"/>
          <w:bCs/>
          <w:sz w:val="22"/>
          <w:szCs w:val="22"/>
        </w:rPr>
        <w:t xml:space="preserve">będzie </w:t>
      </w:r>
      <w:r w:rsidR="00F814E9" w:rsidRPr="00B0140A">
        <w:rPr>
          <w:rFonts w:ascii="Arial" w:hAnsi="Arial" w:cs="Arial"/>
          <w:bCs/>
          <w:sz w:val="22"/>
          <w:szCs w:val="22"/>
        </w:rPr>
        <w:t xml:space="preserve">przez </w:t>
      </w:r>
      <w:r w:rsidRPr="00B0140A">
        <w:rPr>
          <w:rFonts w:ascii="Arial" w:hAnsi="Arial" w:cs="Arial"/>
          <w:bCs/>
          <w:sz w:val="22"/>
          <w:szCs w:val="22"/>
        </w:rPr>
        <w:t>punkt</w:t>
      </w:r>
      <w:r w:rsidR="00F814E9" w:rsidRPr="00B0140A">
        <w:rPr>
          <w:rFonts w:ascii="Arial" w:hAnsi="Arial" w:cs="Arial"/>
          <w:bCs/>
          <w:sz w:val="22"/>
          <w:szCs w:val="22"/>
        </w:rPr>
        <w:t>y</w:t>
      </w:r>
      <w:r w:rsidRPr="00B0140A">
        <w:rPr>
          <w:rFonts w:ascii="Arial" w:hAnsi="Arial" w:cs="Arial"/>
          <w:bCs/>
          <w:sz w:val="22"/>
          <w:szCs w:val="22"/>
        </w:rPr>
        <w:t xml:space="preserve"> znajdując</w:t>
      </w:r>
      <w:r w:rsidR="00F814E9" w:rsidRPr="00B0140A">
        <w:rPr>
          <w:rFonts w:ascii="Arial" w:hAnsi="Arial" w:cs="Arial"/>
          <w:bCs/>
          <w:sz w:val="22"/>
          <w:szCs w:val="22"/>
        </w:rPr>
        <w:t>e</w:t>
      </w:r>
      <w:r w:rsidRPr="00B0140A">
        <w:rPr>
          <w:rFonts w:ascii="Arial" w:hAnsi="Arial" w:cs="Arial"/>
          <w:bCs/>
          <w:sz w:val="22"/>
          <w:szCs w:val="22"/>
        </w:rPr>
        <w:t xml:space="preserve"> się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na </w:t>
      </w:r>
      <w:r w:rsidRPr="00B0140A">
        <w:rPr>
          <w:rFonts w:ascii="Arial" w:hAnsi="Arial" w:cs="Arial"/>
          <w:bCs/>
          <w:sz w:val="22"/>
          <w:szCs w:val="22"/>
        </w:rPr>
        <w:t>terenie posesji</w:t>
      </w:r>
      <w:r w:rsidR="00F814E9" w:rsidRPr="00B0140A">
        <w:rPr>
          <w:rFonts w:ascii="Arial" w:hAnsi="Arial" w:cs="Arial"/>
          <w:bCs/>
          <w:sz w:val="22"/>
          <w:szCs w:val="22"/>
        </w:rPr>
        <w:t>.</w:t>
      </w:r>
      <w:r w:rsidRPr="00B0140A">
        <w:rPr>
          <w:rFonts w:ascii="Arial" w:hAnsi="Arial" w:cs="Arial"/>
          <w:bCs/>
          <w:sz w:val="22"/>
          <w:szCs w:val="22"/>
        </w:rPr>
        <w:t xml:space="preserve"> Pozostałe obchody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Pr="00B0140A">
        <w:rPr>
          <w:rFonts w:ascii="Arial" w:hAnsi="Arial" w:cs="Arial"/>
          <w:bCs/>
          <w:sz w:val="22"/>
          <w:szCs w:val="22"/>
        </w:rPr>
        <w:t>nieregularnych odstępach czasu wewnątrz budynku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="001D3893" w:rsidRPr="00B0140A">
        <w:rPr>
          <w:rFonts w:ascii="Arial" w:hAnsi="Arial" w:cs="Arial"/>
          <w:bCs/>
          <w:sz w:val="22"/>
          <w:szCs w:val="22"/>
        </w:rPr>
        <w:t>godzinach ustalonych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="001D3893" w:rsidRPr="00B0140A">
        <w:rPr>
          <w:rFonts w:ascii="Arial" w:hAnsi="Arial" w:cs="Arial"/>
          <w:bCs/>
          <w:sz w:val="22"/>
          <w:szCs w:val="22"/>
        </w:rPr>
        <w:t>instrukcji ochrony</w:t>
      </w:r>
      <w:r w:rsidRPr="00B0140A">
        <w:rPr>
          <w:rFonts w:ascii="Arial" w:hAnsi="Arial" w:cs="Arial"/>
          <w:bCs/>
          <w:sz w:val="22"/>
          <w:szCs w:val="22"/>
        </w:rPr>
        <w:t xml:space="preserve">. </w:t>
      </w:r>
      <w:r w:rsidR="00F0083F" w:rsidRPr="00B0140A">
        <w:rPr>
          <w:rFonts w:ascii="Arial" w:hAnsi="Arial" w:cs="Arial"/>
          <w:bCs/>
          <w:sz w:val="22"/>
          <w:szCs w:val="22"/>
        </w:rPr>
        <w:t>Liczba obchodów: minimum 3 obchody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="00F0083F" w:rsidRPr="00B0140A">
        <w:rPr>
          <w:rFonts w:ascii="Arial" w:hAnsi="Arial" w:cs="Arial"/>
          <w:bCs/>
          <w:sz w:val="22"/>
          <w:szCs w:val="22"/>
        </w:rPr>
        <w:t>dni wolne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od </w:t>
      </w:r>
      <w:r w:rsidR="00F0083F" w:rsidRPr="00B0140A">
        <w:rPr>
          <w:rFonts w:ascii="Arial" w:hAnsi="Arial" w:cs="Arial"/>
          <w:bCs/>
          <w:sz w:val="22"/>
          <w:szCs w:val="22"/>
        </w:rPr>
        <w:t>pracy</w:t>
      </w:r>
      <w:r w:rsidR="00EC720C" w:rsidRPr="00B0140A">
        <w:rPr>
          <w:rFonts w:ascii="Arial" w:hAnsi="Arial" w:cs="Arial"/>
          <w:bCs/>
          <w:sz w:val="22"/>
          <w:szCs w:val="22"/>
        </w:rPr>
        <w:t xml:space="preserve"> i </w:t>
      </w:r>
      <w:r w:rsidR="00B759C2" w:rsidRPr="00B0140A">
        <w:rPr>
          <w:rFonts w:ascii="Arial" w:hAnsi="Arial" w:cs="Arial"/>
          <w:bCs/>
          <w:sz w:val="22"/>
          <w:szCs w:val="22"/>
        </w:rPr>
        <w:t xml:space="preserve">minimum </w:t>
      </w:r>
      <w:r w:rsidR="00F0083F" w:rsidRPr="00B0140A">
        <w:rPr>
          <w:rFonts w:ascii="Arial" w:hAnsi="Arial" w:cs="Arial"/>
          <w:bCs/>
          <w:sz w:val="22"/>
          <w:szCs w:val="22"/>
        </w:rPr>
        <w:t>2 obchody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="00F0083F" w:rsidRPr="00B0140A">
        <w:rPr>
          <w:rFonts w:ascii="Arial" w:hAnsi="Arial" w:cs="Arial"/>
          <w:bCs/>
          <w:sz w:val="22"/>
          <w:szCs w:val="22"/>
        </w:rPr>
        <w:t>dniu pracującym.</w:t>
      </w:r>
    </w:p>
    <w:p w14:paraId="52AD1252" w14:textId="77777777" w:rsidR="00B37BFF" w:rsidRPr="00B0140A" w:rsidRDefault="00374381" w:rsidP="00BA6282">
      <w:pPr>
        <w:numPr>
          <w:ilvl w:val="0"/>
          <w:numId w:val="6"/>
        </w:num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B0140A">
        <w:rPr>
          <w:rFonts w:ascii="Arial" w:hAnsi="Arial" w:cs="Arial"/>
          <w:bCs/>
          <w:sz w:val="22"/>
          <w:szCs w:val="22"/>
        </w:rPr>
        <w:t>System monitoringu obchodów musi posiadać następujące funkcjonalności</w:t>
      </w:r>
      <w:r w:rsidR="00B37BFF" w:rsidRPr="00B0140A">
        <w:rPr>
          <w:rFonts w:ascii="Arial" w:hAnsi="Arial" w:cs="Arial"/>
          <w:bCs/>
          <w:sz w:val="22"/>
          <w:szCs w:val="22"/>
        </w:rPr>
        <w:t>:</w:t>
      </w:r>
    </w:p>
    <w:p w14:paraId="54A4BB57" w14:textId="77777777" w:rsidR="006904B7" w:rsidRPr="00B0140A" w:rsidRDefault="00F76129" w:rsidP="00BA6282">
      <w:pPr>
        <w:numPr>
          <w:ilvl w:val="2"/>
          <w:numId w:val="27"/>
        </w:numPr>
        <w:tabs>
          <w:tab w:val="clear" w:pos="1440"/>
        </w:tabs>
        <w:ind w:left="709" w:hanging="283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o</w:t>
      </w:r>
      <w:r w:rsidR="006904B7" w:rsidRPr="00B0140A">
        <w:rPr>
          <w:rFonts w:ascii="Arial" w:hAnsi="Arial" w:cs="Arial"/>
          <w:sz w:val="22"/>
          <w:szCs w:val="22"/>
        </w:rPr>
        <w:t>dczyt</w:t>
      </w:r>
      <w:r w:rsidR="00EB33A4" w:rsidRPr="00B0140A">
        <w:rPr>
          <w:rFonts w:ascii="Arial" w:hAnsi="Arial" w:cs="Arial"/>
          <w:sz w:val="22"/>
          <w:szCs w:val="22"/>
        </w:rPr>
        <w:t xml:space="preserve"> za </w:t>
      </w:r>
      <w:r w:rsidR="001F76A9" w:rsidRPr="00B0140A">
        <w:rPr>
          <w:rFonts w:ascii="Arial" w:hAnsi="Arial" w:cs="Arial"/>
          <w:sz w:val="22"/>
          <w:szCs w:val="22"/>
        </w:rPr>
        <w:t xml:space="preserve">pomocą </w:t>
      </w:r>
      <w:r w:rsidRPr="00B0140A">
        <w:rPr>
          <w:rFonts w:ascii="Arial" w:hAnsi="Arial" w:cs="Arial"/>
          <w:sz w:val="22"/>
          <w:szCs w:val="22"/>
        </w:rPr>
        <w:t>dedykowan</w:t>
      </w:r>
      <w:r w:rsidR="001F76A9" w:rsidRPr="00B0140A">
        <w:rPr>
          <w:rFonts w:ascii="Arial" w:hAnsi="Arial" w:cs="Arial"/>
          <w:sz w:val="22"/>
          <w:szCs w:val="22"/>
        </w:rPr>
        <w:t>ego czytnika</w:t>
      </w:r>
      <w:r w:rsidRPr="00B014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0140A">
        <w:rPr>
          <w:rFonts w:ascii="Arial" w:hAnsi="Arial" w:cs="Arial"/>
          <w:sz w:val="22"/>
          <w:szCs w:val="22"/>
        </w:rPr>
        <w:t>tagów</w:t>
      </w:r>
      <w:proofErr w:type="spellEnd"/>
      <w:r w:rsidRPr="00B014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0140A">
        <w:rPr>
          <w:rFonts w:ascii="Arial" w:hAnsi="Arial" w:cs="Arial"/>
          <w:sz w:val="22"/>
          <w:szCs w:val="22"/>
        </w:rPr>
        <w:t>RFID</w:t>
      </w:r>
      <w:proofErr w:type="spellEnd"/>
      <w:r w:rsidRPr="00B0140A">
        <w:rPr>
          <w:rFonts w:ascii="Arial" w:hAnsi="Arial" w:cs="Arial"/>
          <w:sz w:val="22"/>
          <w:szCs w:val="22"/>
        </w:rPr>
        <w:t>/NFC znajdujących się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wyznaczonych miejscach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="006904B7" w:rsidRPr="00B0140A">
        <w:rPr>
          <w:rFonts w:ascii="Arial" w:hAnsi="Arial" w:cs="Arial"/>
          <w:sz w:val="22"/>
          <w:szCs w:val="22"/>
        </w:rPr>
        <w:t xml:space="preserve"> </w:t>
      </w:r>
      <w:r w:rsidRPr="00B0140A">
        <w:rPr>
          <w:rFonts w:ascii="Arial" w:hAnsi="Arial" w:cs="Arial"/>
          <w:sz w:val="22"/>
          <w:szCs w:val="22"/>
        </w:rPr>
        <w:t>trasie obchodu</w:t>
      </w:r>
      <w:r w:rsidR="006904B7" w:rsidRPr="00B0140A">
        <w:rPr>
          <w:rFonts w:ascii="Arial" w:hAnsi="Arial" w:cs="Arial"/>
          <w:sz w:val="22"/>
          <w:szCs w:val="22"/>
        </w:rPr>
        <w:t>,</w:t>
      </w:r>
    </w:p>
    <w:p w14:paraId="4EB3D37E" w14:textId="7403AC36" w:rsidR="006904B7" w:rsidRPr="00B0140A" w:rsidRDefault="006904B7" w:rsidP="00BA6282">
      <w:pPr>
        <w:numPr>
          <w:ilvl w:val="2"/>
          <w:numId w:val="27"/>
        </w:numPr>
        <w:tabs>
          <w:tab w:val="clear" w:pos="1440"/>
        </w:tabs>
        <w:ind w:left="709" w:hanging="283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monitoring przebiegu bieżącego obchodu on-line</w:t>
      </w:r>
      <w:r w:rsidR="00B65C3F" w:rsidRPr="00B0140A">
        <w:rPr>
          <w:rFonts w:ascii="Arial" w:hAnsi="Arial" w:cs="Arial"/>
          <w:sz w:val="22"/>
          <w:szCs w:val="22"/>
        </w:rPr>
        <w:t xml:space="preserve"> (w czasie rzeczywistym)</w:t>
      </w:r>
      <w:r w:rsidRPr="00B0140A">
        <w:rPr>
          <w:rFonts w:ascii="Arial" w:hAnsi="Arial" w:cs="Arial"/>
          <w:sz w:val="22"/>
          <w:szCs w:val="22"/>
        </w:rPr>
        <w:t xml:space="preserve">, dla uprawnionych (zalogowanych) </w:t>
      </w:r>
      <w:r w:rsidR="00B65C3F" w:rsidRPr="00B0140A">
        <w:rPr>
          <w:rFonts w:ascii="Arial" w:hAnsi="Arial" w:cs="Arial"/>
          <w:sz w:val="22"/>
          <w:szCs w:val="22"/>
        </w:rPr>
        <w:t>użytkowników&gt; Zamawiający wymaga aby wykonawca udostępnił możliwość monitoringu  minimum trzem wskazanym osobom,</w:t>
      </w:r>
    </w:p>
    <w:p w14:paraId="63C56F46" w14:textId="77777777" w:rsidR="006904B7" w:rsidRPr="00B0140A" w:rsidRDefault="006904B7" w:rsidP="00BA6282">
      <w:pPr>
        <w:numPr>
          <w:ilvl w:val="2"/>
          <w:numId w:val="27"/>
        </w:numPr>
        <w:tabs>
          <w:tab w:val="clear" w:pos="1440"/>
        </w:tabs>
        <w:ind w:left="709" w:hanging="283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możliwość przeglądania (weryfikacji) przebiegu obchodów historycznych (od momentu uruchomienia usługi),</w:t>
      </w:r>
    </w:p>
    <w:p w14:paraId="284ABCDA" w14:textId="77777777" w:rsidR="006904B7" w:rsidRPr="00B0140A" w:rsidRDefault="006904B7" w:rsidP="00BA6282">
      <w:pPr>
        <w:numPr>
          <w:ilvl w:val="2"/>
          <w:numId w:val="27"/>
        </w:numPr>
        <w:tabs>
          <w:tab w:val="clear" w:pos="1440"/>
        </w:tabs>
        <w:ind w:left="709" w:hanging="283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 xml:space="preserve">nadzór nad przebiegiem obchodu (weryfikacja </w:t>
      </w:r>
      <w:proofErr w:type="spellStart"/>
      <w:r w:rsidRPr="00B0140A">
        <w:rPr>
          <w:rFonts w:ascii="Arial" w:hAnsi="Arial" w:cs="Arial"/>
          <w:sz w:val="22"/>
          <w:szCs w:val="22"/>
        </w:rPr>
        <w:t>man</w:t>
      </w:r>
      <w:proofErr w:type="spellEnd"/>
      <w:r w:rsidRPr="00B0140A">
        <w:rPr>
          <w:rFonts w:ascii="Arial" w:hAnsi="Arial" w:cs="Arial"/>
          <w:sz w:val="22"/>
          <w:szCs w:val="22"/>
        </w:rPr>
        <w:t xml:space="preserve"> down, wymagany fizyczny przycisk Panic, </w:t>
      </w:r>
      <w:r w:rsidR="00F76129" w:rsidRPr="00B0140A">
        <w:rPr>
          <w:rFonts w:ascii="Arial" w:hAnsi="Arial" w:cs="Arial"/>
          <w:sz w:val="22"/>
          <w:szCs w:val="22"/>
        </w:rPr>
        <w:t>w</w:t>
      </w:r>
      <w:r w:rsidRPr="00B0140A">
        <w:rPr>
          <w:rFonts w:ascii="Arial" w:hAnsi="Arial" w:cs="Arial"/>
          <w:sz w:val="22"/>
          <w:szCs w:val="22"/>
        </w:rPr>
        <w:t>ymagany fizyczny przycisk uruchamiający kontakt radiowy/GSM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centrum monitoringu</w:t>
      </w:r>
      <w:r w:rsidR="00F76129" w:rsidRPr="00B0140A">
        <w:rPr>
          <w:rFonts w:ascii="Arial" w:hAnsi="Arial" w:cs="Arial"/>
          <w:sz w:val="22"/>
          <w:szCs w:val="22"/>
        </w:rPr>
        <w:t>,</w:t>
      </w:r>
      <w:r w:rsidRPr="00B0140A">
        <w:rPr>
          <w:rFonts w:ascii="Arial" w:hAnsi="Arial" w:cs="Arial"/>
          <w:sz w:val="22"/>
          <w:szCs w:val="22"/>
        </w:rPr>
        <w:t xml:space="preserve"> czujka bezruchu aktywna po rozpoczęciu obchodu)</w:t>
      </w:r>
      <w:r w:rsidR="00F76129" w:rsidRPr="00B0140A">
        <w:rPr>
          <w:rFonts w:ascii="Arial" w:hAnsi="Arial" w:cs="Arial"/>
          <w:sz w:val="22"/>
          <w:szCs w:val="22"/>
        </w:rPr>
        <w:t>,</w:t>
      </w:r>
    </w:p>
    <w:p w14:paraId="563BCAAA" w14:textId="77777777" w:rsidR="006904B7" w:rsidRPr="00B0140A" w:rsidRDefault="00F76129" w:rsidP="00BA6282">
      <w:pPr>
        <w:numPr>
          <w:ilvl w:val="2"/>
          <w:numId w:val="27"/>
        </w:numPr>
        <w:tabs>
          <w:tab w:val="clear" w:pos="1440"/>
        </w:tabs>
        <w:ind w:left="709" w:hanging="283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automatyczne rapor</w:t>
      </w:r>
      <w:r w:rsidR="006904B7" w:rsidRPr="00B0140A">
        <w:rPr>
          <w:rFonts w:ascii="Arial" w:hAnsi="Arial" w:cs="Arial"/>
          <w:sz w:val="22"/>
          <w:szCs w:val="22"/>
        </w:rPr>
        <w:t>t</w:t>
      </w:r>
      <w:r w:rsidRPr="00B0140A">
        <w:rPr>
          <w:rFonts w:ascii="Arial" w:hAnsi="Arial" w:cs="Arial"/>
          <w:sz w:val="22"/>
          <w:szCs w:val="22"/>
        </w:rPr>
        <w:t>o</w:t>
      </w:r>
      <w:r w:rsidR="006904B7" w:rsidRPr="00B0140A">
        <w:rPr>
          <w:rFonts w:ascii="Arial" w:hAnsi="Arial" w:cs="Arial"/>
          <w:sz w:val="22"/>
          <w:szCs w:val="22"/>
        </w:rPr>
        <w:t>wanie minimum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="006904B7" w:rsidRPr="00B0140A">
        <w:rPr>
          <w:rFonts w:ascii="Arial" w:hAnsi="Arial" w:cs="Arial"/>
          <w:sz w:val="22"/>
          <w:szCs w:val="22"/>
        </w:rPr>
        <w:t>zakresie</w:t>
      </w:r>
      <w:r w:rsidRPr="00B0140A">
        <w:rPr>
          <w:rFonts w:ascii="Arial" w:hAnsi="Arial" w:cs="Arial"/>
          <w:sz w:val="22"/>
          <w:szCs w:val="22"/>
        </w:rPr>
        <w:t xml:space="preserve">: obchody </w:t>
      </w:r>
      <w:r w:rsidR="006904B7" w:rsidRPr="00B0140A">
        <w:rPr>
          <w:rFonts w:ascii="Arial" w:hAnsi="Arial" w:cs="Arial"/>
          <w:sz w:val="22"/>
          <w:szCs w:val="22"/>
        </w:rPr>
        <w:t xml:space="preserve">pominięte (względem </w:t>
      </w:r>
      <w:r w:rsidR="001F76A9" w:rsidRPr="00B0140A">
        <w:rPr>
          <w:rFonts w:ascii="Arial" w:hAnsi="Arial" w:cs="Arial"/>
          <w:sz w:val="22"/>
          <w:szCs w:val="22"/>
        </w:rPr>
        <w:t>harmonogramów</w:t>
      </w:r>
      <w:r w:rsidR="006904B7" w:rsidRPr="00B0140A">
        <w:rPr>
          <w:rFonts w:ascii="Arial" w:hAnsi="Arial" w:cs="Arial"/>
          <w:sz w:val="22"/>
          <w:szCs w:val="22"/>
        </w:rPr>
        <w:t>)</w:t>
      </w:r>
      <w:r w:rsidRPr="00B0140A">
        <w:rPr>
          <w:rFonts w:ascii="Arial" w:hAnsi="Arial" w:cs="Arial"/>
          <w:sz w:val="22"/>
          <w:szCs w:val="22"/>
        </w:rPr>
        <w:t xml:space="preserve">, obchody </w:t>
      </w:r>
      <w:r w:rsidR="006904B7" w:rsidRPr="00B0140A">
        <w:rPr>
          <w:rFonts w:ascii="Arial" w:hAnsi="Arial" w:cs="Arial"/>
          <w:sz w:val="22"/>
          <w:szCs w:val="22"/>
        </w:rPr>
        <w:t>spóźnione,</w:t>
      </w:r>
      <w:r w:rsidRPr="00B0140A">
        <w:rPr>
          <w:rFonts w:ascii="Arial" w:hAnsi="Arial" w:cs="Arial"/>
          <w:sz w:val="22"/>
          <w:szCs w:val="22"/>
        </w:rPr>
        <w:t xml:space="preserve"> punkty obchodu pominięte, </w:t>
      </w:r>
    </w:p>
    <w:p w14:paraId="4EDAC2EF" w14:textId="77777777" w:rsidR="006904B7" w:rsidRPr="00B0140A" w:rsidRDefault="006904B7" w:rsidP="00BA6282">
      <w:pPr>
        <w:numPr>
          <w:ilvl w:val="2"/>
          <w:numId w:val="27"/>
        </w:numPr>
        <w:tabs>
          <w:tab w:val="clear" w:pos="1440"/>
        </w:tabs>
        <w:ind w:left="709" w:hanging="283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 xml:space="preserve">wciśnięcie przycisku Panic, </w:t>
      </w:r>
      <w:r w:rsidR="001F76A9" w:rsidRPr="00B0140A">
        <w:rPr>
          <w:rFonts w:ascii="Arial" w:hAnsi="Arial" w:cs="Arial"/>
          <w:sz w:val="22"/>
          <w:szCs w:val="22"/>
        </w:rPr>
        <w:t>spóźnienie</w:t>
      </w:r>
      <w:r w:rsidRPr="00B0140A">
        <w:rPr>
          <w:rFonts w:ascii="Arial" w:hAnsi="Arial" w:cs="Arial"/>
          <w:sz w:val="22"/>
          <w:szCs w:val="22"/>
        </w:rPr>
        <w:t xml:space="preserve"> rozpoczęcia obchodu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="004B5B25" w:rsidRPr="00B0140A">
        <w:rPr>
          <w:rFonts w:ascii="Arial" w:hAnsi="Arial" w:cs="Arial"/>
          <w:sz w:val="22"/>
          <w:szCs w:val="22"/>
        </w:rPr>
        <w:t xml:space="preserve">założony </w:t>
      </w:r>
      <w:r w:rsidR="00F76129" w:rsidRPr="00B0140A">
        <w:rPr>
          <w:rFonts w:ascii="Arial" w:hAnsi="Arial" w:cs="Arial"/>
          <w:sz w:val="22"/>
          <w:szCs w:val="22"/>
        </w:rPr>
        <w:t>czas</w:t>
      </w:r>
      <w:r w:rsidRPr="00B0140A">
        <w:rPr>
          <w:rFonts w:ascii="Arial" w:hAnsi="Arial" w:cs="Arial"/>
          <w:sz w:val="22"/>
          <w:szCs w:val="22"/>
        </w:rPr>
        <w:t>, przerwanie obchodu (opóźnienie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="00F76129" w:rsidRPr="00B0140A">
        <w:rPr>
          <w:rFonts w:ascii="Arial" w:hAnsi="Arial" w:cs="Arial"/>
          <w:sz w:val="22"/>
          <w:szCs w:val="22"/>
        </w:rPr>
        <w:t xml:space="preserve">odczytaniu </w:t>
      </w:r>
      <w:r w:rsidRPr="00B0140A">
        <w:rPr>
          <w:rFonts w:ascii="Arial" w:hAnsi="Arial" w:cs="Arial"/>
          <w:sz w:val="22"/>
          <w:szCs w:val="22"/>
        </w:rPr>
        <w:t xml:space="preserve"> kolejnego </w:t>
      </w:r>
      <w:proofErr w:type="spellStart"/>
      <w:r w:rsidRPr="00B0140A">
        <w:rPr>
          <w:rFonts w:ascii="Arial" w:hAnsi="Arial" w:cs="Arial"/>
          <w:sz w:val="22"/>
          <w:szCs w:val="22"/>
        </w:rPr>
        <w:t>tagu</w:t>
      </w:r>
      <w:proofErr w:type="spellEnd"/>
      <w:r w:rsidRPr="00B0140A">
        <w:rPr>
          <w:rFonts w:ascii="Arial" w:hAnsi="Arial" w:cs="Arial"/>
          <w:sz w:val="22"/>
          <w:szCs w:val="22"/>
        </w:rPr>
        <w:t xml:space="preserve">)  zadziałanie funkcji </w:t>
      </w:r>
      <w:proofErr w:type="spellStart"/>
      <w:r w:rsidRPr="00B0140A">
        <w:rPr>
          <w:rFonts w:ascii="Arial" w:hAnsi="Arial" w:cs="Arial"/>
          <w:sz w:val="22"/>
          <w:szCs w:val="22"/>
        </w:rPr>
        <w:t>man</w:t>
      </w:r>
      <w:proofErr w:type="spellEnd"/>
      <w:r w:rsidRPr="00B0140A">
        <w:rPr>
          <w:rFonts w:ascii="Arial" w:hAnsi="Arial" w:cs="Arial"/>
          <w:sz w:val="22"/>
          <w:szCs w:val="22"/>
        </w:rPr>
        <w:t xml:space="preserve"> down</w:t>
      </w:r>
      <w:r w:rsidR="00F76129" w:rsidRPr="00B0140A">
        <w:rPr>
          <w:rFonts w:ascii="Arial" w:hAnsi="Arial" w:cs="Arial"/>
          <w:sz w:val="22"/>
          <w:szCs w:val="22"/>
        </w:rPr>
        <w:t>/czujki bezruchu</w:t>
      </w:r>
      <w:r w:rsidRPr="00B0140A">
        <w:rPr>
          <w:rFonts w:ascii="Arial" w:hAnsi="Arial" w:cs="Arial"/>
          <w:sz w:val="22"/>
          <w:szCs w:val="22"/>
        </w:rPr>
        <w:t xml:space="preserve">  jest równoznaczne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 xml:space="preserve">wystąpieniem alarmu </w:t>
      </w:r>
      <w:r w:rsidR="001F76A9" w:rsidRPr="00B0140A">
        <w:rPr>
          <w:rFonts w:ascii="Arial" w:hAnsi="Arial" w:cs="Arial"/>
          <w:sz w:val="22"/>
          <w:szCs w:val="22"/>
        </w:rPr>
        <w:t>raportowanego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="001F76A9" w:rsidRPr="00B0140A">
        <w:rPr>
          <w:rFonts w:ascii="Arial" w:hAnsi="Arial" w:cs="Arial"/>
          <w:sz w:val="22"/>
          <w:szCs w:val="22"/>
        </w:rPr>
        <w:t>centrum monitoringu oraz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="004B5B25" w:rsidRPr="00B0140A">
        <w:rPr>
          <w:rFonts w:ascii="Arial" w:hAnsi="Arial" w:cs="Arial"/>
          <w:sz w:val="22"/>
          <w:szCs w:val="22"/>
        </w:rPr>
        <w:t>wybrany nr alarmowy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Pr="00B0140A">
        <w:rPr>
          <w:rFonts w:ascii="Arial" w:hAnsi="Arial" w:cs="Arial"/>
          <w:sz w:val="22"/>
          <w:szCs w:val="22"/>
        </w:rPr>
        <w:t>powinno zostać zweryfikowane zgodnie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procedurą określoną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="00F814E9" w:rsidRPr="00B0140A">
        <w:rPr>
          <w:rFonts w:ascii="Arial" w:hAnsi="Arial" w:cs="Arial"/>
          <w:sz w:val="22"/>
          <w:szCs w:val="22"/>
        </w:rPr>
        <w:t>instrukcji</w:t>
      </w:r>
      <w:r w:rsidRPr="00B0140A">
        <w:rPr>
          <w:rFonts w:ascii="Arial" w:hAnsi="Arial" w:cs="Arial"/>
          <w:sz w:val="22"/>
          <w:szCs w:val="22"/>
        </w:rPr>
        <w:t xml:space="preserve"> ochrony,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tym przez załogę interwencyjną.</w:t>
      </w:r>
    </w:p>
    <w:p w14:paraId="3975293C" w14:textId="77777777" w:rsidR="00847FB0" w:rsidRPr="00B0140A" w:rsidRDefault="00374381" w:rsidP="00BA6282">
      <w:pPr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Wykonawca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ramach ceny oferty uruchomi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Pr="00B0140A">
        <w:rPr>
          <w:rFonts w:ascii="Arial" w:hAnsi="Arial" w:cs="Arial"/>
          <w:sz w:val="22"/>
          <w:szCs w:val="22"/>
        </w:rPr>
        <w:t>wdroży nie później niż 14 dni</w:t>
      </w:r>
      <w:r w:rsidR="00EB33A4" w:rsidRPr="00B0140A">
        <w:rPr>
          <w:rFonts w:ascii="Arial" w:hAnsi="Arial" w:cs="Arial"/>
          <w:sz w:val="22"/>
          <w:szCs w:val="22"/>
        </w:rPr>
        <w:t xml:space="preserve"> od </w:t>
      </w:r>
      <w:r w:rsidRPr="00B0140A">
        <w:rPr>
          <w:rFonts w:ascii="Arial" w:hAnsi="Arial" w:cs="Arial"/>
          <w:sz w:val="22"/>
          <w:szCs w:val="22"/>
        </w:rPr>
        <w:t>zawarcia  umowy</w:t>
      </w:r>
      <w:r w:rsidR="000F3AED" w:rsidRPr="00B0140A">
        <w:rPr>
          <w:rFonts w:ascii="Arial" w:hAnsi="Arial" w:cs="Arial"/>
          <w:sz w:val="22"/>
          <w:szCs w:val="22"/>
        </w:rPr>
        <w:t>,</w:t>
      </w:r>
      <w:r w:rsidRPr="00B0140A">
        <w:rPr>
          <w:rFonts w:ascii="Arial" w:hAnsi="Arial" w:cs="Arial"/>
          <w:sz w:val="22"/>
          <w:szCs w:val="22"/>
        </w:rPr>
        <w:t xml:space="preserve"> nie wcześniej jednak niż 01 czerwca 2024 r. monitorowanie sygnałów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systemów sygnalizacji włamania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Pr="00B0140A">
        <w:rPr>
          <w:rFonts w:ascii="Arial" w:hAnsi="Arial" w:cs="Arial"/>
          <w:sz w:val="22"/>
          <w:szCs w:val="22"/>
        </w:rPr>
        <w:t>napadu (</w:t>
      </w:r>
      <w:proofErr w:type="spellStart"/>
      <w:r w:rsidRPr="00B0140A">
        <w:rPr>
          <w:rFonts w:ascii="Arial" w:hAnsi="Arial" w:cs="Arial"/>
          <w:sz w:val="22"/>
          <w:szCs w:val="22"/>
        </w:rPr>
        <w:t>SSWiN</w:t>
      </w:r>
      <w:proofErr w:type="spellEnd"/>
      <w:r w:rsidRPr="00B0140A">
        <w:rPr>
          <w:rFonts w:ascii="Arial" w:hAnsi="Arial" w:cs="Arial"/>
          <w:sz w:val="22"/>
          <w:szCs w:val="22"/>
        </w:rPr>
        <w:t>), alarmu pożarowego (SAP) oraz telewizji przemysłowej (CCTV) zainstalowanych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 xml:space="preserve">pomieszczeniach archiwum zakładowego przy ul. Pocztowej 3. Zamawiający wymaga przekazywania sygnałów systemów </w:t>
      </w:r>
      <w:proofErr w:type="spellStart"/>
      <w:r w:rsidRPr="00B0140A">
        <w:rPr>
          <w:rFonts w:ascii="Arial" w:hAnsi="Arial" w:cs="Arial"/>
          <w:sz w:val="22"/>
          <w:szCs w:val="22"/>
        </w:rPr>
        <w:t>SSWiN</w:t>
      </w:r>
      <w:proofErr w:type="spellEnd"/>
      <w:r w:rsidRPr="00B0140A">
        <w:rPr>
          <w:rFonts w:ascii="Arial" w:hAnsi="Arial" w:cs="Arial"/>
          <w:sz w:val="22"/>
          <w:szCs w:val="22"/>
        </w:rPr>
        <w:t xml:space="preserve"> oraz SAP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Pr="00B0140A">
        <w:rPr>
          <w:rFonts w:ascii="Arial" w:hAnsi="Arial" w:cs="Arial"/>
          <w:sz w:val="22"/>
          <w:szCs w:val="22"/>
        </w:rPr>
        <w:t>stacji monitoringu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wykorzystaniem minimum dwóch niezależnych kanałów komunikacji</w:t>
      </w:r>
      <w:r w:rsidR="00F52C54" w:rsidRPr="00B0140A">
        <w:rPr>
          <w:rFonts w:ascii="Arial" w:hAnsi="Arial" w:cs="Arial"/>
          <w:sz w:val="22"/>
          <w:szCs w:val="22"/>
        </w:rPr>
        <w:t xml:space="preserve"> (</w:t>
      </w:r>
      <w:r w:rsidR="009D6E68" w:rsidRPr="00B0140A">
        <w:rPr>
          <w:rFonts w:ascii="Arial" w:hAnsi="Arial" w:cs="Arial"/>
          <w:sz w:val="22"/>
          <w:szCs w:val="22"/>
        </w:rPr>
        <w:t>pasmo radiowe</w:t>
      </w:r>
      <w:r w:rsidR="00F52C54" w:rsidRPr="00B0140A">
        <w:rPr>
          <w:rFonts w:ascii="Arial" w:hAnsi="Arial" w:cs="Arial"/>
          <w:sz w:val="22"/>
          <w:szCs w:val="22"/>
        </w:rPr>
        <w:t xml:space="preserve">, GSM, linia telefoniczna, </w:t>
      </w:r>
      <w:proofErr w:type="spellStart"/>
      <w:r w:rsidR="00F52C54" w:rsidRPr="00B0140A">
        <w:rPr>
          <w:rFonts w:ascii="Arial" w:hAnsi="Arial" w:cs="Arial"/>
          <w:sz w:val="22"/>
          <w:szCs w:val="22"/>
        </w:rPr>
        <w:t>internet</w:t>
      </w:r>
      <w:proofErr w:type="spellEnd"/>
      <w:r w:rsidR="00F52C54" w:rsidRPr="00B0140A">
        <w:rPr>
          <w:rFonts w:ascii="Arial" w:hAnsi="Arial" w:cs="Arial"/>
          <w:sz w:val="22"/>
          <w:szCs w:val="22"/>
        </w:rPr>
        <w:t xml:space="preserve"> itp.)</w:t>
      </w:r>
      <w:r w:rsidRPr="00B0140A">
        <w:rPr>
          <w:rFonts w:ascii="Arial" w:hAnsi="Arial" w:cs="Arial"/>
          <w:sz w:val="22"/>
          <w:szCs w:val="22"/>
        </w:rPr>
        <w:t>. Nie dopuszcza się przekazywania sygnałów wyłącznie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wykorzystaniem technologii GSM. Zamawiający dopuszcza możliwość realizowania nadzoru sygnału wizyjnego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systemu CCTV archiwum przez pracowników posterunku znajdującego się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budynku Sądu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="00B759C2" w:rsidRPr="00B0140A">
        <w:rPr>
          <w:rFonts w:ascii="Arial" w:hAnsi="Arial" w:cs="Arial"/>
          <w:sz w:val="22"/>
          <w:szCs w:val="22"/>
        </w:rPr>
        <w:t xml:space="preserve">udostępni </w:t>
      </w:r>
      <w:r w:rsidR="00B759C2" w:rsidRPr="00B0140A">
        <w:rPr>
          <w:rFonts w:ascii="Arial" w:hAnsi="Arial" w:cs="Arial"/>
          <w:sz w:val="22"/>
          <w:szCs w:val="22"/>
        </w:rPr>
        <w:lastRenderedPageBreak/>
        <w:t>obraz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="00B759C2" w:rsidRPr="00B0140A">
        <w:rPr>
          <w:rFonts w:ascii="Arial" w:hAnsi="Arial" w:cs="Arial"/>
          <w:sz w:val="22"/>
          <w:szCs w:val="22"/>
        </w:rPr>
        <w:t>kamer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="00B759C2" w:rsidRPr="00B0140A">
        <w:rPr>
          <w:rFonts w:ascii="Arial" w:hAnsi="Arial" w:cs="Arial"/>
          <w:sz w:val="22"/>
          <w:szCs w:val="22"/>
        </w:rPr>
        <w:t>pomieszczeniu dyżurki ochrony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="00B759C2" w:rsidRPr="00B0140A">
        <w:rPr>
          <w:rFonts w:ascii="Arial" w:hAnsi="Arial" w:cs="Arial"/>
          <w:sz w:val="22"/>
          <w:szCs w:val="22"/>
        </w:rPr>
        <w:t xml:space="preserve">budynku Sądu </w:t>
      </w:r>
      <w:r w:rsidR="00F0083F" w:rsidRPr="00B0140A">
        <w:rPr>
          <w:rFonts w:ascii="Arial" w:hAnsi="Arial" w:cs="Arial"/>
          <w:sz w:val="22"/>
          <w:szCs w:val="22"/>
        </w:rPr>
        <w:t>(Zamawiający dopuszcza inną organizację monitorowania, np. przekazywanie sygnału CCTV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="00F0083F" w:rsidRPr="00B0140A">
        <w:rPr>
          <w:rFonts w:ascii="Arial" w:hAnsi="Arial" w:cs="Arial"/>
          <w:sz w:val="22"/>
          <w:szCs w:val="22"/>
        </w:rPr>
        <w:t>centrum monitoringu)</w:t>
      </w:r>
      <w:r w:rsidR="00443DF8" w:rsidRPr="00B0140A">
        <w:rPr>
          <w:rFonts w:ascii="Arial" w:hAnsi="Arial" w:cs="Arial"/>
          <w:sz w:val="22"/>
          <w:szCs w:val="22"/>
        </w:rPr>
        <w:t>.</w:t>
      </w:r>
      <w:r w:rsidR="001109A8" w:rsidRPr="00B0140A">
        <w:rPr>
          <w:rFonts w:ascii="Arial" w:hAnsi="Arial" w:cs="Arial"/>
          <w:sz w:val="22"/>
          <w:szCs w:val="22"/>
        </w:rPr>
        <w:t xml:space="preserve"> </w:t>
      </w:r>
      <w:r w:rsidR="00F52C54" w:rsidRPr="00B0140A">
        <w:rPr>
          <w:rFonts w:ascii="Arial" w:hAnsi="Arial" w:cs="Arial"/>
          <w:sz w:val="22"/>
          <w:szCs w:val="22"/>
        </w:rPr>
        <w:t xml:space="preserve"> W przypadku wystąpienia alarmu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="00F52C54" w:rsidRPr="00B0140A">
        <w:rPr>
          <w:rFonts w:ascii="Arial" w:hAnsi="Arial" w:cs="Arial"/>
          <w:sz w:val="22"/>
          <w:szCs w:val="22"/>
        </w:rPr>
        <w:t xml:space="preserve">pomieszczeniach archiwum </w:t>
      </w:r>
      <w:r w:rsidR="00B759C2" w:rsidRPr="00B0140A">
        <w:rPr>
          <w:rFonts w:ascii="Arial" w:hAnsi="Arial" w:cs="Arial"/>
          <w:sz w:val="22"/>
          <w:szCs w:val="22"/>
        </w:rPr>
        <w:t xml:space="preserve">schemat reagowania </w:t>
      </w:r>
      <w:r w:rsidR="00F52C54" w:rsidRPr="00B0140A">
        <w:rPr>
          <w:rFonts w:ascii="Arial" w:hAnsi="Arial" w:cs="Arial"/>
          <w:sz w:val="22"/>
          <w:szCs w:val="22"/>
        </w:rPr>
        <w:t>(szczegółowo uregulowany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="00F814E9" w:rsidRPr="00B0140A">
        <w:rPr>
          <w:rFonts w:ascii="Arial" w:hAnsi="Arial" w:cs="Arial"/>
          <w:sz w:val="22"/>
          <w:szCs w:val="22"/>
        </w:rPr>
        <w:t xml:space="preserve">instrukcji </w:t>
      </w:r>
      <w:r w:rsidR="00B759C2" w:rsidRPr="00B0140A">
        <w:rPr>
          <w:rFonts w:ascii="Arial" w:hAnsi="Arial" w:cs="Arial"/>
          <w:sz w:val="22"/>
          <w:szCs w:val="22"/>
        </w:rPr>
        <w:t xml:space="preserve">ochrony) przebiegać będzie </w:t>
      </w:r>
      <w:r w:rsidR="00F52C54" w:rsidRPr="00B0140A">
        <w:rPr>
          <w:rFonts w:ascii="Arial" w:hAnsi="Arial" w:cs="Arial"/>
          <w:sz w:val="22"/>
          <w:szCs w:val="22"/>
        </w:rPr>
        <w:t>następując</w:t>
      </w:r>
      <w:r w:rsidR="00B759C2" w:rsidRPr="00B0140A">
        <w:rPr>
          <w:rFonts w:ascii="Arial" w:hAnsi="Arial" w:cs="Arial"/>
          <w:sz w:val="22"/>
          <w:szCs w:val="22"/>
        </w:rPr>
        <w:t>o</w:t>
      </w:r>
      <w:r w:rsidR="00F52C54" w:rsidRPr="00B0140A">
        <w:rPr>
          <w:rFonts w:ascii="Arial" w:hAnsi="Arial" w:cs="Arial"/>
          <w:sz w:val="22"/>
          <w:szCs w:val="22"/>
        </w:rPr>
        <w:t>:</w:t>
      </w:r>
    </w:p>
    <w:p w14:paraId="5EBBB78A" w14:textId="77777777" w:rsidR="00F52C54" w:rsidRPr="00B0140A" w:rsidRDefault="00F52C54" w:rsidP="00BA6282">
      <w:pPr>
        <w:numPr>
          <w:ilvl w:val="2"/>
          <w:numId w:val="28"/>
        </w:numPr>
        <w:tabs>
          <w:tab w:val="clear" w:pos="1440"/>
        </w:tabs>
        <w:ind w:left="709" w:hanging="283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weryfikacja zasadności alarmu nastąpi</w:t>
      </w:r>
      <w:r w:rsidR="00EB33A4" w:rsidRPr="00B0140A">
        <w:rPr>
          <w:rFonts w:ascii="Arial" w:hAnsi="Arial" w:cs="Arial"/>
          <w:sz w:val="22"/>
          <w:szCs w:val="22"/>
        </w:rPr>
        <w:t xml:space="preserve"> za </w:t>
      </w:r>
      <w:r w:rsidRPr="00B0140A">
        <w:rPr>
          <w:rFonts w:ascii="Arial" w:hAnsi="Arial" w:cs="Arial"/>
          <w:sz w:val="22"/>
          <w:szCs w:val="22"/>
        </w:rPr>
        <w:t>pomocą toru wizyjnego</w:t>
      </w:r>
      <w:r w:rsidR="000F3AED" w:rsidRPr="00B0140A">
        <w:rPr>
          <w:rFonts w:ascii="Arial" w:hAnsi="Arial" w:cs="Arial"/>
          <w:sz w:val="22"/>
          <w:szCs w:val="22"/>
        </w:rPr>
        <w:t xml:space="preserve"> systemu CCTV przez pracownika ochrony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="000F3AED" w:rsidRPr="00B0140A">
        <w:rPr>
          <w:rFonts w:ascii="Arial" w:hAnsi="Arial" w:cs="Arial"/>
          <w:sz w:val="22"/>
          <w:szCs w:val="22"/>
        </w:rPr>
        <w:t>budynku Sądu</w:t>
      </w:r>
      <w:r w:rsidRPr="00B0140A">
        <w:rPr>
          <w:rFonts w:ascii="Arial" w:hAnsi="Arial" w:cs="Arial"/>
          <w:sz w:val="22"/>
          <w:szCs w:val="22"/>
        </w:rPr>
        <w:t xml:space="preserve">. </w:t>
      </w:r>
      <w:r w:rsidR="00B759C2" w:rsidRPr="00B0140A">
        <w:rPr>
          <w:rFonts w:ascii="Arial" w:hAnsi="Arial" w:cs="Arial"/>
          <w:sz w:val="22"/>
          <w:szCs w:val="22"/>
        </w:rPr>
        <w:t xml:space="preserve">Niezwłocznie po </w:t>
      </w:r>
      <w:r w:rsidRPr="00B0140A">
        <w:rPr>
          <w:rFonts w:ascii="Arial" w:hAnsi="Arial" w:cs="Arial"/>
          <w:sz w:val="22"/>
          <w:szCs w:val="22"/>
        </w:rPr>
        <w:t>wystąpieniu alarmu centrum monitoringu wykonawcy</w:t>
      </w:r>
      <w:r w:rsidR="00B759C2" w:rsidRPr="00B0140A">
        <w:rPr>
          <w:rFonts w:ascii="Arial" w:hAnsi="Arial" w:cs="Arial"/>
          <w:sz w:val="22"/>
          <w:szCs w:val="22"/>
        </w:rPr>
        <w:t xml:space="preserve"> powiadamia pracownika ochrony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="00B759C2" w:rsidRPr="00B0140A">
        <w:rPr>
          <w:rFonts w:ascii="Arial" w:hAnsi="Arial" w:cs="Arial"/>
          <w:sz w:val="22"/>
          <w:szCs w:val="22"/>
        </w:rPr>
        <w:t>budynku Sądu,</w:t>
      </w:r>
    </w:p>
    <w:p w14:paraId="627D13AE" w14:textId="77777777" w:rsidR="00F52C54" w:rsidRPr="00B0140A" w:rsidRDefault="00F52C54" w:rsidP="00BA6282">
      <w:pPr>
        <w:numPr>
          <w:ilvl w:val="2"/>
          <w:numId w:val="28"/>
        </w:numPr>
        <w:tabs>
          <w:tab w:val="clear" w:pos="1440"/>
        </w:tabs>
        <w:ind w:left="709" w:hanging="283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w przypadku braku zasadności alarmu pracownik ochrony informuje centrum monitoringu, oraz prowadzi dalszą obserwację</w:t>
      </w:r>
      <w:r w:rsidR="00B759C2" w:rsidRPr="00B0140A">
        <w:rPr>
          <w:rFonts w:ascii="Arial" w:hAnsi="Arial" w:cs="Arial"/>
          <w:sz w:val="22"/>
          <w:szCs w:val="22"/>
        </w:rPr>
        <w:t xml:space="preserve"> obrazu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="00B759C2" w:rsidRPr="00B0140A">
        <w:rPr>
          <w:rFonts w:ascii="Arial" w:hAnsi="Arial" w:cs="Arial"/>
          <w:sz w:val="22"/>
          <w:szCs w:val="22"/>
        </w:rPr>
        <w:t xml:space="preserve">systemu CCTV 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celu wyk</w:t>
      </w:r>
      <w:r w:rsidR="000F3AED" w:rsidRPr="00B0140A">
        <w:rPr>
          <w:rFonts w:ascii="Arial" w:hAnsi="Arial" w:cs="Arial"/>
          <w:sz w:val="22"/>
          <w:szCs w:val="22"/>
        </w:rPr>
        <w:t xml:space="preserve">rycia ew. zdarzeń. W przypadku </w:t>
      </w:r>
      <w:r w:rsidR="00B34B54" w:rsidRPr="00B0140A">
        <w:rPr>
          <w:rFonts w:ascii="Arial" w:hAnsi="Arial" w:cs="Arial"/>
          <w:sz w:val="22"/>
          <w:szCs w:val="22"/>
        </w:rPr>
        <w:t xml:space="preserve">powtórnego </w:t>
      </w:r>
      <w:r w:rsidR="000F3AED" w:rsidRPr="00B0140A">
        <w:rPr>
          <w:rFonts w:ascii="Arial" w:hAnsi="Arial" w:cs="Arial"/>
          <w:sz w:val="22"/>
          <w:szCs w:val="22"/>
        </w:rPr>
        <w:t xml:space="preserve"> wystąpienia alarmu </w:t>
      </w:r>
      <w:r w:rsidR="00B34B54" w:rsidRPr="00B0140A">
        <w:rPr>
          <w:rFonts w:ascii="Arial" w:hAnsi="Arial" w:cs="Arial"/>
          <w:sz w:val="22"/>
          <w:szCs w:val="22"/>
        </w:rPr>
        <w:t>przed rozpoczęciem pracy Sądu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="00B34B54" w:rsidRPr="00B0140A">
        <w:rPr>
          <w:rFonts w:ascii="Arial" w:hAnsi="Arial" w:cs="Arial"/>
          <w:sz w:val="22"/>
          <w:szCs w:val="22"/>
        </w:rPr>
        <w:t xml:space="preserve">następnym dniu roboczym </w:t>
      </w:r>
      <w:r w:rsidR="000F3AED" w:rsidRPr="00B0140A">
        <w:rPr>
          <w:rFonts w:ascii="Arial" w:hAnsi="Arial" w:cs="Arial"/>
          <w:sz w:val="22"/>
          <w:szCs w:val="22"/>
        </w:rPr>
        <w:t xml:space="preserve">wymagane jest </w:t>
      </w:r>
      <w:r w:rsidR="00B34B54" w:rsidRPr="00B0140A">
        <w:rPr>
          <w:rFonts w:ascii="Arial" w:hAnsi="Arial" w:cs="Arial"/>
          <w:sz w:val="22"/>
          <w:szCs w:val="22"/>
        </w:rPr>
        <w:t xml:space="preserve">powiadomienie pracownika Zamawiającego oraz </w:t>
      </w:r>
      <w:r w:rsidR="000F3AED" w:rsidRPr="00B0140A">
        <w:rPr>
          <w:rFonts w:ascii="Arial" w:hAnsi="Arial" w:cs="Arial"/>
          <w:sz w:val="22"/>
          <w:szCs w:val="22"/>
        </w:rPr>
        <w:t>sprawdzenie ob</w:t>
      </w:r>
      <w:r w:rsidR="00B759C2" w:rsidRPr="00B0140A">
        <w:rPr>
          <w:rFonts w:ascii="Arial" w:hAnsi="Arial" w:cs="Arial"/>
          <w:sz w:val="22"/>
          <w:szCs w:val="22"/>
        </w:rPr>
        <w:t xml:space="preserve">iektu przez </w:t>
      </w:r>
      <w:r w:rsidR="009730FC" w:rsidRPr="00B0140A">
        <w:rPr>
          <w:rFonts w:ascii="Arial" w:hAnsi="Arial" w:cs="Arial"/>
          <w:sz w:val="22"/>
          <w:szCs w:val="22"/>
        </w:rPr>
        <w:t xml:space="preserve">dwuosobowy patrol </w:t>
      </w:r>
      <w:r w:rsidR="00B759C2" w:rsidRPr="00B0140A">
        <w:rPr>
          <w:rFonts w:ascii="Arial" w:hAnsi="Arial" w:cs="Arial"/>
          <w:sz w:val="22"/>
          <w:szCs w:val="22"/>
        </w:rPr>
        <w:t xml:space="preserve"> interwencyjn</w:t>
      </w:r>
      <w:r w:rsidR="009730FC" w:rsidRPr="00B0140A">
        <w:rPr>
          <w:rFonts w:ascii="Arial" w:hAnsi="Arial" w:cs="Arial"/>
          <w:sz w:val="22"/>
          <w:szCs w:val="22"/>
        </w:rPr>
        <w:t>y</w:t>
      </w:r>
      <w:r w:rsidR="00B759C2" w:rsidRPr="00B0140A">
        <w:rPr>
          <w:rFonts w:ascii="Arial" w:hAnsi="Arial" w:cs="Arial"/>
          <w:sz w:val="22"/>
          <w:szCs w:val="22"/>
        </w:rPr>
        <w:t>,</w:t>
      </w:r>
    </w:p>
    <w:p w14:paraId="7368DF49" w14:textId="77777777" w:rsidR="00F52C54" w:rsidRPr="00B0140A" w:rsidRDefault="00F52C54" w:rsidP="00BA6282">
      <w:pPr>
        <w:numPr>
          <w:ilvl w:val="2"/>
          <w:numId w:val="28"/>
        </w:numPr>
        <w:tabs>
          <w:tab w:val="clear" w:pos="1440"/>
        </w:tabs>
        <w:ind w:left="709" w:hanging="283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w przypadku zasadnośc</w:t>
      </w:r>
      <w:r w:rsidR="00D654B9" w:rsidRPr="00B0140A">
        <w:rPr>
          <w:rFonts w:ascii="Arial" w:hAnsi="Arial" w:cs="Arial"/>
          <w:sz w:val="22"/>
          <w:szCs w:val="22"/>
        </w:rPr>
        <w:t>i alarmu pracownik ochrony powia</w:t>
      </w:r>
      <w:r w:rsidRPr="00B0140A">
        <w:rPr>
          <w:rFonts w:ascii="Arial" w:hAnsi="Arial" w:cs="Arial"/>
          <w:sz w:val="22"/>
          <w:szCs w:val="22"/>
        </w:rPr>
        <w:t>d</w:t>
      </w:r>
      <w:r w:rsidR="00D654B9" w:rsidRPr="00B0140A">
        <w:rPr>
          <w:rFonts w:ascii="Arial" w:hAnsi="Arial" w:cs="Arial"/>
          <w:sz w:val="22"/>
          <w:szCs w:val="22"/>
        </w:rPr>
        <w:t>amia:</w:t>
      </w:r>
      <w:r w:rsidRPr="00B0140A">
        <w:rPr>
          <w:rFonts w:ascii="Arial" w:hAnsi="Arial" w:cs="Arial"/>
          <w:sz w:val="22"/>
          <w:szCs w:val="22"/>
        </w:rPr>
        <w:t xml:space="preserve"> </w:t>
      </w:r>
      <w:r w:rsidR="00D654B9" w:rsidRPr="00B0140A">
        <w:rPr>
          <w:rFonts w:ascii="Arial" w:hAnsi="Arial" w:cs="Arial"/>
          <w:sz w:val="22"/>
          <w:szCs w:val="22"/>
        </w:rPr>
        <w:t xml:space="preserve">całodobowe </w:t>
      </w:r>
      <w:r w:rsidRPr="00B0140A">
        <w:rPr>
          <w:rFonts w:ascii="Arial" w:hAnsi="Arial" w:cs="Arial"/>
          <w:sz w:val="22"/>
          <w:szCs w:val="22"/>
        </w:rPr>
        <w:t>centrum monitoringu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 xml:space="preserve">celu </w:t>
      </w:r>
      <w:r w:rsidR="00D654B9" w:rsidRPr="00B0140A">
        <w:rPr>
          <w:rFonts w:ascii="Arial" w:hAnsi="Arial" w:cs="Arial"/>
          <w:sz w:val="22"/>
          <w:szCs w:val="22"/>
        </w:rPr>
        <w:t xml:space="preserve">reakcji </w:t>
      </w:r>
      <w:r w:rsidR="009730FC" w:rsidRPr="00B0140A">
        <w:rPr>
          <w:rFonts w:ascii="Arial" w:hAnsi="Arial" w:cs="Arial"/>
          <w:sz w:val="22"/>
          <w:szCs w:val="22"/>
        </w:rPr>
        <w:t>dwuosobow</w:t>
      </w:r>
      <w:r w:rsidR="00D654B9" w:rsidRPr="00B0140A">
        <w:rPr>
          <w:rFonts w:ascii="Arial" w:hAnsi="Arial" w:cs="Arial"/>
          <w:sz w:val="22"/>
          <w:szCs w:val="22"/>
        </w:rPr>
        <w:t>ego</w:t>
      </w:r>
      <w:r w:rsidR="009730FC" w:rsidRPr="00B0140A">
        <w:rPr>
          <w:rFonts w:ascii="Arial" w:hAnsi="Arial" w:cs="Arial"/>
          <w:sz w:val="22"/>
          <w:szCs w:val="22"/>
        </w:rPr>
        <w:t xml:space="preserve"> patrol</w:t>
      </w:r>
      <w:r w:rsidR="00D654B9" w:rsidRPr="00B0140A">
        <w:rPr>
          <w:rFonts w:ascii="Arial" w:hAnsi="Arial" w:cs="Arial"/>
          <w:sz w:val="22"/>
          <w:szCs w:val="22"/>
        </w:rPr>
        <w:t>u</w:t>
      </w:r>
      <w:r w:rsidR="009730FC" w:rsidRPr="00B0140A">
        <w:rPr>
          <w:rFonts w:ascii="Arial" w:hAnsi="Arial" w:cs="Arial"/>
          <w:sz w:val="22"/>
          <w:szCs w:val="22"/>
        </w:rPr>
        <w:t xml:space="preserve"> </w:t>
      </w:r>
      <w:r w:rsidR="00D654B9" w:rsidRPr="00B0140A">
        <w:rPr>
          <w:rFonts w:ascii="Arial" w:hAnsi="Arial" w:cs="Arial"/>
          <w:sz w:val="22"/>
          <w:szCs w:val="22"/>
        </w:rPr>
        <w:t xml:space="preserve">interwencyjnego </w:t>
      </w:r>
      <w:r w:rsidRPr="00B0140A">
        <w:rPr>
          <w:rFonts w:ascii="Arial" w:hAnsi="Arial" w:cs="Arial"/>
          <w:sz w:val="22"/>
          <w:szCs w:val="22"/>
        </w:rPr>
        <w:t xml:space="preserve"> oraz policję</w:t>
      </w:r>
      <w:r w:rsidR="000F3AED" w:rsidRPr="00B0140A">
        <w:rPr>
          <w:rFonts w:ascii="Arial" w:hAnsi="Arial" w:cs="Arial"/>
          <w:sz w:val="22"/>
          <w:szCs w:val="22"/>
        </w:rPr>
        <w:t xml:space="preserve"> 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="000F3AED" w:rsidRPr="00B0140A">
        <w:rPr>
          <w:rFonts w:ascii="Arial" w:hAnsi="Arial" w:cs="Arial"/>
          <w:sz w:val="22"/>
          <w:szCs w:val="22"/>
        </w:rPr>
        <w:t>osoby wskazane przez Zamawiającego</w:t>
      </w:r>
      <w:r w:rsidR="00B759C2" w:rsidRPr="00B0140A">
        <w:rPr>
          <w:rFonts w:ascii="Arial" w:hAnsi="Arial" w:cs="Arial"/>
          <w:sz w:val="22"/>
          <w:szCs w:val="22"/>
        </w:rPr>
        <w:t>,</w:t>
      </w:r>
    </w:p>
    <w:p w14:paraId="194AF500" w14:textId="77777777" w:rsidR="00F52C54" w:rsidRPr="00B0140A" w:rsidRDefault="00F52C54" w:rsidP="00BA6282">
      <w:pPr>
        <w:numPr>
          <w:ilvl w:val="2"/>
          <w:numId w:val="28"/>
        </w:numPr>
        <w:tabs>
          <w:tab w:val="clear" w:pos="1440"/>
        </w:tabs>
        <w:ind w:left="709" w:hanging="283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 xml:space="preserve">W przypadku </w:t>
      </w:r>
      <w:r w:rsidR="000F3AED" w:rsidRPr="00B0140A">
        <w:rPr>
          <w:rFonts w:ascii="Arial" w:hAnsi="Arial" w:cs="Arial"/>
          <w:sz w:val="22"/>
          <w:szCs w:val="22"/>
        </w:rPr>
        <w:t>braku możliwości weryfikacji zasadności alarmu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="000F3AED" w:rsidRPr="00B0140A">
        <w:rPr>
          <w:rFonts w:ascii="Arial" w:hAnsi="Arial" w:cs="Arial"/>
          <w:sz w:val="22"/>
          <w:szCs w:val="22"/>
        </w:rPr>
        <w:t>podstawie danych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="000F3AED" w:rsidRPr="00B0140A">
        <w:rPr>
          <w:rFonts w:ascii="Arial" w:hAnsi="Arial" w:cs="Arial"/>
          <w:sz w:val="22"/>
          <w:szCs w:val="22"/>
        </w:rPr>
        <w:t>systemu CCTV</w:t>
      </w:r>
      <w:r w:rsidR="00B32E12" w:rsidRPr="00B0140A">
        <w:rPr>
          <w:rFonts w:ascii="Arial" w:hAnsi="Arial" w:cs="Arial"/>
          <w:sz w:val="22"/>
          <w:szCs w:val="22"/>
        </w:rPr>
        <w:t>,</w:t>
      </w:r>
      <w:r w:rsidR="000F3AED" w:rsidRPr="00B0140A">
        <w:rPr>
          <w:rFonts w:ascii="Arial" w:hAnsi="Arial" w:cs="Arial"/>
          <w:sz w:val="22"/>
          <w:szCs w:val="22"/>
        </w:rPr>
        <w:t xml:space="preserve"> pracownik ochrony powiadamia centrum monitoringu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="000F3AED" w:rsidRPr="00B0140A">
        <w:rPr>
          <w:rFonts w:ascii="Arial" w:hAnsi="Arial" w:cs="Arial"/>
          <w:sz w:val="22"/>
          <w:szCs w:val="22"/>
        </w:rPr>
        <w:t xml:space="preserve">celu niezwłocznego sprawdzenia pomieszczenia przez </w:t>
      </w:r>
      <w:r w:rsidR="009730FC" w:rsidRPr="00B0140A">
        <w:rPr>
          <w:rFonts w:ascii="Arial" w:hAnsi="Arial" w:cs="Arial"/>
          <w:sz w:val="22"/>
          <w:szCs w:val="22"/>
        </w:rPr>
        <w:t xml:space="preserve">dwuosobowy patrol </w:t>
      </w:r>
      <w:r w:rsidR="000F3AED" w:rsidRPr="00B0140A">
        <w:rPr>
          <w:rFonts w:ascii="Arial" w:hAnsi="Arial" w:cs="Arial"/>
          <w:sz w:val="22"/>
          <w:szCs w:val="22"/>
        </w:rPr>
        <w:t xml:space="preserve"> interwencyjn</w:t>
      </w:r>
      <w:r w:rsidR="009730FC" w:rsidRPr="00B0140A">
        <w:rPr>
          <w:rFonts w:ascii="Arial" w:hAnsi="Arial" w:cs="Arial"/>
          <w:sz w:val="22"/>
          <w:szCs w:val="22"/>
        </w:rPr>
        <w:t>y</w:t>
      </w:r>
      <w:r w:rsidR="00B32E12" w:rsidRPr="00B0140A">
        <w:rPr>
          <w:rFonts w:ascii="Arial" w:hAnsi="Arial" w:cs="Arial"/>
          <w:sz w:val="22"/>
          <w:szCs w:val="22"/>
        </w:rPr>
        <w:t>.</w:t>
      </w:r>
      <w:r w:rsidR="000F3AED" w:rsidRPr="00B0140A">
        <w:rPr>
          <w:rFonts w:ascii="Arial" w:hAnsi="Arial" w:cs="Arial"/>
          <w:sz w:val="22"/>
          <w:szCs w:val="22"/>
        </w:rPr>
        <w:t xml:space="preserve"> </w:t>
      </w:r>
    </w:p>
    <w:p w14:paraId="6BA5AFAE" w14:textId="77777777" w:rsidR="00CA7123" w:rsidRPr="00B0140A" w:rsidRDefault="00CA7123" w:rsidP="00BA6282">
      <w:pPr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Wykonawca wyznaczy osobę odpowiedzialną</w:t>
      </w:r>
      <w:r w:rsidR="00EB33A4" w:rsidRPr="00B0140A">
        <w:rPr>
          <w:rFonts w:ascii="Arial" w:hAnsi="Arial" w:cs="Arial"/>
          <w:sz w:val="22"/>
          <w:szCs w:val="22"/>
        </w:rPr>
        <w:t xml:space="preserve"> za </w:t>
      </w:r>
      <w:r w:rsidRPr="00B0140A">
        <w:rPr>
          <w:rFonts w:ascii="Arial" w:hAnsi="Arial" w:cs="Arial"/>
          <w:sz w:val="22"/>
          <w:szCs w:val="22"/>
        </w:rPr>
        <w:t>realizację zamówienia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b/>
          <w:sz w:val="22"/>
          <w:szCs w:val="22"/>
        </w:rPr>
        <w:t>części dotyczącej kontroli</w:t>
      </w:r>
      <w:r w:rsidR="00EC720C" w:rsidRPr="00B0140A">
        <w:rPr>
          <w:rFonts w:ascii="Arial" w:hAnsi="Arial" w:cs="Arial"/>
          <w:b/>
          <w:sz w:val="22"/>
          <w:szCs w:val="22"/>
        </w:rPr>
        <w:t xml:space="preserve"> i </w:t>
      </w:r>
      <w:r w:rsidRPr="00B0140A">
        <w:rPr>
          <w:rFonts w:ascii="Arial" w:hAnsi="Arial" w:cs="Arial"/>
          <w:b/>
          <w:sz w:val="22"/>
          <w:szCs w:val="22"/>
        </w:rPr>
        <w:t>nadzoru</w:t>
      </w:r>
      <w:r w:rsidRPr="00B0140A">
        <w:rPr>
          <w:rFonts w:ascii="Arial" w:hAnsi="Arial" w:cs="Arial"/>
          <w:sz w:val="22"/>
          <w:szCs w:val="22"/>
        </w:rPr>
        <w:t>, wpisaną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Pr="00B0140A">
        <w:rPr>
          <w:rFonts w:ascii="Arial" w:hAnsi="Arial" w:cs="Arial"/>
          <w:sz w:val="22"/>
          <w:szCs w:val="22"/>
        </w:rPr>
        <w:t>listę kwalifikowanych pracowników ochrony fizycznej oraz posiadającą upoważnienie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Pr="00B0140A">
        <w:rPr>
          <w:rFonts w:ascii="Arial" w:hAnsi="Arial" w:cs="Arial"/>
          <w:sz w:val="22"/>
          <w:szCs w:val="22"/>
        </w:rPr>
        <w:t>dostępu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Pr="00B0140A">
        <w:rPr>
          <w:rFonts w:ascii="Arial" w:hAnsi="Arial" w:cs="Arial"/>
          <w:sz w:val="22"/>
          <w:szCs w:val="22"/>
        </w:rPr>
        <w:t>informacji niejawnych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Pr="00B0140A">
        <w:rPr>
          <w:rFonts w:ascii="Arial" w:hAnsi="Arial" w:cs="Arial"/>
          <w:sz w:val="22"/>
          <w:szCs w:val="22"/>
        </w:rPr>
        <w:t>klauzuli „Zastrzeżone” zgodnie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art. 21 ust. 4 ustawy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dnia 05.08.2010 r.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Pr="00B0140A">
        <w:rPr>
          <w:rFonts w:ascii="Arial" w:hAnsi="Arial" w:cs="Arial"/>
          <w:sz w:val="22"/>
          <w:szCs w:val="22"/>
        </w:rPr>
        <w:t>ochronie informacji niejawnych lub poświadczenie bezpieczeństwa oraz zapewni stały kontakt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 xml:space="preserve">tą osobą. </w:t>
      </w:r>
    </w:p>
    <w:p w14:paraId="4E518645" w14:textId="77777777" w:rsidR="00CA7123" w:rsidRPr="00B0140A" w:rsidRDefault="00CA7123" w:rsidP="00CA7123">
      <w:pPr>
        <w:ind w:left="426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Osoba wyznaczona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Pr="00B0140A">
        <w:rPr>
          <w:rFonts w:ascii="Arial" w:hAnsi="Arial" w:cs="Arial"/>
          <w:sz w:val="22"/>
          <w:szCs w:val="22"/>
        </w:rPr>
        <w:t>kontroli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Pr="00B0140A">
        <w:rPr>
          <w:rFonts w:ascii="Arial" w:hAnsi="Arial" w:cs="Arial"/>
          <w:sz w:val="22"/>
          <w:szCs w:val="22"/>
        </w:rPr>
        <w:t>nadzoru odpowiedzialna</w:t>
      </w:r>
      <w:r w:rsidR="00EB33A4" w:rsidRPr="00B0140A">
        <w:rPr>
          <w:rFonts w:ascii="Arial" w:hAnsi="Arial" w:cs="Arial"/>
          <w:sz w:val="22"/>
          <w:szCs w:val="22"/>
        </w:rPr>
        <w:t xml:space="preserve"> za </w:t>
      </w:r>
      <w:r w:rsidRPr="00B0140A">
        <w:rPr>
          <w:rFonts w:ascii="Arial" w:hAnsi="Arial" w:cs="Arial"/>
          <w:sz w:val="22"/>
          <w:szCs w:val="22"/>
        </w:rPr>
        <w:t>prawidłową obsadę posterunków zarówno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godzinach urzędowania jak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Pr="00B0140A">
        <w:rPr>
          <w:rFonts w:ascii="Arial" w:hAnsi="Arial" w:cs="Arial"/>
          <w:sz w:val="22"/>
          <w:szCs w:val="22"/>
        </w:rPr>
        <w:t>poza godzinami urzędowana sądu, zapewnia niezwłoczny czas reakcji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Pr="00B0140A">
        <w:rPr>
          <w:rFonts w:ascii="Arial" w:hAnsi="Arial" w:cs="Arial"/>
          <w:sz w:val="22"/>
          <w:szCs w:val="22"/>
        </w:rPr>
        <w:t>zgłoszenia Zamawiającego dot. ewentualnych nieprawidłowości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systemie ochrony obiektu.</w:t>
      </w:r>
    </w:p>
    <w:p w14:paraId="2898D9D0" w14:textId="77777777" w:rsidR="00CA7123" w:rsidRPr="00B0140A" w:rsidRDefault="00CA7123" w:rsidP="00BA6282">
      <w:pPr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bCs/>
          <w:sz w:val="22"/>
          <w:szCs w:val="22"/>
        </w:rPr>
        <w:t>Wykonawca zapewni wykonywanie przedmiotu zamówienia przy pomocy podłączonych systemów alarmowych Sądu Rejonowego</w:t>
      </w:r>
      <w:r w:rsidR="00EB33A4" w:rsidRPr="00B0140A">
        <w:rPr>
          <w:rFonts w:ascii="Arial" w:hAnsi="Arial" w:cs="Arial"/>
          <w:bCs/>
          <w:sz w:val="22"/>
          <w:szCs w:val="22"/>
        </w:rPr>
        <w:t xml:space="preserve"> w </w:t>
      </w:r>
      <w:r w:rsidRPr="00B0140A">
        <w:rPr>
          <w:rFonts w:ascii="Arial" w:hAnsi="Arial" w:cs="Arial"/>
          <w:bCs/>
          <w:sz w:val="22"/>
          <w:szCs w:val="22"/>
        </w:rPr>
        <w:t>Sokółce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do </w:t>
      </w:r>
      <w:r w:rsidR="007A4D61" w:rsidRPr="00B0140A">
        <w:rPr>
          <w:rFonts w:ascii="Arial" w:hAnsi="Arial" w:cs="Arial"/>
          <w:bCs/>
          <w:sz w:val="22"/>
          <w:szCs w:val="22"/>
        </w:rPr>
        <w:t xml:space="preserve">własnej </w:t>
      </w:r>
      <w:r w:rsidRPr="00B0140A">
        <w:rPr>
          <w:rFonts w:ascii="Arial" w:hAnsi="Arial" w:cs="Arial"/>
          <w:bCs/>
          <w:sz w:val="22"/>
          <w:szCs w:val="22"/>
          <w:u w:val="single"/>
        </w:rPr>
        <w:t>stacji Całodobowego Centrum Monitorowania</w:t>
      </w:r>
      <w:r w:rsidRPr="00B0140A">
        <w:rPr>
          <w:rFonts w:ascii="Arial" w:hAnsi="Arial" w:cs="Arial"/>
          <w:bCs/>
          <w:sz w:val="22"/>
          <w:szCs w:val="22"/>
        </w:rPr>
        <w:t>, zapewniając wgląd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do </w:t>
      </w:r>
      <w:r w:rsidRPr="00B0140A">
        <w:rPr>
          <w:rFonts w:ascii="Arial" w:hAnsi="Arial" w:cs="Arial"/>
          <w:bCs/>
          <w:sz w:val="22"/>
          <w:szCs w:val="22"/>
        </w:rPr>
        <w:t>bieżących stanów systemów alarmowych oraz przeglądanie</w:t>
      </w:r>
      <w:r w:rsidR="00EC720C" w:rsidRPr="00B0140A">
        <w:rPr>
          <w:rFonts w:ascii="Arial" w:hAnsi="Arial" w:cs="Arial"/>
          <w:bCs/>
          <w:sz w:val="22"/>
          <w:szCs w:val="22"/>
        </w:rPr>
        <w:t xml:space="preserve"> i </w:t>
      </w:r>
      <w:r w:rsidRPr="00B0140A">
        <w:rPr>
          <w:rFonts w:ascii="Arial" w:hAnsi="Arial" w:cs="Arial"/>
          <w:bCs/>
          <w:sz w:val="22"/>
          <w:szCs w:val="22"/>
        </w:rPr>
        <w:t>generowanie raportów</w:t>
      </w:r>
      <w:r w:rsidR="00C82276" w:rsidRPr="00B0140A">
        <w:rPr>
          <w:rFonts w:ascii="Arial" w:hAnsi="Arial" w:cs="Arial"/>
          <w:bCs/>
          <w:sz w:val="22"/>
          <w:szCs w:val="22"/>
        </w:rPr>
        <w:t xml:space="preserve"> z </w:t>
      </w:r>
      <w:r w:rsidRPr="00B0140A">
        <w:rPr>
          <w:rFonts w:ascii="Arial" w:hAnsi="Arial" w:cs="Arial"/>
          <w:bCs/>
          <w:sz w:val="22"/>
          <w:szCs w:val="22"/>
        </w:rPr>
        <w:t>działania systemów:</w:t>
      </w:r>
    </w:p>
    <w:p w14:paraId="0AE8C4C0" w14:textId="77777777" w:rsidR="00CA7123" w:rsidRPr="00B0140A" w:rsidRDefault="00CA7123" w:rsidP="00BA6282">
      <w:pPr>
        <w:numPr>
          <w:ilvl w:val="2"/>
          <w:numId w:val="6"/>
        </w:numPr>
        <w:ind w:left="709" w:hanging="142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zapewnienie okresowych, wyrywkowych kontroli telefonicznych przez całodobowe centrum monitorowania  celem weryfikacji gotowości pracownika ochrony,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 xml:space="preserve">godzinach pomiędzy </w:t>
      </w:r>
      <w:smartTag w:uri="urn:schemas-microsoft-com:office:smarttags" w:element="metricconverter">
        <w:smartTagPr>
          <w:attr w:name="ProductID" w:val="2000 a"/>
        </w:smartTagPr>
        <w:r w:rsidRPr="00B0140A">
          <w:rPr>
            <w:rFonts w:ascii="Arial" w:hAnsi="Arial" w:cs="Arial"/>
            <w:sz w:val="22"/>
            <w:szCs w:val="22"/>
          </w:rPr>
          <w:t>20</w:t>
        </w:r>
        <w:r w:rsidRPr="00B0140A">
          <w:rPr>
            <w:rFonts w:ascii="Arial" w:hAnsi="Arial" w:cs="Arial"/>
            <w:sz w:val="22"/>
            <w:szCs w:val="22"/>
            <w:vertAlign w:val="superscript"/>
          </w:rPr>
          <w:t>00</w:t>
        </w:r>
        <w:r w:rsidRPr="00B0140A">
          <w:rPr>
            <w:rFonts w:ascii="Arial" w:hAnsi="Arial" w:cs="Arial"/>
            <w:sz w:val="22"/>
            <w:szCs w:val="22"/>
          </w:rPr>
          <w:t xml:space="preserve"> a</w:t>
        </w:r>
      </w:smartTag>
      <w:r w:rsidRPr="00B0140A">
        <w:rPr>
          <w:rFonts w:ascii="Arial" w:hAnsi="Arial" w:cs="Arial"/>
          <w:sz w:val="22"/>
          <w:szCs w:val="22"/>
        </w:rPr>
        <w:t xml:space="preserve"> 6</w:t>
      </w:r>
      <w:r w:rsidRPr="00B0140A">
        <w:rPr>
          <w:rFonts w:ascii="Arial" w:hAnsi="Arial" w:cs="Arial"/>
          <w:sz w:val="22"/>
          <w:szCs w:val="22"/>
          <w:vertAlign w:val="superscript"/>
        </w:rPr>
        <w:t>00</w:t>
      </w:r>
      <w:r w:rsidR="00B759C2" w:rsidRPr="00B0140A">
        <w:rPr>
          <w:rFonts w:ascii="Arial" w:hAnsi="Arial" w:cs="Arial"/>
          <w:sz w:val="22"/>
          <w:szCs w:val="22"/>
        </w:rPr>
        <w:t>. Zamawiający zastrzega sobie możliwość dokonania wizji lokalnej stacji przed podpisaniem umowy,</w:t>
      </w:r>
    </w:p>
    <w:p w14:paraId="1ED0B878" w14:textId="77777777" w:rsidR="00CA7123" w:rsidRPr="00B0140A" w:rsidRDefault="00CA7123" w:rsidP="00BA6282">
      <w:pPr>
        <w:numPr>
          <w:ilvl w:val="2"/>
          <w:numId w:val="6"/>
        </w:numPr>
        <w:ind w:left="709" w:hanging="142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każdorazowej weryfikacji sygnałów wysyłanych przez system</w:t>
      </w:r>
      <w:r w:rsidR="00B759C2" w:rsidRPr="00B0140A">
        <w:rPr>
          <w:rFonts w:ascii="Arial" w:hAnsi="Arial" w:cs="Arial"/>
          <w:sz w:val="22"/>
          <w:szCs w:val="22"/>
        </w:rPr>
        <w:t>y</w:t>
      </w:r>
      <w:r w:rsidRPr="00B0140A">
        <w:rPr>
          <w:rFonts w:ascii="Arial" w:hAnsi="Arial" w:cs="Arial"/>
          <w:sz w:val="22"/>
          <w:szCs w:val="22"/>
        </w:rPr>
        <w:t xml:space="preserve"> sygnalizacji włamania </w:t>
      </w:r>
      <w:r w:rsidRPr="00B0140A">
        <w:rPr>
          <w:rFonts w:ascii="Arial" w:hAnsi="Arial" w:cs="Arial"/>
          <w:sz w:val="22"/>
          <w:szCs w:val="22"/>
        </w:rPr>
        <w:br/>
        <w:t>i napadu oraz system</w:t>
      </w:r>
      <w:r w:rsidR="00B759C2" w:rsidRPr="00B0140A">
        <w:rPr>
          <w:rFonts w:ascii="Arial" w:hAnsi="Arial" w:cs="Arial"/>
          <w:sz w:val="22"/>
          <w:szCs w:val="22"/>
        </w:rPr>
        <w:t>y</w:t>
      </w:r>
      <w:r w:rsidRPr="00B0140A">
        <w:rPr>
          <w:rFonts w:ascii="Arial" w:hAnsi="Arial" w:cs="Arial"/>
          <w:sz w:val="22"/>
          <w:szCs w:val="22"/>
        </w:rPr>
        <w:t xml:space="preserve"> p.poż torem radiowym lub telefonicznym;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Pr="00B0140A">
        <w:rPr>
          <w:rFonts w:ascii="Arial" w:hAnsi="Arial" w:cs="Arial"/>
          <w:sz w:val="22"/>
          <w:szCs w:val="22"/>
        </w:rPr>
        <w:t>każde żądanie Zamawiającego Wykonawca udostępni stanowisko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centrum monitoringu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Pr="00B0140A">
        <w:rPr>
          <w:rFonts w:ascii="Arial" w:hAnsi="Arial" w:cs="Arial"/>
          <w:sz w:val="22"/>
          <w:szCs w:val="22"/>
        </w:rPr>
        <w:t>rzecz Policji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celu podglądu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 xml:space="preserve">czasie rzeczywistym. </w:t>
      </w:r>
    </w:p>
    <w:p w14:paraId="48418858" w14:textId="77777777" w:rsidR="00CA7123" w:rsidRPr="00B0140A" w:rsidRDefault="00CA7123" w:rsidP="00BA6282">
      <w:pPr>
        <w:numPr>
          <w:ilvl w:val="2"/>
          <w:numId w:val="6"/>
        </w:numPr>
        <w:ind w:left="709" w:hanging="142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zapewnienie okresowych kontroli</w:t>
      </w:r>
      <w:r w:rsidR="00EB33A4" w:rsidRPr="00B0140A">
        <w:rPr>
          <w:rFonts w:ascii="Arial" w:hAnsi="Arial" w:cs="Arial"/>
          <w:sz w:val="22"/>
          <w:szCs w:val="22"/>
        </w:rPr>
        <w:t xml:space="preserve"> za </w:t>
      </w:r>
      <w:r w:rsidRPr="00B0140A">
        <w:rPr>
          <w:rFonts w:ascii="Arial" w:hAnsi="Arial" w:cs="Arial"/>
          <w:sz w:val="22"/>
          <w:szCs w:val="22"/>
        </w:rPr>
        <w:t xml:space="preserve">pomocą systemu </w:t>
      </w:r>
      <w:proofErr w:type="spellStart"/>
      <w:r w:rsidRPr="00B0140A">
        <w:rPr>
          <w:rFonts w:ascii="Arial" w:hAnsi="Arial" w:cs="Arial"/>
          <w:sz w:val="22"/>
          <w:szCs w:val="22"/>
        </w:rPr>
        <w:t>wideopatrolowania</w:t>
      </w:r>
      <w:proofErr w:type="spellEnd"/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Pr="00B0140A">
        <w:rPr>
          <w:rFonts w:ascii="Arial" w:hAnsi="Arial" w:cs="Arial"/>
          <w:sz w:val="22"/>
          <w:szCs w:val="22"/>
        </w:rPr>
        <w:t>którym mowa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ust. 4.</w:t>
      </w:r>
    </w:p>
    <w:p w14:paraId="15186D04" w14:textId="77777777" w:rsidR="00CA7123" w:rsidRPr="00B0140A" w:rsidRDefault="00CA7123" w:rsidP="00BA6282">
      <w:pPr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Pracownicy ochrony powinni być:</w:t>
      </w:r>
    </w:p>
    <w:p w14:paraId="651AEC25" w14:textId="77777777" w:rsidR="00CA7123" w:rsidRPr="00B0140A" w:rsidRDefault="00CA7123" w:rsidP="00BA6282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wyposażeni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podstawowe środki przymusu oraz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 xml:space="preserve">środki łączności bezprzewodowej, umożliwiającej wezwanie </w:t>
      </w:r>
      <w:r w:rsidR="009730FC" w:rsidRPr="00B0140A">
        <w:rPr>
          <w:rFonts w:ascii="Arial" w:hAnsi="Arial" w:cs="Arial"/>
          <w:sz w:val="22"/>
          <w:szCs w:val="22"/>
        </w:rPr>
        <w:t>patrolu  interwencyjnego</w:t>
      </w:r>
      <w:r w:rsidRPr="00B0140A">
        <w:rPr>
          <w:rFonts w:ascii="Arial" w:hAnsi="Arial" w:cs="Arial"/>
          <w:sz w:val="22"/>
          <w:szCs w:val="22"/>
        </w:rPr>
        <w:t xml:space="preserve"> lub policji;</w:t>
      </w:r>
    </w:p>
    <w:p w14:paraId="54E24266" w14:textId="77777777" w:rsidR="00CA7123" w:rsidRPr="00B0140A" w:rsidRDefault="00CA7123" w:rsidP="00BA6282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zaopatrzeni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jednolite umundurowanie oraz oznakowanie identyfikatorami; Wykonawca zapewni pracownikom ochrony możliwość schludnego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Pr="00B0140A">
        <w:rPr>
          <w:rFonts w:ascii="Arial" w:hAnsi="Arial" w:cs="Arial"/>
          <w:sz w:val="22"/>
          <w:szCs w:val="22"/>
        </w:rPr>
        <w:t>estetycznego wyglądu umundurowania;</w:t>
      </w:r>
    </w:p>
    <w:p w14:paraId="071A1FAB" w14:textId="77777777" w:rsidR="00CA7123" w:rsidRPr="00B0140A" w:rsidRDefault="00CA7123" w:rsidP="00BA6282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przeszkoleni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zakresu obsługi systemów zabezpieczeń obiektu, obsługi wyposażenia obiektu (rentgenowskiej prześwietlarki bagażu, detektora metalu, ręcznego detektora płynów, platformy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Pr="00B0140A">
        <w:rPr>
          <w:rFonts w:ascii="Arial" w:hAnsi="Arial" w:cs="Arial"/>
          <w:sz w:val="22"/>
          <w:szCs w:val="22"/>
        </w:rPr>
        <w:t xml:space="preserve">transportu osób niepełnosprawnych, defibrylatora </w:t>
      </w:r>
      <w:proofErr w:type="spellStart"/>
      <w:r w:rsidRPr="00B0140A">
        <w:rPr>
          <w:rFonts w:ascii="Arial" w:hAnsi="Arial" w:cs="Arial"/>
          <w:sz w:val="22"/>
          <w:szCs w:val="22"/>
        </w:rPr>
        <w:t>aed</w:t>
      </w:r>
      <w:proofErr w:type="spellEnd"/>
      <w:r w:rsidRPr="00B0140A">
        <w:rPr>
          <w:rFonts w:ascii="Arial" w:hAnsi="Arial" w:cs="Arial"/>
          <w:sz w:val="22"/>
          <w:szCs w:val="22"/>
        </w:rPr>
        <w:t>), zapoznani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dokumentacją dotyczącą bezpieczeństwa pożarowego, postępowania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Pr="00B0140A">
        <w:rPr>
          <w:rFonts w:ascii="Arial" w:hAnsi="Arial" w:cs="Arial"/>
          <w:sz w:val="22"/>
          <w:szCs w:val="22"/>
        </w:rPr>
        <w:t>wypadek zgłoszenia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Pr="00B0140A">
        <w:rPr>
          <w:rFonts w:ascii="Arial" w:hAnsi="Arial" w:cs="Arial"/>
          <w:sz w:val="22"/>
          <w:szCs w:val="22"/>
        </w:rPr>
        <w:t>podłożeniu lub znalezieniu ładunku wybuchowego dla Sądu Rejonowego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 xml:space="preserve">Sokółce.  Obowiązek przeszkolenia </w:t>
      </w:r>
      <w:r w:rsidRPr="00B0140A">
        <w:rPr>
          <w:rFonts w:ascii="Arial" w:hAnsi="Arial" w:cs="Arial"/>
          <w:sz w:val="22"/>
          <w:szCs w:val="22"/>
        </w:rPr>
        <w:lastRenderedPageBreak/>
        <w:t>spoczywa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Pr="00B0140A">
        <w:rPr>
          <w:rFonts w:ascii="Arial" w:hAnsi="Arial" w:cs="Arial"/>
          <w:sz w:val="22"/>
          <w:szCs w:val="22"/>
        </w:rPr>
        <w:t>Wykonawcy. Zamawiający dostarczy niezbędne dokumenty przed zawarciem umowy.</w:t>
      </w:r>
    </w:p>
    <w:p w14:paraId="103DAA15" w14:textId="77777777" w:rsidR="00CA7123" w:rsidRPr="00B0140A" w:rsidRDefault="00CA7123" w:rsidP="00BA6282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przeszkoleni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zakresu udzielania pierwszej pomocy przedmedycznej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Pr="00B0140A">
        <w:rPr>
          <w:rFonts w:ascii="Arial" w:hAnsi="Arial" w:cs="Arial"/>
          <w:sz w:val="22"/>
          <w:szCs w:val="22"/>
        </w:rPr>
        <w:t>zakresie ochrony informacji niejawnych</w:t>
      </w:r>
    </w:p>
    <w:p w14:paraId="28B29BA2" w14:textId="77777777" w:rsidR="00CA7123" w:rsidRPr="00B0140A" w:rsidRDefault="00CA7123" w:rsidP="00BA6282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zatrudnieni przez Wykonawcę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Pr="00B0140A">
        <w:rPr>
          <w:rFonts w:ascii="Arial" w:hAnsi="Arial" w:cs="Arial"/>
          <w:sz w:val="22"/>
          <w:szCs w:val="22"/>
        </w:rPr>
        <w:t>podstawie umowy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Pr="00B0140A">
        <w:rPr>
          <w:rFonts w:ascii="Arial" w:hAnsi="Arial" w:cs="Arial"/>
          <w:sz w:val="22"/>
          <w:szCs w:val="22"/>
        </w:rPr>
        <w:t>pracę przy czym wymiar etatu musi odzwierciedlać faktycznie wykonywany czas pracy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Pr="00B0140A">
        <w:rPr>
          <w:rFonts w:ascii="Arial" w:hAnsi="Arial" w:cs="Arial"/>
          <w:sz w:val="22"/>
          <w:szCs w:val="22"/>
        </w:rPr>
        <w:t xml:space="preserve">rzecz Zmawiającego. </w:t>
      </w:r>
    </w:p>
    <w:p w14:paraId="67094B93" w14:textId="77777777" w:rsidR="00CA7123" w:rsidRPr="00B0140A" w:rsidRDefault="00CA7123" w:rsidP="00BA6282">
      <w:pPr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Ponadto Wykonawca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celu realizacji przedmiotu zamówienia winien:</w:t>
      </w:r>
    </w:p>
    <w:p w14:paraId="6AA5294E" w14:textId="77777777" w:rsidR="00CA7123" w:rsidRPr="00B0140A" w:rsidRDefault="00CA7123" w:rsidP="00BA6282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wyznaczyć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Pr="00B0140A">
        <w:rPr>
          <w:rFonts w:ascii="Arial" w:hAnsi="Arial" w:cs="Arial"/>
          <w:sz w:val="22"/>
          <w:szCs w:val="22"/>
        </w:rPr>
        <w:t>realizacji niniejszego zamówienia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części dotyczącej bezpośredniej ochrony fizycznej osoby, które posiadają orzeczenie lekarskie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Pr="00B0140A">
        <w:rPr>
          <w:rFonts w:ascii="Arial" w:hAnsi="Arial" w:cs="Arial"/>
          <w:sz w:val="22"/>
          <w:szCs w:val="22"/>
        </w:rPr>
        <w:t>braku przeciwwskazań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Pr="00B0140A">
        <w:rPr>
          <w:rFonts w:ascii="Arial" w:hAnsi="Arial" w:cs="Arial"/>
          <w:sz w:val="22"/>
          <w:szCs w:val="22"/>
        </w:rPr>
        <w:t>pracy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warunkach narażenia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Pr="00B0140A">
        <w:rPr>
          <w:rFonts w:ascii="Arial" w:hAnsi="Arial" w:cs="Arial"/>
          <w:sz w:val="22"/>
          <w:szCs w:val="22"/>
        </w:rPr>
        <w:t>promieniowanie jonizujące oraz zaświadczenie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Pr="00B0140A">
        <w:rPr>
          <w:rFonts w:ascii="Arial" w:hAnsi="Arial" w:cs="Arial"/>
          <w:sz w:val="22"/>
          <w:szCs w:val="22"/>
        </w:rPr>
        <w:t>przeszkoleniu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obsługi urządzenia wytwarzającego promieniowanie jonizujące oraz szkolenie okresowe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zakresie bezpieczeństwa jądrowego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Pr="00B0140A">
        <w:rPr>
          <w:rFonts w:ascii="Arial" w:hAnsi="Arial" w:cs="Arial"/>
          <w:sz w:val="22"/>
          <w:szCs w:val="22"/>
        </w:rPr>
        <w:t>ochrony radiologicznej zgodnie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programem szkoleń zatwierdzonym przez Prezesa PAA,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odpowiedniej liczbie umożliwiającej stałą obsługę posterunku kontrolnego,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Pr="00B0140A">
        <w:rPr>
          <w:rFonts w:ascii="Arial" w:hAnsi="Arial" w:cs="Arial"/>
          <w:sz w:val="22"/>
          <w:szCs w:val="22"/>
        </w:rPr>
        <w:t>którym mowa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ust. 1 a);</w:t>
      </w:r>
    </w:p>
    <w:p w14:paraId="5D2E8C8C" w14:textId="77777777" w:rsidR="00CA7123" w:rsidRPr="00B0140A" w:rsidRDefault="00CA7123" w:rsidP="00BA6282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 xml:space="preserve">sporządzić </w:t>
      </w:r>
      <w:r w:rsidRPr="00B0140A">
        <w:rPr>
          <w:rFonts w:ascii="Arial" w:hAnsi="Arial" w:cs="Arial"/>
          <w:i/>
          <w:sz w:val="22"/>
          <w:szCs w:val="22"/>
        </w:rPr>
        <w:t>instrukcję ochrony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terminie 30 dni</w:t>
      </w:r>
      <w:r w:rsidR="00EB33A4" w:rsidRPr="00B0140A">
        <w:rPr>
          <w:rFonts w:ascii="Arial" w:hAnsi="Arial" w:cs="Arial"/>
          <w:sz w:val="22"/>
          <w:szCs w:val="22"/>
        </w:rPr>
        <w:t xml:space="preserve"> od </w:t>
      </w:r>
      <w:r w:rsidRPr="00B0140A">
        <w:rPr>
          <w:rFonts w:ascii="Arial" w:hAnsi="Arial" w:cs="Arial"/>
          <w:sz w:val="22"/>
          <w:szCs w:val="22"/>
        </w:rPr>
        <w:t>podpisania umowy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uzgodnieniu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Zamawiającym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Pr="00B0140A">
        <w:rPr>
          <w:rFonts w:ascii="Arial" w:hAnsi="Arial" w:cs="Arial"/>
          <w:sz w:val="22"/>
          <w:szCs w:val="22"/>
        </w:rPr>
        <w:t>aktualizować ją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zależności</w:t>
      </w:r>
      <w:r w:rsidR="00EB33A4" w:rsidRPr="00B0140A">
        <w:rPr>
          <w:rFonts w:ascii="Arial" w:hAnsi="Arial" w:cs="Arial"/>
          <w:sz w:val="22"/>
          <w:szCs w:val="22"/>
        </w:rPr>
        <w:t xml:space="preserve"> od </w:t>
      </w:r>
      <w:r w:rsidRPr="00B0140A">
        <w:rPr>
          <w:rFonts w:ascii="Arial" w:hAnsi="Arial" w:cs="Arial"/>
          <w:sz w:val="22"/>
          <w:szCs w:val="22"/>
        </w:rPr>
        <w:t>potrzeb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Pr="00B0140A">
        <w:rPr>
          <w:rFonts w:ascii="Arial" w:hAnsi="Arial" w:cs="Arial"/>
          <w:sz w:val="22"/>
          <w:szCs w:val="22"/>
        </w:rPr>
        <w:t>wniosek Zamawiającego;</w:t>
      </w:r>
    </w:p>
    <w:p w14:paraId="5DD2B052" w14:textId="77777777" w:rsidR="00CA7123" w:rsidRPr="00B0140A" w:rsidRDefault="00CA7123" w:rsidP="00BA6282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prowadzić Książkę dyżurów;</w:t>
      </w:r>
    </w:p>
    <w:p w14:paraId="76C33558" w14:textId="77777777" w:rsidR="00CA7123" w:rsidRPr="00B0140A" w:rsidRDefault="00CA7123" w:rsidP="00BA6282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tworzyć grafiki służb zgodnie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wymogami przepisów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Pr="00B0140A">
        <w:rPr>
          <w:rFonts w:ascii="Arial" w:hAnsi="Arial" w:cs="Arial"/>
          <w:sz w:val="22"/>
          <w:szCs w:val="22"/>
        </w:rPr>
        <w:t>czasie pracy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Pr="00B0140A">
        <w:rPr>
          <w:rFonts w:ascii="Arial" w:hAnsi="Arial" w:cs="Arial"/>
          <w:sz w:val="22"/>
          <w:szCs w:val="22"/>
        </w:rPr>
        <w:t>przedkładać je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Pr="00B0140A">
        <w:rPr>
          <w:rFonts w:ascii="Arial" w:hAnsi="Arial" w:cs="Arial"/>
          <w:sz w:val="22"/>
          <w:szCs w:val="22"/>
        </w:rPr>
        <w:t>wiadomości Zamawiającego</w:t>
      </w:r>
      <w:r w:rsidR="00B759C2" w:rsidRPr="00B0140A">
        <w:rPr>
          <w:rFonts w:ascii="Arial" w:hAnsi="Arial" w:cs="Arial"/>
          <w:sz w:val="22"/>
          <w:szCs w:val="22"/>
        </w:rPr>
        <w:t xml:space="preserve"> przed rozpoczęciem kolejnego miesiąca</w:t>
      </w:r>
      <w:r w:rsidRPr="00B0140A">
        <w:rPr>
          <w:rFonts w:ascii="Arial" w:hAnsi="Arial" w:cs="Arial"/>
          <w:sz w:val="22"/>
          <w:szCs w:val="22"/>
        </w:rPr>
        <w:t>.</w:t>
      </w:r>
    </w:p>
    <w:p w14:paraId="39E25EF7" w14:textId="147CC8AF" w:rsidR="00CA7123" w:rsidRPr="00B0140A" w:rsidRDefault="00CA7123" w:rsidP="00BA6282">
      <w:pPr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 xml:space="preserve">Zamawiający zastrzega sobie możliwość zmiany zakresu świadczenia usługi ochrony </w:t>
      </w:r>
      <w:r w:rsidR="001903F5" w:rsidRPr="00B0140A">
        <w:rPr>
          <w:rFonts w:ascii="Arial" w:hAnsi="Arial" w:cs="Arial"/>
          <w:sz w:val="22"/>
          <w:szCs w:val="22"/>
        </w:rPr>
        <w:t>z</w:t>
      </w:r>
      <w:r w:rsidR="00B759C2" w:rsidRPr="00B0140A">
        <w:rPr>
          <w:rFonts w:ascii="Arial" w:hAnsi="Arial" w:cs="Arial"/>
          <w:sz w:val="22"/>
          <w:szCs w:val="22"/>
        </w:rPr>
        <w:t>godnie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="00B759C2" w:rsidRPr="00B0140A">
        <w:rPr>
          <w:rFonts w:ascii="Arial" w:hAnsi="Arial" w:cs="Arial"/>
          <w:sz w:val="22"/>
          <w:szCs w:val="22"/>
        </w:rPr>
        <w:t xml:space="preserve">pkt. </w:t>
      </w:r>
      <w:r w:rsidR="00E16515">
        <w:rPr>
          <w:rFonts w:ascii="Arial" w:hAnsi="Arial" w:cs="Arial"/>
          <w:sz w:val="22"/>
          <w:szCs w:val="22"/>
        </w:rPr>
        <w:t>9</w:t>
      </w:r>
      <w:r w:rsidR="00B759C2" w:rsidRPr="00B014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759C2" w:rsidRPr="00B0140A">
        <w:rPr>
          <w:rFonts w:ascii="Arial" w:hAnsi="Arial" w:cs="Arial"/>
          <w:sz w:val="22"/>
          <w:szCs w:val="22"/>
        </w:rPr>
        <w:t>swz</w:t>
      </w:r>
      <w:proofErr w:type="spellEnd"/>
      <w:r w:rsidR="001903F5" w:rsidRPr="00B0140A">
        <w:rPr>
          <w:rFonts w:ascii="Arial" w:hAnsi="Arial" w:cs="Arial"/>
          <w:sz w:val="22"/>
          <w:szCs w:val="22"/>
        </w:rPr>
        <w:t>,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="001903F5" w:rsidRPr="00B0140A">
        <w:rPr>
          <w:rFonts w:ascii="Arial" w:hAnsi="Arial" w:cs="Arial"/>
          <w:sz w:val="22"/>
          <w:szCs w:val="22"/>
        </w:rPr>
        <w:t xml:space="preserve">szczególności </w:t>
      </w:r>
      <w:r w:rsidR="00B759C2" w:rsidRPr="00B0140A">
        <w:rPr>
          <w:rFonts w:ascii="Arial" w:hAnsi="Arial" w:cs="Arial"/>
          <w:sz w:val="22"/>
          <w:szCs w:val="22"/>
        </w:rPr>
        <w:t xml:space="preserve"> </w:t>
      </w:r>
      <w:r w:rsidRPr="00B0140A">
        <w:rPr>
          <w:rFonts w:ascii="Arial" w:hAnsi="Arial" w:cs="Arial"/>
          <w:sz w:val="22"/>
          <w:szCs w:val="22"/>
        </w:rPr>
        <w:t xml:space="preserve">poprzez czasowe lub stałe zwiększenie liczby posterunków, </w:t>
      </w:r>
      <w:r w:rsidR="001903F5" w:rsidRPr="00B0140A">
        <w:rPr>
          <w:rFonts w:ascii="Arial" w:hAnsi="Arial" w:cs="Arial"/>
          <w:sz w:val="22"/>
          <w:szCs w:val="22"/>
        </w:rPr>
        <w:t xml:space="preserve">zwiększenia </w:t>
      </w:r>
      <w:r w:rsidRPr="00B0140A">
        <w:rPr>
          <w:rFonts w:ascii="Arial" w:hAnsi="Arial" w:cs="Arial"/>
          <w:sz w:val="22"/>
          <w:szCs w:val="22"/>
        </w:rPr>
        <w:t>składu osobowego (maksymalnie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Pr="00B0140A">
        <w:rPr>
          <w:rFonts w:ascii="Arial" w:hAnsi="Arial" w:cs="Arial"/>
          <w:sz w:val="22"/>
          <w:szCs w:val="22"/>
        </w:rPr>
        <w:t xml:space="preserve">1 osobę), </w:t>
      </w:r>
      <w:r w:rsidR="001903F5" w:rsidRPr="00B0140A">
        <w:rPr>
          <w:rFonts w:ascii="Arial" w:hAnsi="Arial" w:cs="Arial"/>
          <w:sz w:val="22"/>
          <w:szCs w:val="22"/>
        </w:rPr>
        <w:t xml:space="preserve">zakresu </w:t>
      </w:r>
      <w:r w:rsidRPr="00B0140A">
        <w:rPr>
          <w:rFonts w:ascii="Arial" w:hAnsi="Arial" w:cs="Arial"/>
          <w:sz w:val="22"/>
          <w:szCs w:val="22"/>
        </w:rPr>
        <w:t>zadań oraz godzin wystawiania. W przypadku znacznego wzrostu poziomu zagrożenia osób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Pr="00B0140A">
        <w:rPr>
          <w:rFonts w:ascii="Arial" w:hAnsi="Arial" w:cs="Arial"/>
          <w:sz w:val="22"/>
          <w:szCs w:val="22"/>
        </w:rPr>
        <w:t xml:space="preserve">mienia Zamawiający może zażądać wyznaczenia dodatkowego posterunku </w:t>
      </w:r>
      <w:r w:rsidR="001903F5" w:rsidRPr="00B0140A">
        <w:rPr>
          <w:rFonts w:ascii="Arial" w:hAnsi="Arial" w:cs="Arial"/>
          <w:sz w:val="22"/>
          <w:szCs w:val="22"/>
        </w:rPr>
        <w:t>(zgodnie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="001903F5" w:rsidRPr="00B0140A">
        <w:rPr>
          <w:rFonts w:ascii="Arial" w:hAnsi="Arial" w:cs="Arial"/>
          <w:sz w:val="22"/>
          <w:szCs w:val="22"/>
        </w:rPr>
        <w:t xml:space="preserve">pkt </w:t>
      </w:r>
      <w:r w:rsidR="00E16515">
        <w:rPr>
          <w:rFonts w:ascii="Arial" w:hAnsi="Arial" w:cs="Arial"/>
          <w:sz w:val="22"/>
          <w:szCs w:val="22"/>
        </w:rPr>
        <w:t>9.1</w:t>
      </w:r>
      <w:r w:rsidR="001903F5" w:rsidRPr="00B014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903F5" w:rsidRPr="00B0140A">
        <w:rPr>
          <w:rFonts w:ascii="Arial" w:hAnsi="Arial" w:cs="Arial"/>
          <w:sz w:val="22"/>
          <w:szCs w:val="22"/>
        </w:rPr>
        <w:t>swz</w:t>
      </w:r>
      <w:proofErr w:type="spellEnd"/>
      <w:r w:rsidR="00CA47A0" w:rsidRPr="00B0140A">
        <w:rPr>
          <w:rFonts w:ascii="Arial" w:hAnsi="Arial" w:cs="Arial"/>
          <w:sz w:val="22"/>
          <w:szCs w:val="22"/>
        </w:rPr>
        <w:t>)</w:t>
      </w:r>
      <w:r w:rsidR="001903F5" w:rsidRPr="00B0140A">
        <w:rPr>
          <w:rFonts w:ascii="Arial" w:hAnsi="Arial" w:cs="Arial"/>
          <w:sz w:val="22"/>
          <w:szCs w:val="22"/>
        </w:rPr>
        <w:t xml:space="preserve"> </w:t>
      </w:r>
      <w:r w:rsidRPr="00B0140A">
        <w:rPr>
          <w:rFonts w:ascii="Arial" w:hAnsi="Arial" w:cs="Arial"/>
          <w:sz w:val="22"/>
          <w:szCs w:val="22"/>
        </w:rPr>
        <w:t>lub zwiększenia składu osobowego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Pr="00B0140A">
        <w:rPr>
          <w:rFonts w:ascii="Arial" w:hAnsi="Arial" w:cs="Arial"/>
          <w:sz w:val="22"/>
          <w:szCs w:val="22"/>
        </w:rPr>
        <w:t>okres wskazany przez Zamawiającego</w:t>
      </w:r>
      <w:r w:rsidR="001903F5" w:rsidRPr="00B0140A">
        <w:rPr>
          <w:rFonts w:ascii="Arial" w:hAnsi="Arial" w:cs="Arial"/>
          <w:sz w:val="22"/>
          <w:szCs w:val="22"/>
        </w:rPr>
        <w:t xml:space="preserve"> (zgodnie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="001903F5" w:rsidRPr="00B0140A">
        <w:rPr>
          <w:rFonts w:ascii="Arial" w:hAnsi="Arial" w:cs="Arial"/>
          <w:sz w:val="22"/>
          <w:szCs w:val="22"/>
        </w:rPr>
        <w:t xml:space="preserve">pkt </w:t>
      </w:r>
      <w:r w:rsidR="00E16515">
        <w:rPr>
          <w:rFonts w:ascii="Arial" w:hAnsi="Arial" w:cs="Arial"/>
          <w:sz w:val="22"/>
          <w:szCs w:val="22"/>
        </w:rPr>
        <w:t>9.2.1</w:t>
      </w:r>
      <w:r w:rsidR="001903F5" w:rsidRPr="00B014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903F5" w:rsidRPr="00B0140A">
        <w:rPr>
          <w:rFonts w:ascii="Arial" w:hAnsi="Arial" w:cs="Arial"/>
          <w:sz w:val="22"/>
          <w:szCs w:val="22"/>
        </w:rPr>
        <w:t>swz</w:t>
      </w:r>
      <w:proofErr w:type="spellEnd"/>
      <w:r w:rsidR="001903F5" w:rsidRPr="00B0140A">
        <w:rPr>
          <w:rFonts w:ascii="Arial" w:hAnsi="Arial" w:cs="Arial"/>
          <w:sz w:val="22"/>
          <w:szCs w:val="22"/>
        </w:rPr>
        <w:t>)</w:t>
      </w:r>
      <w:r w:rsidRPr="00B0140A">
        <w:rPr>
          <w:rFonts w:ascii="Arial" w:hAnsi="Arial" w:cs="Arial"/>
          <w:sz w:val="22"/>
          <w:szCs w:val="22"/>
        </w:rPr>
        <w:t xml:space="preserve">. </w:t>
      </w:r>
      <w:r w:rsidR="00CA47A0" w:rsidRPr="00B0140A">
        <w:rPr>
          <w:rFonts w:ascii="Arial" w:hAnsi="Arial" w:cs="Arial"/>
          <w:sz w:val="22"/>
          <w:szCs w:val="22"/>
        </w:rPr>
        <w:t>W tym przypadku w</w:t>
      </w:r>
      <w:r w:rsidRPr="00B0140A">
        <w:rPr>
          <w:rFonts w:ascii="Arial" w:hAnsi="Arial" w:cs="Arial"/>
          <w:sz w:val="22"/>
          <w:szCs w:val="22"/>
        </w:rPr>
        <w:t>ykonawca zobowiązany będzie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="001903F5" w:rsidRPr="00B0140A">
        <w:rPr>
          <w:rFonts w:ascii="Arial" w:hAnsi="Arial" w:cs="Arial"/>
          <w:sz w:val="22"/>
          <w:szCs w:val="22"/>
        </w:rPr>
        <w:t xml:space="preserve"> </w:t>
      </w:r>
      <w:r w:rsidRPr="00B0140A">
        <w:rPr>
          <w:rFonts w:ascii="Arial" w:hAnsi="Arial" w:cs="Arial"/>
          <w:sz w:val="22"/>
          <w:szCs w:val="22"/>
        </w:rPr>
        <w:t>zwiększenia składu osobowego posterunku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 xml:space="preserve">terminie maksymalnie </w:t>
      </w:r>
      <w:r w:rsidR="00432ACB">
        <w:rPr>
          <w:rFonts w:ascii="Arial" w:hAnsi="Arial" w:cs="Arial"/>
          <w:sz w:val="22"/>
          <w:szCs w:val="22"/>
        </w:rPr>
        <w:t>72</w:t>
      </w:r>
      <w:r w:rsidR="00432ACB" w:rsidRPr="00B0140A">
        <w:rPr>
          <w:rFonts w:ascii="Arial" w:hAnsi="Arial" w:cs="Arial"/>
          <w:sz w:val="22"/>
          <w:szCs w:val="22"/>
        </w:rPr>
        <w:t xml:space="preserve"> </w:t>
      </w:r>
      <w:r w:rsidRPr="00B0140A">
        <w:rPr>
          <w:rFonts w:ascii="Arial" w:hAnsi="Arial" w:cs="Arial"/>
          <w:sz w:val="22"/>
          <w:szCs w:val="22"/>
        </w:rPr>
        <w:t>godzin</w:t>
      </w:r>
      <w:r w:rsidR="00EB33A4" w:rsidRPr="00B0140A">
        <w:rPr>
          <w:rFonts w:ascii="Arial" w:hAnsi="Arial" w:cs="Arial"/>
          <w:sz w:val="22"/>
          <w:szCs w:val="22"/>
        </w:rPr>
        <w:t xml:space="preserve"> od </w:t>
      </w:r>
      <w:r w:rsidRPr="00B0140A">
        <w:rPr>
          <w:rFonts w:ascii="Arial" w:hAnsi="Arial" w:cs="Arial"/>
          <w:sz w:val="22"/>
          <w:szCs w:val="22"/>
        </w:rPr>
        <w:t>momentu zgłoszenia przez Zamawiającego mailem</w:t>
      </w:r>
      <w:r w:rsidR="00CD05FD" w:rsidRPr="00B0140A">
        <w:rPr>
          <w:rFonts w:ascii="Arial" w:hAnsi="Arial" w:cs="Arial"/>
          <w:sz w:val="22"/>
          <w:szCs w:val="22"/>
        </w:rPr>
        <w:t>,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Pr="00B0140A">
        <w:rPr>
          <w:rFonts w:ascii="Arial" w:hAnsi="Arial" w:cs="Arial"/>
          <w:sz w:val="22"/>
          <w:szCs w:val="22"/>
        </w:rPr>
        <w:t>wskazany adres e-mail. W sytuacjach wyjątkowych, powodujących bezpośrednie zagrożenie dla bezpieczeństwa obiektu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Pr="00B0140A">
        <w:rPr>
          <w:rFonts w:ascii="Arial" w:hAnsi="Arial" w:cs="Arial"/>
          <w:sz w:val="22"/>
          <w:szCs w:val="22"/>
        </w:rPr>
        <w:t>znajdującego się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nim mienia oraz znajdujących się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Pr="00B0140A">
        <w:rPr>
          <w:rFonts w:ascii="Arial" w:hAnsi="Arial" w:cs="Arial"/>
          <w:sz w:val="22"/>
          <w:szCs w:val="22"/>
        </w:rPr>
        <w:t>terenie obiektu osób, Zamawiający może żądać niezwłocznego wprowadzenia zmian, przy czym żądanie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takim przypadku może zostać zgłoszone również telefonicznie. Powyższe zmiany rozliczane będą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ramach wynagrodzenia całkowitego Wykonawcy</w:t>
      </w:r>
      <w:r w:rsidRPr="00B0140A">
        <w:rPr>
          <w:rFonts w:ascii="Arial" w:hAnsi="Arial" w:cs="Arial"/>
          <w:i/>
          <w:sz w:val="22"/>
          <w:szCs w:val="22"/>
        </w:rPr>
        <w:t>,</w:t>
      </w:r>
      <w:r w:rsidR="00C82276" w:rsidRPr="00B0140A">
        <w:rPr>
          <w:rFonts w:ascii="Arial" w:hAnsi="Arial" w:cs="Arial"/>
          <w:i/>
          <w:sz w:val="22"/>
          <w:szCs w:val="22"/>
        </w:rPr>
        <w:t xml:space="preserve"> na </w:t>
      </w:r>
      <w:r w:rsidRPr="00B0140A">
        <w:rPr>
          <w:rFonts w:ascii="Arial" w:hAnsi="Arial" w:cs="Arial"/>
          <w:i/>
          <w:sz w:val="22"/>
          <w:szCs w:val="22"/>
        </w:rPr>
        <w:t xml:space="preserve">podstawie </w:t>
      </w:r>
      <w:r w:rsidR="00423843" w:rsidRPr="00B0140A">
        <w:rPr>
          <w:rFonts w:ascii="Arial" w:hAnsi="Arial" w:cs="Arial"/>
          <w:i/>
          <w:sz w:val="22"/>
          <w:szCs w:val="22"/>
        </w:rPr>
        <w:t xml:space="preserve">miesięcznych </w:t>
      </w:r>
      <w:r w:rsidRPr="00B0140A">
        <w:rPr>
          <w:rFonts w:ascii="Arial" w:hAnsi="Arial" w:cs="Arial"/>
          <w:i/>
          <w:sz w:val="22"/>
          <w:szCs w:val="22"/>
        </w:rPr>
        <w:t>cen jednostkowych określonych</w:t>
      </w:r>
      <w:r w:rsidR="00EB33A4" w:rsidRPr="00B0140A">
        <w:rPr>
          <w:rFonts w:ascii="Arial" w:hAnsi="Arial" w:cs="Arial"/>
          <w:i/>
          <w:sz w:val="22"/>
          <w:szCs w:val="22"/>
        </w:rPr>
        <w:t xml:space="preserve"> w </w:t>
      </w:r>
      <w:r w:rsidRPr="00B0140A">
        <w:rPr>
          <w:rFonts w:ascii="Arial" w:hAnsi="Arial" w:cs="Arial"/>
          <w:i/>
          <w:sz w:val="22"/>
          <w:szCs w:val="22"/>
        </w:rPr>
        <w:t>umowie</w:t>
      </w:r>
      <w:r w:rsidR="00F049A1" w:rsidRPr="00B0140A">
        <w:rPr>
          <w:rFonts w:ascii="Arial" w:hAnsi="Arial" w:cs="Arial"/>
          <w:i/>
          <w:sz w:val="22"/>
          <w:szCs w:val="22"/>
        </w:rPr>
        <w:t xml:space="preserve"> (w przypadku realizacji opcji przez niepełny miesiąc: proporcjonalnie</w:t>
      </w:r>
      <w:r w:rsidR="00C82276" w:rsidRPr="00B0140A">
        <w:rPr>
          <w:rFonts w:ascii="Arial" w:hAnsi="Arial" w:cs="Arial"/>
          <w:i/>
          <w:sz w:val="22"/>
          <w:szCs w:val="22"/>
        </w:rPr>
        <w:t xml:space="preserve"> do </w:t>
      </w:r>
      <w:r w:rsidR="00F049A1" w:rsidRPr="00B0140A">
        <w:rPr>
          <w:rFonts w:ascii="Arial" w:hAnsi="Arial" w:cs="Arial"/>
          <w:i/>
          <w:sz w:val="22"/>
          <w:szCs w:val="22"/>
        </w:rPr>
        <w:t>ilości dni realizacji opcji</w:t>
      </w:r>
      <w:r w:rsidR="00C82276" w:rsidRPr="00B0140A">
        <w:rPr>
          <w:rFonts w:ascii="Arial" w:hAnsi="Arial" w:cs="Arial"/>
          <w:i/>
          <w:sz w:val="22"/>
          <w:szCs w:val="22"/>
        </w:rPr>
        <w:t xml:space="preserve"> do </w:t>
      </w:r>
      <w:r w:rsidR="00F049A1" w:rsidRPr="00B0140A">
        <w:rPr>
          <w:rFonts w:ascii="Arial" w:hAnsi="Arial" w:cs="Arial"/>
          <w:i/>
          <w:sz w:val="22"/>
          <w:szCs w:val="22"/>
        </w:rPr>
        <w:t>ilości dni</w:t>
      </w:r>
      <w:r w:rsidR="00EB33A4" w:rsidRPr="00B0140A">
        <w:rPr>
          <w:rFonts w:ascii="Arial" w:hAnsi="Arial" w:cs="Arial"/>
          <w:i/>
          <w:sz w:val="22"/>
          <w:szCs w:val="22"/>
        </w:rPr>
        <w:t xml:space="preserve"> w </w:t>
      </w:r>
      <w:r w:rsidR="00F049A1" w:rsidRPr="00B0140A">
        <w:rPr>
          <w:rFonts w:ascii="Arial" w:hAnsi="Arial" w:cs="Arial"/>
          <w:i/>
          <w:sz w:val="22"/>
          <w:szCs w:val="22"/>
        </w:rPr>
        <w:t>miesiącu)</w:t>
      </w:r>
      <w:r w:rsidRPr="00B0140A">
        <w:rPr>
          <w:rFonts w:ascii="Arial" w:hAnsi="Arial" w:cs="Arial"/>
          <w:i/>
          <w:sz w:val="22"/>
          <w:szCs w:val="22"/>
        </w:rPr>
        <w:t>.</w:t>
      </w:r>
      <w:r w:rsidRPr="00B0140A">
        <w:rPr>
          <w:rFonts w:ascii="Arial" w:hAnsi="Arial" w:cs="Arial"/>
          <w:sz w:val="22"/>
          <w:szCs w:val="22"/>
        </w:rPr>
        <w:t xml:space="preserve"> Nie wywiązanie się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ww. obowiązku spowoduje naliczenie kar umownych.</w:t>
      </w:r>
    </w:p>
    <w:p w14:paraId="3C61F615" w14:textId="77777777" w:rsidR="00CA7123" w:rsidRPr="00B0140A" w:rsidRDefault="00CA7123" w:rsidP="00BA6282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Opis budy</w:t>
      </w:r>
      <w:r w:rsidR="006C47CE" w:rsidRPr="00B0140A">
        <w:rPr>
          <w:rFonts w:ascii="Arial" w:hAnsi="Arial" w:cs="Arial"/>
          <w:sz w:val="22"/>
          <w:szCs w:val="22"/>
        </w:rPr>
        <w:t xml:space="preserve">nków </w:t>
      </w:r>
      <w:r w:rsidRPr="00B0140A">
        <w:rPr>
          <w:rFonts w:ascii="Arial" w:hAnsi="Arial" w:cs="Arial"/>
          <w:sz w:val="22"/>
          <w:szCs w:val="22"/>
        </w:rPr>
        <w:t>przeznaczon</w:t>
      </w:r>
      <w:r w:rsidR="006C47CE" w:rsidRPr="00B0140A">
        <w:rPr>
          <w:rFonts w:ascii="Arial" w:hAnsi="Arial" w:cs="Arial"/>
          <w:sz w:val="22"/>
          <w:szCs w:val="22"/>
        </w:rPr>
        <w:t>ych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Pr="00B0140A">
        <w:rPr>
          <w:rFonts w:ascii="Arial" w:hAnsi="Arial" w:cs="Arial"/>
          <w:sz w:val="22"/>
          <w:szCs w:val="22"/>
        </w:rPr>
        <w:t xml:space="preserve">objęcia usługą ochrony: </w:t>
      </w:r>
    </w:p>
    <w:p w14:paraId="152A60FE" w14:textId="77777777" w:rsidR="006C47CE" w:rsidRPr="00B0140A" w:rsidRDefault="00222211" w:rsidP="00BA6282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Budynek Sądu Rejonowego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Sokółce, przy ul. Piłsudskiego 7.</w:t>
      </w:r>
    </w:p>
    <w:p w14:paraId="15D7B031" w14:textId="77777777" w:rsidR="00CA7123" w:rsidRPr="00B0140A" w:rsidRDefault="00CA7123" w:rsidP="00CA7123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Obiekt,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 xml:space="preserve">którym świadczona będzie usługa </w:t>
      </w:r>
      <w:r w:rsidRPr="00B0140A">
        <w:rPr>
          <w:rFonts w:ascii="Arial" w:hAnsi="Arial" w:cs="Arial"/>
          <w:sz w:val="22"/>
          <w:szCs w:val="22"/>
          <w:u w:val="single"/>
        </w:rPr>
        <w:t>nie znajduje</w:t>
      </w:r>
      <w:r w:rsidRPr="00B0140A">
        <w:rPr>
          <w:rFonts w:ascii="Arial" w:hAnsi="Arial" w:cs="Arial"/>
          <w:sz w:val="22"/>
          <w:szCs w:val="22"/>
        </w:rPr>
        <w:t xml:space="preserve"> się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Pr="00B0140A">
        <w:rPr>
          <w:rFonts w:ascii="Arial" w:hAnsi="Arial" w:cs="Arial"/>
          <w:sz w:val="22"/>
          <w:szCs w:val="22"/>
        </w:rPr>
        <w:t>prowadzonej przez wojewodę liście obiektów podlegających obowiązkowej ochronie, zgodnie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art. 5 ustawy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dnia 22 sierpnia 1997 r.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Pr="00B0140A">
        <w:rPr>
          <w:rFonts w:ascii="Arial" w:hAnsi="Arial" w:cs="Arial"/>
          <w:sz w:val="22"/>
          <w:szCs w:val="22"/>
        </w:rPr>
        <w:t>ochronie osób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Pr="00B0140A">
        <w:rPr>
          <w:rFonts w:ascii="Arial" w:hAnsi="Arial" w:cs="Arial"/>
          <w:sz w:val="22"/>
          <w:szCs w:val="22"/>
        </w:rPr>
        <w:t>mienia (tekst jednolity: Dz.U.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2021 r. poz. 1995).</w:t>
      </w:r>
    </w:p>
    <w:p w14:paraId="0E8EF8F5" w14:textId="77777777" w:rsidR="00CA7123" w:rsidRPr="00B0140A" w:rsidRDefault="00CA7123" w:rsidP="00CA7123">
      <w:pPr>
        <w:ind w:left="720"/>
        <w:contextualSpacing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2"/>
        <w:gridCol w:w="4528"/>
      </w:tblGrid>
      <w:tr w:rsidR="00CA7123" w:rsidRPr="00B0140A" w14:paraId="5C8EE5B3" w14:textId="77777777" w:rsidTr="006B0679">
        <w:tc>
          <w:tcPr>
            <w:tcW w:w="4605" w:type="dxa"/>
            <w:vAlign w:val="center"/>
          </w:tcPr>
          <w:p w14:paraId="1DF1887A" w14:textId="77777777" w:rsidR="00CA7123" w:rsidRPr="00B0140A" w:rsidRDefault="00CA7123" w:rsidP="006B067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Powierzchnia ogółem chronionego budynku (m</w:t>
            </w:r>
            <w:r w:rsidRPr="00B0140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B0140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605" w:type="dxa"/>
            <w:vAlign w:val="center"/>
          </w:tcPr>
          <w:p w14:paraId="560D7002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ﾠ595,45 m2"/>
              </w:smartTagPr>
              <w:r w:rsidRPr="00B0140A">
                <w:rPr>
                  <w:rFonts w:ascii="Arial" w:hAnsi="Arial" w:cs="Arial"/>
                  <w:sz w:val="20"/>
                  <w:szCs w:val="20"/>
                </w:rPr>
                <w:t>2 595,45 m</w:t>
              </w:r>
              <w:r w:rsidRPr="00B0140A">
                <w:rPr>
                  <w:rFonts w:ascii="Arial" w:hAnsi="Arial" w:cs="Arial"/>
                  <w:sz w:val="20"/>
                  <w:szCs w:val="20"/>
                  <w:vertAlign w:val="superscript"/>
                </w:rPr>
                <w:t>2</w:t>
              </w:r>
            </w:smartTag>
          </w:p>
        </w:tc>
      </w:tr>
      <w:tr w:rsidR="00CA7123" w:rsidRPr="00B0140A" w14:paraId="7C52FD76" w14:textId="77777777" w:rsidTr="006B0679">
        <w:tc>
          <w:tcPr>
            <w:tcW w:w="4605" w:type="dxa"/>
            <w:vAlign w:val="center"/>
          </w:tcPr>
          <w:p w14:paraId="710EF039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Powierzchnia posesji (m</w:t>
            </w:r>
            <w:r w:rsidRPr="00B0140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B0140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605" w:type="dxa"/>
            <w:vAlign w:val="center"/>
          </w:tcPr>
          <w:p w14:paraId="65229FA2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4ﾠ551,00 m2"/>
              </w:smartTagPr>
              <w:r w:rsidRPr="00B0140A">
                <w:rPr>
                  <w:rFonts w:ascii="Arial" w:hAnsi="Arial" w:cs="Arial"/>
                  <w:sz w:val="20"/>
                  <w:szCs w:val="20"/>
                </w:rPr>
                <w:t>4 551,00 m</w:t>
              </w:r>
              <w:r w:rsidRPr="00B0140A">
                <w:rPr>
                  <w:rFonts w:ascii="Arial" w:hAnsi="Arial" w:cs="Arial"/>
                  <w:sz w:val="20"/>
                  <w:szCs w:val="20"/>
                  <w:vertAlign w:val="superscript"/>
                </w:rPr>
                <w:t>2</w:t>
              </w:r>
            </w:smartTag>
          </w:p>
        </w:tc>
      </w:tr>
      <w:tr w:rsidR="00CA7123" w:rsidRPr="00B0140A" w14:paraId="6B227B8C" w14:textId="77777777" w:rsidTr="006B0679">
        <w:tc>
          <w:tcPr>
            <w:tcW w:w="4605" w:type="dxa"/>
            <w:vAlign w:val="center"/>
          </w:tcPr>
          <w:p w14:paraId="16D2A27D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Ilość pracowników Zamawiającego</w:t>
            </w:r>
          </w:p>
        </w:tc>
        <w:tc>
          <w:tcPr>
            <w:tcW w:w="4605" w:type="dxa"/>
            <w:vAlign w:val="center"/>
          </w:tcPr>
          <w:p w14:paraId="29B04A63" w14:textId="77777777" w:rsidR="00CA7123" w:rsidRPr="00B0140A" w:rsidRDefault="00D654B9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 xml:space="preserve">około </w:t>
            </w:r>
            <w:r w:rsidR="00CA7123" w:rsidRPr="00B0140A">
              <w:rPr>
                <w:rFonts w:ascii="Arial" w:hAnsi="Arial" w:cs="Arial"/>
                <w:sz w:val="20"/>
                <w:szCs w:val="20"/>
              </w:rPr>
              <w:t>64 osób</w:t>
            </w:r>
          </w:p>
        </w:tc>
      </w:tr>
      <w:tr w:rsidR="00CA7123" w:rsidRPr="00B0140A" w14:paraId="7106D845" w14:textId="77777777" w:rsidTr="006B0679">
        <w:tc>
          <w:tcPr>
            <w:tcW w:w="4605" w:type="dxa"/>
            <w:vAlign w:val="center"/>
          </w:tcPr>
          <w:p w14:paraId="24EAA3EB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Ilość wejść dostępnych dla interesantów</w:t>
            </w:r>
          </w:p>
        </w:tc>
        <w:tc>
          <w:tcPr>
            <w:tcW w:w="4605" w:type="dxa"/>
            <w:vAlign w:val="center"/>
          </w:tcPr>
          <w:p w14:paraId="589F442A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1 oraz</w:t>
            </w:r>
            <w:r w:rsidR="00423843" w:rsidRPr="00B0140A">
              <w:rPr>
                <w:rFonts w:ascii="Arial" w:hAnsi="Arial" w:cs="Arial"/>
                <w:sz w:val="20"/>
                <w:szCs w:val="20"/>
              </w:rPr>
              <w:t xml:space="preserve"> dodatkowo </w:t>
            </w:r>
            <w:r w:rsidRPr="00B0140A">
              <w:rPr>
                <w:rFonts w:ascii="Arial" w:hAnsi="Arial" w:cs="Arial"/>
                <w:sz w:val="20"/>
                <w:szCs w:val="20"/>
              </w:rPr>
              <w:t>1 wejście dla osób ze szczególnymi potrzebami</w:t>
            </w:r>
          </w:p>
        </w:tc>
      </w:tr>
      <w:tr w:rsidR="00CA7123" w:rsidRPr="00B0140A" w14:paraId="5541C3F0" w14:textId="77777777" w:rsidTr="006B0679">
        <w:tc>
          <w:tcPr>
            <w:tcW w:w="4605" w:type="dxa"/>
            <w:vAlign w:val="center"/>
          </w:tcPr>
          <w:p w14:paraId="2EA3C72E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 xml:space="preserve">Typ centrali </w:t>
            </w:r>
            <w:proofErr w:type="spellStart"/>
            <w:r w:rsidRPr="00B0140A">
              <w:rPr>
                <w:rFonts w:ascii="Arial" w:hAnsi="Arial" w:cs="Arial"/>
                <w:sz w:val="20"/>
                <w:szCs w:val="20"/>
              </w:rPr>
              <w:t>SSWiN</w:t>
            </w:r>
            <w:proofErr w:type="spellEnd"/>
          </w:p>
        </w:tc>
        <w:tc>
          <w:tcPr>
            <w:tcW w:w="4605" w:type="dxa"/>
            <w:vAlign w:val="center"/>
          </w:tcPr>
          <w:p w14:paraId="5C1CE9C7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 xml:space="preserve">ATS 4018 ARITECH MASTER </w:t>
            </w:r>
          </w:p>
          <w:p w14:paraId="5C416EBA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atest</w:t>
            </w:r>
            <w:r w:rsidR="00EB33A4" w:rsidRPr="00B0140A">
              <w:rPr>
                <w:rFonts w:ascii="Arial" w:hAnsi="Arial" w:cs="Arial"/>
                <w:sz w:val="20"/>
                <w:szCs w:val="20"/>
              </w:rPr>
              <w:t xml:space="preserve"> w </w:t>
            </w:r>
            <w:r w:rsidRPr="00B0140A">
              <w:rPr>
                <w:rFonts w:ascii="Arial" w:hAnsi="Arial" w:cs="Arial"/>
                <w:sz w:val="20"/>
                <w:szCs w:val="20"/>
              </w:rPr>
              <w:t>klasie „S”</w:t>
            </w:r>
          </w:p>
        </w:tc>
      </w:tr>
      <w:tr w:rsidR="00CA7123" w:rsidRPr="00B0140A" w14:paraId="67CE1193" w14:textId="77777777" w:rsidTr="006B0679">
        <w:tc>
          <w:tcPr>
            <w:tcW w:w="4605" w:type="dxa"/>
            <w:vAlign w:val="center"/>
          </w:tcPr>
          <w:p w14:paraId="5706BD61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 xml:space="preserve">System sygnalizacji pożaru  </w:t>
            </w:r>
          </w:p>
          <w:p w14:paraId="389C215C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lastRenderedPageBreak/>
              <w:t>System telewizji CTTV</w:t>
            </w:r>
          </w:p>
        </w:tc>
        <w:tc>
          <w:tcPr>
            <w:tcW w:w="4605" w:type="dxa"/>
            <w:vAlign w:val="center"/>
          </w:tcPr>
          <w:p w14:paraId="58B88835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lastRenderedPageBreak/>
              <w:t xml:space="preserve">Centrala pożarowa ARITECH FP246418 </w:t>
            </w:r>
            <w:r w:rsidRPr="00B0140A">
              <w:rPr>
                <w:rFonts w:ascii="Arial" w:hAnsi="Arial" w:cs="Arial"/>
                <w:sz w:val="20"/>
                <w:szCs w:val="20"/>
              </w:rPr>
              <w:br/>
              <w:t>z sygnałem akustycznym</w:t>
            </w:r>
          </w:p>
          <w:p w14:paraId="3A4E4587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lastRenderedPageBreak/>
              <w:t>System kamer wewnętrznych</w:t>
            </w:r>
            <w:r w:rsidR="00EC720C" w:rsidRPr="00B0140A">
              <w:rPr>
                <w:rFonts w:ascii="Arial" w:hAnsi="Arial" w:cs="Arial"/>
                <w:sz w:val="20"/>
                <w:szCs w:val="20"/>
              </w:rPr>
              <w:t xml:space="preserve"> i </w:t>
            </w:r>
            <w:r w:rsidRPr="00B0140A">
              <w:rPr>
                <w:rFonts w:ascii="Arial" w:hAnsi="Arial" w:cs="Arial"/>
                <w:sz w:val="20"/>
                <w:szCs w:val="20"/>
              </w:rPr>
              <w:t xml:space="preserve">zewnętrznych </w:t>
            </w:r>
            <w:r w:rsidRPr="00B0140A">
              <w:rPr>
                <w:rFonts w:ascii="Arial" w:hAnsi="Arial" w:cs="Arial"/>
                <w:sz w:val="20"/>
                <w:szCs w:val="20"/>
              </w:rPr>
              <w:br/>
              <w:t>z rejestracją obrazu</w:t>
            </w:r>
          </w:p>
        </w:tc>
      </w:tr>
      <w:tr w:rsidR="00D654B9" w:rsidRPr="00B0140A" w14:paraId="3E49A211" w14:textId="77777777" w:rsidTr="006B0679">
        <w:tc>
          <w:tcPr>
            <w:tcW w:w="4605" w:type="dxa"/>
            <w:vAlign w:val="center"/>
          </w:tcPr>
          <w:p w14:paraId="678523D2" w14:textId="77777777" w:rsidR="00D654B9" w:rsidRPr="00B0140A" w:rsidRDefault="00D654B9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lastRenderedPageBreak/>
              <w:t>System kontroli dostępu</w:t>
            </w:r>
          </w:p>
        </w:tc>
        <w:tc>
          <w:tcPr>
            <w:tcW w:w="4605" w:type="dxa"/>
            <w:vAlign w:val="center"/>
          </w:tcPr>
          <w:p w14:paraId="79BC0CF2" w14:textId="77777777" w:rsidR="00D654B9" w:rsidRPr="00B0140A" w:rsidRDefault="00D654B9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 xml:space="preserve">Serwer </w:t>
            </w:r>
            <w:proofErr w:type="spellStart"/>
            <w:r w:rsidRPr="00B0140A">
              <w:rPr>
                <w:rFonts w:ascii="Arial" w:hAnsi="Arial" w:cs="Arial"/>
                <w:sz w:val="20"/>
                <w:szCs w:val="20"/>
              </w:rPr>
              <w:t>EACS-Protege</w:t>
            </w:r>
            <w:proofErr w:type="spellEnd"/>
            <w:r w:rsidRPr="00B014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140A">
              <w:rPr>
                <w:rFonts w:ascii="Arial" w:hAnsi="Arial" w:cs="Arial"/>
                <w:sz w:val="20"/>
                <w:szCs w:val="20"/>
              </w:rPr>
              <w:t>GX-SRVR-RACK</w:t>
            </w:r>
            <w:proofErr w:type="spellEnd"/>
            <w:r w:rsidRPr="00B0140A">
              <w:rPr>
                <w:rFonts w:ascii="Arial" w:hAnsi="Arial" w:cs="Arial"/>
                <w:sz w:val="20"/>
                <w:szCs w:val="20"/>
              </w:rPr>
              <w:t xml:space="preserve"> oraz karty zbliżeniowe kontroli dostępu ICT, kontroli dostępu dalekiego zasięgu HID. Kontrolą dostępu objęta jest część drzwi wewnętrznych oraz wejścia z zewnątrz nie przeznaczone dla interesantów.</w:t>
            </w:r>
          </w:p>
        </w:tc>
      </w:tr>
      <w:tr w:rsidR="00CA7123" w:rsidRPr="00B0140A" w14:paraId="37755B59" w14:textId="77777777" w:rsidTr="006B0679">
        <w:tc>
          <w:tcPr>
            <w:tcW w:w="4605" w:type="dxa"/>
            <w:vAlign w:val="center"/>
          </w:tcPr>
          <w:p w14:paraId="29DB2D49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Platforma</w:t>
            </w:r>
            <w:r w:rsidR="00C82276" w:rsidRPr="00B0140A">
              <w:rPr>
                <w:rFonts w:ascii="Arial" w:hAnsi="Arial" w:cs="Arial"/>
                <w:sz w:val="20"/>
                <w:szCs w:val="20"/>
              </w:rPr>
              <w:t xml:space="preserve"> do </w:t>
            </w:r>
            <w:r w:rsidRPr="00B0140A">
              <w:rPr>
                <w:rFonts w:ascii="Arial" w:hAnsi="Arial" w:cs="Arial"/>
                <w:sz w:val="20"/>
                <w:szCs w:val="20"/>
              </w:rPr>
              <w:t>transportu osób niepełnosprawnych</w:t>
            </w:r>
          </w:p>
        </w:tc>
        <w:tc>
          <w:tcPr>
            <w:tcW w:w="4605" w:type="dxa"/>
            <w:vAlign w:val="center"/>
          </w:tcPr>
          <w:p w14:paraId="58650B75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Typ OPAL</w:t>
            </w:r>
            <w:r w:rsidR="00C82276" w:rsidRPr="00B0140A">
              <w:rPr>
                <w:rFonts w:ascii="Arial" w:hAnsi="Arial" w:cs="Arial"/>
                <w:sz w:val="20"/>
                <w:szCs w:val="20"/>
              </w:rPr>
              <w:t xml:space="preserve"> o </w:t>
            </w:r>
            <w:r w:rsidRPr="00B0140A">
              <w:rPr>
                <w:rFonts w:ascii="Arial" w:hAnsi="Arial" w:cs="Arial"/>
                <w:sz w:val="20"/>
                <w:szCs w:val="20"/>
              </w:rPr>
              <w:t>udźwigu 340kg, wysokości podnoszenia 1,10 m</w:t>
            </w:r>
          </w:p>
        </w:tc>
      </w:tr>
      <w:tr w:rsidR="00CA7123" w:rsidRPr="00B0140A" w14:paraId="7333D218" w14:textId="77777777" w:rsidTr="006B0679">
        <w:tc>
          <w:tcPr>
            <w:tcW w:w="4605" w:type="dxa"/>
            <w:vAlign w:val="center"/>
          </w:tcPr>
          <w:p w14:paraId="2C3E48FD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Detektor metalu</w:t>
            </w:r>
          </w:p>
        </w:tc>
        <w:tc>
          <w:tcPr>
            <w:tcW w:w="4605" w:type="dxa"/>
            <w:vAlign w:val="center"/>
          </w:tcPr>
          <w:p w14:paraId="6C82DBB6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 xml:space="preserve">CEIA typ PMD2/ENZ </w:t>
            </w:r>
            <w:r w:rsidR="00C82276" w:rsidRPr="00B0140A">
              <w:rPr>
                <w:rFonts w:ascii="Arial" w:hAnsi="Arial" w:cs="Arial"/>
                <w:sz w:val="20"/>
                <w:szCs w:val="20"/>
              </w:rPr>
              <w:t xml:space="preserve"> z </w:t>
            </w:r>
            <w:r w:rsidRPr="00B0140A">
              <w:rPr>
                <w:rFonts w:ascii="Arial" w:hAnsi="Arial" w:cs="Arial"/>
                <w:sz w:val="20"/>
                <w:szCs w:val="20"/>
              </w:rPr>
              <w:t>podstawą stabilizującą</w:t>
            </w:r>
          </w:p>
        </w:tc>
      </w:tr>
      <w:tr w:rsidR="00CA7123" w:rsidRPr="00B0140A" w14:paraId="319FDD5B" w14:textId="77777777" w:rsidTr="006B0679">
        <w:tc>
          <w:tcPr>
            <w:tcW w:w="4605" w:type="dxa"/>
            <w:vAlign w:val="center"/>
          </w:tcPr>
          <w:p w14:paraId="260FE206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 xml:space="preserve">Prześwietlarka RTG bagażu </w:t>
            </w:r>
          </w:p>
        </w:tc>
        <w:tc>
          <w:tcPr>
            <w:tcW w:w="4605" w:type="dxa"/>
            <w:vAlign w:val="center"/>
          </w:tcPr>
          <w:p w14:paraId="4A5ECB08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ADANI model BV 5030 CA</w:t>
            </w:r>
          </w:p>
        </w:tc>
      </w:tr>
      <w:tr w:rsidR="00CA7123" w:rsidRPr="00B0140A" w14:paraId="0EF40DFC" w14:textId="77777777" w:rsidTr="006B0679">
        <w:tc>
          <w:tcPr>
            <w:tcW w:w="4605" w:type="dxa"/>
            <w:vAlign w:val="center"/>
          </w:tcPr>
          <w:p w14:paraId="5CFBB1AA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Ręczny detektor metalu</w:t>
            </w:r>
          </w:p>
        </w:tc>
        <w:tc>
          <w:tcPr>
            <w:tcW w:w="4605" w:type="dxa"/>
            <w:vAlign w:val="center"/>
          </w:tcPr>
          <w:p w14:paraId="3EDBBD25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MD3003B1</w:t>
            </w:r>
          </w:p>
        </w:tc>
      </w:tr>
      <w:tr w:rsidR="00CA7123" w:rsidRPr="00B0140A" w14:paraId="64408232" w14:textId="77777777" w:rsidTr="006B0679">
        <w:tc>
          <w:tcPr>
            <w:tcW w:w="4605" w:type="dxa"/>
            <w:vAlign w:val="center"/>
          </w:tcPr>
          <w:p w14:paraId="43C93258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Ręczy detektor płynów</w:t>
            </w:r>
          </w:p>
        </w:tc>
        <w:tc>
          <w:tcPr>
            <w:tcW w:w="4605" w:type="dxa"/>
            <w:vAlign w:val="center"/>
          </w:tcPr>
          <w:p w14:paraId="189D43D8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 xml:space="preserve">AT-1500 </w:t>
            </w:r>
            <w:proofErr w:type="spellStart"/>
            <w:r w:rsidRPr="00B0140A">
              <w:rPr>
                <w:rFonts w:ascii="Arial" w:hAnsi="Arial" w:cs="Arial"/>
                <w:sz w:val="20"/>
                <w:szCs w:val="20"/>
              </w:rPr>
              <w:t>Evolution</w:t>
            </w:r>
            <w:proofErr w:type="spellEnd"/>
            <w:r w:rsidRPr="00B0140A">
              <w:rPr>
                <w:rFonts w:ascii="Arial" w:hAnsi="Arial" w:cs="Arial"/>
                <w:sz w:val="20"/>
                <w:szCs w:val="20"/>
              </w:rPr>
              <w:t xml:space="preserve"> nr seryjny 218030</w:t>
            </w:r>
          </w:p>
        </w:tc>
      </w:tr>
      <w:tr w:rsidR="00CA7123" w:rsidRPr="00B0140A" w14:paraId="0F28E884" w14:textId="77777777" w:rsidTr="006B0679">
        <w:tc>
          <w:tcPr>
            <w:tcW w:w="4605" w:type="dxa"/>
            <w:vAlign w:val="center"/>
          </w:tcPr>
          <w:p w14:paraId="19CF9201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210209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4605" w:type="dxa"/>
            <w:vAlign w:val="center"/>
          </w:tcPr>
          <w:p w14:paraId="4C57ECA9" w14:textId="77777777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Budynek położony</w:t>
            </w:r>
            <w:r w:rsidR="00EB33A4" w:rsidRPr="00B0140A">
              <w:rPr>
                <w:rFonts w:ascii="Arial" w:hAnsi="Arial" w:cs="Arial"/>
                <w:sz w:val="20"/>
                <w:szCs w:val="20"/>
              </w:rPr>
              <w:t xml:space="preserve"> w </w:t>
            </w:r>
            <w:r w:rsidRPr="00B0140A">
              <w:rPr>
                <w:rFonts w:ascii="Arial" w:hAnsi="Arial" w:cs="Arial"/>
                <w:sz w:val="20"/>
                <w:szCs w:val="20"/>
              </w:rPr>
              <w:t>centrum miasta,</w:t>
            </w:r>
            <w:r w:rsidR="00EB33A4" w:rsidRPr="00B0140A">
              <w:rPr>
                <w:rFonts w:ascii="Arial" w:hAnsi="Arial" w:cs="Arial"/>
                <w:sz w:val="20"/>
                <w:szCs w:val="20"/>
              </w:rPr>
              <w:t xml:space="preserve"> w </w:t>
            </w:r>
            <w:r w:rsidRPr="00B0140A">
              <w:rPr>
                <w:rFonts w:ascii="Arial" w:hAnsi="Arial" w:cs="Arial"/>
                <w:sz w:val="20"/>
                <w:szCs w:val="20"/>
              </w:rPr>
              <w:t>kształcie litery L, cztery kondygnacje.</w:t>
            </w:r>
          </w:p>
          <w:p w14:paraId="641EDD9E" w14:textId="5A3BD2A6" w:rsidR="00CA7123" w:rsidRPr="00B0140A" w:rsidRDefault="00CA7123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Na II piętrze zlokalizowane</w:t>
            </w:r>
            <w:r w:rsidR="00EC720C" w:rsidRPr="00B0140A">
              <w:rPr>
                <w:rFonts w:ascii="Arial" w:hAnsi="Arial" w:cs="Arial"/>
                <w:sz w:val="20"/>
                <w:szCs w:val="20"/>
              </w:rPr>
              <w:t xml:space="preserve"> są </w:t>
            </w:r>
            <w:r w:rsidRPr="00B0140A">
              <w:rPr>
                <w:rFonts w:ascii="Arial" w:hAnsi="Arial" w:cs="Arial"/>
                <w:sz w:val="20"/>
                <w:szCs w:val="20"/>
              </w:rPr>
              <w:t xml:space="preserve">pomieszczenia </w:t>
            </w:r>
            <w:r w:rsidR="00432ACB" w:rsidRPr="00B0140A">
              <w:rPr>
                <w:rFonts w:ascii="Arial" w:hAnsi="Arial" w:cs="Arial"/>
                <w:sz w:val="20"/>
                <w:szCs w:val="20"/>
              </w:rPr>
              <w:t>(pow. 329 m</w:t>
            </w:r>
            <w:r w:rsidR="00432ACB" w:rsidRPr="00B0140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432ACB" w:rsidRPr="00B0140A">
              <w:rPr>
                <w:rFonts w:ascii="Arial" w:hAnsi="Arial" w:cs="Arial"/>
                <w:sz w:val="20"/>
                <w:szCs w:val="20"/>
              </w:rPr>
              <w:t>)</w:t>
            </w:r>
            <w:r w:rsidR="00432A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140A">
              <w:rPr>
                <w:rFonts w:ascii="Arial" w:hAnsi="Arial" w:cs="Arial"/>
                <w:sz w:val="20"/>
                <w:szCs w:val="20"/>
              </w:rPr>
              <w:t>użyczone  Prokuraturze Rejonowej, które nie podlegają bezpośredniej ochronie fizycznej</w:t>
            </w:r>
            <w:r w:rsidR="00EB33A4" w:rsidRPr="00B0140A">
              <w:rPr>
                <w:rFonts w:ascii="Arial" w:hAnsi="Arial" w:cs="Arial"/>
                <w:sz w:val="20"/>
                <w:szCs w:val="20"/>
              </w:rPr>
              <w:t xml:space="preserve"> w </w:t>
            </w:r>
            <w:r w:rsidRPr="00B0140A">
              <w:rPr>
                <w:rFonts w:ascii="Arial" w:hAnsi="Arial" w:cs="Arial"/>
                <w:sz w:val="20"/>
                <w:szCs w:val="20"/>
              </w:rPr>
              <w:t>dni robocze</w:t>
            </w:r>
            <w:r w:rsidR="00EB33A4" w:rsidRPr="00B0140A">
              <w:rPr>
                <w:rFonts w:ascii="Arial" w:hAnsi="Arial" w:cs="Arial"/>
                <w:sz w:val="20"/>
                <w:szCs w:val="20"/>
              </w:rPr>
              <w:t xml:space="preserve"> w </w:t>
            </w:r>
            <w:r w:rsidRPr="00B0140A">
              <w:rPr>
                <w:rFonts w:ascii="Arial" w:hAnsi="Arial" w:cs="Arial"/>
                <w:sz w:val="20"/>
                <w:szCs w:val="20"/>
              </w:rPr>
              <w:t xml:space="preserve">czasie godzin urzędowania </w:t>
            </w:r>
          </w:p>
        </w:tc>
      </w:tr>
    </w:tbl>
    <w:p w14:paraId="2F6CDBEF" w14:textId="77777777" w:rsidR="003850FA" w:rsidRPr="00B0140A" w:rsidRDefault="003850FA" w:rsidP="003850FA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7E3E1A57" w14:textId="77777777" w:rsidR="00222211" w:rsidRPr="00B0140A" w:rsidRDefault="00222211" w:rsidP="00BA6282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rFonts w:ascii="Arial" w:hAnsi="Arial" w:cs="Arial"/>
          <w:sz w:val="20"/>
          <w:szCs w:val="20"/>
        </w:rPr>
      </w:pPr>
      <w:r w:rsidRPr="00B0140A">
        <w:rPr>
          <w:rFonts w:ascii="Arial" w:hAnsi="Arial" w:cs="Arial"/>
          <w:sz w:val="20"/>
          <w:szCs w:val="20"/>
        </w:rPr>
        <w:t>Pomieszczenia Archiwum Sądu Rejonowego</w:t>
      </w:r>
      <w:r w:rsidR="00EB33A4" w:rsidRPr="00B0140A">
        <w:rPr>
          <w:rFonts w:ascii="Arial" w:hAnsi="Arial" w:cs="Arial"/>
          <w:sz w:val="20"/>
          <w:szCs w:val="20"/>
        </w:rPr>
        <w:t xml:space="preserve"> w </w:t>
      </w:r>
      <w:r w:rsidRPr="00B0140A">
        <w:rPr>
          <w:rFonts w:ascii="Arial" w:hAnsi="Arial" w:cs="Arial"/>
          <w:sz w:val="20"/>
          <w:szCs w:val="20"/>
        </w:rPr>
        <w:t>Sokółce przy ul. Pocztowej 3</w:t>
      </w:r>
      <w:r w:rsidR="00EB33A4" w:rsidRPr="00B0140A">
        <w:rPr>
          <w:rFonts w:ascii="Arial" w:hAnsi="Arial" w:cs="Arial"/>
          <w:sz w:val="20"/>
          <w:szCs w:val="20"/>
        </w:rPr>
        <w:t xml:space="preserve"> w </w:t>
      </w:r>
      <w:r w:rsidRPr="00B0140A">
        <w:rPr>
          <w:rFonts w:ascii="Arial" w:hAnsi="Arial" w:cs="Arial"/>
          <w:sz w:val="20"/>
          <w:szCs w:val="20"/>
        </w:rPr>
        <w:t>Sokółce.</w:t>
      </w:r>
    </w:p>
    <w:p w14:paraId="2F85767D" w14:textId="77777777" w:rsidR="003850FA" w:rsidRPr="00B0140A" w:rsidRDefault="003850FA" w:rsidP="003850FA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29"/>
      </w:tblGrid>
      <w:tr w:rsidR="00222211" w:rsidRPr="00B0140A" w14:paraId="61F5203F" w14:textId="77777777" w:rsidTr="00D26CB4">
        <w:tc>
          <w:tcPr>
            <w:tcW w:w="4531" w:type="dxa"/>
            <w:vAlign w:val="center"/>
          </w:tcPr>
          <w:p w14:paraId="2E1F6F0E" w14:textId="77777777" w:rsidR="00222211" w:rsidRPr="00B0140A" w:rsidRDefault="00222211" w:rsidP="006B067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Powierzchnia ogółem chronionego budynku</w:t>
            </w:r>
            <w:r w:rsidR="00DD21B5" w:rsidRPr="00B0140A">
              <w:rPr>
                <w:rFonts w:ascii="Arial" w:hAnsi="Arial" w:cs="Arial"/>
                <w:sz w:val="20"/>
                <w:szCs w:val="20"/>
              </w:rPr>
              <w:t xml:space="preserve"> - pomieszczenia</w:t>
            </w:r>
            <w:r w:rsidRPr="00B0140A">
              <w:rPr>
                <w:rFonts w:ascii="Arial" w:hAnsi="Arial" w:cs="Arial"/>
                <w:sz w:val="20"/>
                <w:szCs w:val="20"/>
              </w:rPr>
              <w:t xml:space="preserve"> (m</w:t>
            </w:r>
            <w:r w:rsidRPr="00B0140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B0140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529" w:type="dxa"/>
            <w:vAlign w:val="center"/>
          </w:tcPr>
          <w:p w14:paraId="06F4372B" w14:textId="77777777" w:rsidR="00222211" w:rsidRPr="00B0140A" w:rsidRDefault="00222211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ok. 96 m</w:t>
            </w:r>
            <w:r w:rsidRPr="00B0140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3850FA" w:rsidRPr="00B0140A">
              <w:rPr>
                <w:rFonts w:ascii="Arial" w:hAnsi="Arial" w:cs="Arial"/>
                <w:sz w:val="20"/>
                <w:szCs w:val="20"/>
              </w:rPr>
              <w:t xml:space="preserve"> (1 pomieszczenie wraz</w:t>
            </w:r>
            <w:r w:rsidR="00C82276" w:rsidRPr="00B0140A">
              <w:rPr>
                <w:rFonts w:ascii="Arial" w:hAnsi="Arial" w:cs="Arial"/>
                <w:sz w:val="20"/>
                <w:szCs w:val="20"/>
              </w:rPr>
              <w:t xml:space="preserve"> z </w:t>
            </w:r>
            <w:r w:rsidR="003850FA" w:rsidRPr="00B0140A">
              <w:rPr>
                <w:rFonts w:ascii="Arial" w:hAnsi="Arial" w:cs="Arial"/>
                <w:sz w:val="20"/>
                <w:szCs w:val="20"/>
              </w:rPr>
              <w:t>przyległym schowkiem oraz korytarzykiem wewnętrznym)</w:t>
            </w:r>
          </w:p>
        </w:tc>
      </w:tr>
      <w:tr w:rsidR="00222211" w:rsidRPr="00B0140A" w14:paraId="683E047E" w14:textId="77777777" w:rsidTr="00D26CB4">
        <w:tc>
          <w:tcPr>
            <w:tcW w:w="4531" w:type="dxa"/>
            <w:vAlign w:val="center"/>
          </w:tcPr>
          <w:p w14:paraId="13E2F080" w14:textId="77777777" w:rsidR="00222211" w:rsidRPr="00B0140A" w:rsidRDefault="003850FA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r w:rsidR="00222211" w:rsidRPr="00B0140A">
              <w:rPr>
                <w:rFonts w:ascii="Arial" w:hAnsi="Arial" w:cs="Arial"/>
                <w:sz w:val="20"/>
                <w:szCs w:val="20"/>
              </w:rPr>
              <w:t xml:space="preserve"> pracowników Zamawiającego</w:t>
            </w:r>
          </w:p>
        </w:tc>
        <w:tc>
          <w:tcPr>
            <w:tcW w:w="4529" w:type="dxa"/>
            <w:vAlign w:val="center"/>
          </w:tcPr>
          <w:p w14:paraId="0431094A" w14:textId="77777777" w:rsidR="00222211" w:rsidRPr="00B0140A" w:rsidRDefault="003850FA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w pomieszczeniu</w:t>
            </w:r>
            <w:r w:rsidR="00C82276" w:rsidRPr="00B0140A">
              <w:rPr>
                <w:rFonts w:ascii="Arial" w:hAnsi="Arial" w:cs="Arial"/>
                <w:sz w:val="20"/>
                <w:szCs w:val="20"/>
              </w:rPr>
              <w:t xml:space="preserve"> na </w:t>
            </w:r>
            <w:r w:rsidR="00DD21B5" w:rsidRPr="00B0140A">
              <w:rPr>
                <w:rFonts w:ascii="Arial" w:hAnsi="Arial" w:cs="Arial"/>
                <w:sz w:val="20"/>
                <w:szCs w:val="20"/>
              </w:rPr>
              <w:t>stałe nie przebywają pracownicy</w:t>
            </w:r>
          </w:p>
        </w:tc>
      </w:tr>
      <w:tr w:rsidR="00222211" w:rsidRPr="00B0140A" w14:paraId="75FDFAFE" w14:textId="77777777" w:rsidTr="00D26CB4">
        <w:tc>
          <w:tcPr>
            <w:tcW w:w="4531" w:type="dxa"/>
            <w:vAlign w:val="center"/>
          </w:tcPr>
          <w:p w14:paraId="2E3F40D9" w14:textId="77777777" w:rsidR="00222211" w:rsidRPr="00B0140A" w:rsidRDefault="00222211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 xml:space="preserve">Ilość wejść </w:t>
            </w:r>
          </w:p>
        </w:tc>
        <w:tc>
          <w:tcPr>
            <w:tcW w:w="4529" w:type="dxa"/>
            <w:vAlign w:val="center"/>
          </w:tcPr>
          <w:p w14:paraId="4BA78DF6" w14:textId="77777777" w:rsidR="00222211" w:rsidRPr="00B0140A" w:rsidRDefault="003850FA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1 drzwi zewnętrzne bez atestu,</w:t>
            </w:r>
            <w:r w:rsidR="00C82276" w:rsidRPr="00B0140A">
              <w:rPr>
                <w:rFonts w:ascii="Arial" w:hAnsi="Arial" w:cs="Arial"/>
                <w:sz w:val="20"/>
                <w:szCs w:val="20"/>
              </w:rPr>
              <w:t xml:space="preserve"> z </w:t>
            </w:r>
            <w:r w:rsidR="00272158" w:rsidRPr="00B0140A">
              <w:rPr>
                <w:rFonts w:ascii="Arial" w:hAnsi="Arial" w:cs="Arial"/>
                <w:sz w:val="20"/>
                <w:szCs w:val="20"/>
              </w:rPr>
              <w:t>żaluzją zwijaną</w:t>
            </w:r>
            <w:r w:rsidR="00C82276" w:rsidRPr="00B0140A">
              <w:rPr>
                <w:rFonts w:ascii="Arial" w:hAnsi="Arial" w:cs="Arial"/>
                <w:sz w:val="20"/>
                <w:szCs w:val="20"/>
              </w:rPr>
              <w:t xml:space="preserve"> o </w:t>
            </w:r>
            <w:r w:rsidR="00272158" w:rsidRPr="00B0140A">
              <w:rPr>
                <w:rFonts w:ascii="Arial" w:hAnsi="Arial" w:cs="Arial"/>
                <w:sz w:val="20"/>
                <w:szCs w:val="20"/>
              </w:rPr>
              <w:t>zwiększonej odporności</w:t>
            </w:r>
            <w:r w:rsidR="00C82276" w:rsidRPr="00B0140A">
              <w:rPr>
                <w:rFonts w:ascii="Arial" w:hAnsi="Arial" w:cs="Arial"/>
                <w:sz w:val="20"/>
                <w:szCs w:val="20"/>
              </w:rPr>
              <w:t xml:space="preserve"> na </w:t>
            </w:r>
            <w:r w:rsidR="00272158" w:rsidRPr="00B0140A">
              <w:rPr>
                <w:rFonts w:ascii="Arial" w:hAnsi="Arial" w:cs="Arial"/>
                <w:sz w:val="20"/>
                <w:szCs w:val="20"/>
              </w:rPr>
              <w:t>włamanie</w:t>
            </w:r>
            <w:r w:rsidR="00EB33A4" w:rsidRPr="00B0140A">
              <w:rPr>
                <w:rFonts w:ascii="Arial" w:hAnsi="Arial" w:cs="Arial"/>
                <w:sz w:val="20"/>
                <w:szCs w:val="20"/>
              </w:rPr>
              <w:t xml:space="preserve"> w </w:t>
            </w:r>
            <w:r w:rsidR="00272158" w:rsidRPr="00B0140A">
              <w:rPr>
                <w:rFonts w:ascii="Arial" w:hAnsi="Arial" w:cs="Arial"/>
                <w:sz w:val="20"/>
                <w:szCs w:val="20"/>
              </w:rPr>
              <w:t>klasie RC2 (1 szt.).</w:t>
            </w:r>
          </w:p>
        </w:tc>
      </w:tr>
      <w:tr w:rsidR="0067067B" w:rsidRPr="00B0140A" w14:paraId="5A6E3193" w14:textId="77777777" w:rsidTr="00D26CB4">
        <w:tc>
          <w:tcPr>
            <w:tcW w:w="4531" w:type="dxa"/>
            <w:vAlign w:val="center"/>
          </w:tcPr>
          <w:p w14:paraId="2B92E04E" w14:textId="77777777" w:rsidR="0067067B" w:rsidRPr="00B0140A" w:rsidRDefault="0067067B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Ilość okien</w:t>
            </w:r>
          </w:p>
        </w:tc>
        <w:tc>
          <w:tcPr>
            <w:tcW w:w="4529" w:type="dxa"/>
            <w:vAlign w:val="center"/>
          </w:tcPr>
          <w:p w14:paraId="3CB3D7E5" w14:textId="77777777" w:rsidR="0067067B" w:rsidRPr="00B0140A" w:rsidRDefault="003850FA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4 otwory okienne zabezpieczone okratowaniem metalowym</w:t>
            </w:r>
            <w:r w:rsidR="00EB33A4" w:rsidRPr="00B0140A">
              <w:rPr>
                <w:rFonts w:ascii="Arial" w:hAnsi="Arial" w:cs="Arial"/>
                <w:sz w:val="20"/>
                <w:szCs w:val="20"/>
              </w:rPr>
              <w:t xml:space="preserve"> od </w:t>
            </w:r>
            <w:r w:rsidRPr="00B0140A">
              <w:rPr>
                <w:rFonts w:ascii="Arial" w:hAnsi="Arial" w:cs="Arial"/>
                <w:sz w:val="20"/>
                <w:szCs w:val="20"/>
              </w:rPr>
              <w:t>strony zewnętrznej</w:t>
            </w:r>
          </w:p>
        </w:tc>
      </w:tr>
      <w:tr w:rsidR="00222211" w:rsidRPr="00B0140A" w14:paraId="55415266" w14:textId="77777777" w:rsidTr="00D26CB4">
        <w:tc>
          <w:tcPr>
            <w:tcW w:w="4531" w:type="dxa"/>
            <w:vAlign w:val="center"/>
          </w:tcPr>
          <w:p w14:paraId="5070B5E2" w14:textId="77777777" w:rsidR="00222211" w:rsidRPr="00B0140A" w:rsidRDefault="00222211" w:rsidP="006B067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>Uwagi</w:t>
            </w:r>
            <w:r w:rsidR="00DD21B5" w:rsidRPr="00B0140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29" w:type="dxa"/>
            <w:vAlign w:val="center"/>
          </w:tcPr>
          <w:p w14:paraId="0EFE8502" w14:textId="7ABF7A16" w:rsidR="00222211" w:rsidRPr="00B0140A" w:rsidRDefault="00DD21B5" w:rsidP="00100556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40A">
              <w:rPr>
                <w:rFonts w:ascii="Arial" w:hAnsi="Arial" w:cs="Arial"/>
                <w:sz w:val="20"/>
                <w:szCs w:val="20"/>
              </w:rPr>
              <w:t xml:space="preserve">W pomieszczeniu zainstalowano systemy: </w:t>
            </w:r>
            <w:proofErr w:type="spellStart"/>
            <w:r w:rsidRPr="00B0140A">
              <w:rPr>
                <w:rFonts w:ascii="Arial" w:hAnsi="Arial" w:cs="Arial"/>
                <w:sz w:val="20"/>
                <w:szCs w:val="20"/>
              </w:rPr>
              <w:t>SSWiN</w:t>
            </w:r>
            <w:proofErr w:type="spellEnd"/>
            <w:r w:rsidR="00EC720C" w:rsidRPr="00B0140A">
              <w:rPr>
                <w:rFonts w:ascii="Arial" w:hAnsi="Arial" w:cs="Arial"/>
                <w:sz w:val="20"/>
                <w:szCs w:val="20"/>
              </w:rPr>
              <w:t xml:space="preserve"> i </w:t>
            </w:r>
            <w:r w:rsidRPr="00B0140A">
              <w:rPr>
                <w:rFonts w:ascii="Arial" w:hAnsi="Arial" w:cs="Arial"/>
                <w:sz w:val="20"/>
                <w:szCs w:val="20"/>
              </w:rPr>
              <w:t xml:space="preserve"> SAP</w:t>
            </w:r>
            <w:r w:rsidR="00D26CB4" w:rsidRPr="00B0140A">
              <w:rPr>
                <w:rFonts w:ascii="Arial" w:hAnsi="Arial" w:cs="Arial"/>
                <w:sz w:val="20"/>
                <w:szCs w:val="20"/>
              </w:rPr>
              <w:t xml:space="preserve"> firmy SATEL oraz monitoring CCTV zbudowany</w:t>
            </w:r>
            <w:r w:rsidR="00C82276" w:rsidRPr="00B0140A">
              <w:rPr>
                <w:rFonts w:ascii="Arial" w:hAnsi="Arial" w:cs="Arial"/>
                <w:sz w:val="20"/>
                <w:szCs w:val="20"/>
              </w:rPr>
              <w:t xml:space="preserve"> na </w:t>
            </w:r>
            <w:r w:rsidR="00D26CB4" w:rsidRPr="00B0140A">
              <w:rPr>
                <w:rFonts w:ascii="Arial" w:hAnsi="Arial" w:cs="Arial"/>
                <w:sz w:val="20"/>
                <w:szCs w:val="20"/>
              </w:rPr>
              <w:t>urządzeniach BCS</w:t>
            </w:r>
            <w:r w:rsidR="00432AC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100556">
              <w:rPr>
                <w:rFonts w:ascii="Arial" w:hAnsi="Arial" w:cs="Arial"/>
                <w:sz w:val="20"/>
                <w:szCs w:val="20"/>
              </w:rPr>
              <w:t>Zamawiający udostępni łącze na potrzeby t</w:t>
            </w:r>
            <w:r w:rsidR="00100556" w:rsidRPr="00100556">
              <w:rPr>
                <w:rFonts w:ascii="Arial" w:hAnsi="Arial" w:cs="Arial"/>
                <w:sz w:val="20"/>
                <w:szCs w:val="20"/>
              </w:rPr>
              <w:t>ransmisj</w:t>
            </w:r>
            <w:r w:rsidR="00100556">
              <w:rPr>
                <w:rFonts w:ascii="Arial" w:hAnsi="Arial" w:cs="Arial"/>
                <w:sz w:val="20"/>
                <w:szCs w:val="20"/>
              </w:rPr>
              <w:t>i</w:t>
            </w:r>
            <w:r w:rsidR="00100556" w:rsidRPr="001005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00556">
              <w:rPr>
                <w:rFonts w:ascii="Arial" w:hAnsi="Arial" w:cs="Arial"/>
                <w:sz w:val="20"/>
                <w:szCs w:val="20"/>
              </w:rPr>
              <w:t>d</w:t>
            </w:r>
            <w:r w:rsidR="00100556" w:rsidRPr="00100556">
              <w:rPr>
                <w:rFonts w:ascii="Arial" w:hAnsi="Arial" w:cs="Arial"/>
                <w:sz w:val="20"/>
                <w:szCs w:val="20"/>
              </w:rPr>
              <w:t xml:space="preserve">anych </w:t>
            </w:r>
            <w:r w:rsidR="00100556">
              <w:rPr>
                <w:rFonts w:ascii="Arial" w:hAnsi="Arial" w:cs="Arial"/>
                <w:sz w:val="20"/>
                <w:szCs w:val="20"/>
              </w:rPr>
              <w:t xml:space="preserve">(wyłącznie </w:t>
            </w:r>
            <w:r w:rsidR="00100556" w:rsidRPr="00100556">
              <w:rPr>
                <w:rFonts w:ascii="Arial" w:hAnsi="Arial" w:cs="Arial"/>
                <w:sz w:val="20"/>
                <w:szCs w:val="20"/>
              </w:rPr>
              <w:t>wizji</w:t>
            </w:r>
            <w:r w:rsidR="00100556">
              <w:rPr>
                <w:rFonts w:ascii="Arial" w:hAnsi="Arial" w:cs="Arial"/>
                <w:sz w:val="20"/>
                <w:szCs w:val="20"/>
              </w:rPr>
              <w:t>)</w:t>
            </w:r>
            <w:r w:rsidR="00100556" w:rsidRPr="00100556">
              <w:rPr>
                <w:rFonts w:ascii="Arial" w:hAnsi="Arial" w:cs="Arial"/>
                <w:sz w:val="20"/>
                <w:szCs w:val="20"/>
              </w:rPr>
              <w:t xml:space="preserve"> monitoringu </w:t>
            </w:r>
            <w:r w:rsidR="00100556">
              <w:rPr>
                <w:rFonts w:ascii="Arial" w:hAnsi="Arial" w:cs="Arial"/>
                <w:sz w:val="20"/>
                <w:szCs w:val="20"/>
              </w:rPr>
              <w:t xml:space="preserve">CCTV </w:t>
            </w:r>
            <w:r w:rsidR="00100556" w:rsidRPr="00100556">
              <w:rPr>
                <w:rFonts w:ascii="Arial" w:hAnsi="Arial" w:cs="Arial"/>
                <w:sz w:val="20"/>
                <w:szCs w:val="20"/>
              </w:rPr>
              <w:t xml:space="preserve">z archiwum zewnętrznego do budynku </w:t>
            </w:r>
            <w:r w:rsidR="00100556">
              <w:rPr>
                <w:rFonts w:ascii="Arial" w:hAnsi="Arial" w:cs="Arial"/>
                <w:sz w:val="20"/>
                <w:szCs w:val="20"/>
              </w:rPr>
              <w:t>S</w:t>
            </w:r>
            <w:r w:rsidR="00100556" w:rsidRPr="00100556">
              <w:rPr>
                <w:rFonts w:ascii="Arial" w:hAnsi="Arial" w:cs="Arial"/>
                <w:sz w:val="20"/>
                <w:szCs w:val="20"/>
              </w:rPr>
              <w:t>ądu</w:t>
            </w:r>
            <w:r w:rsidR="00100556">
              <w:rPr>
                <w:rFonts w:ascii="Arial" w:hAnsi="Arial" w:cs="Arial"/>
                <w:sz w:val="20"/>
                <w:szCs w:val="20"/>
              </w:rPr>
              <w:t xml:space="preserve"> o parametrach</w:t>
            </w:r>
            <w:r w:rsidR="00100556" w:rsidRPr="00100556">
              <w:rPr>
                <w:rFonts w:ascii="Arial" w:hAnsi="Arial" w:cs="Arial"/>
                <w:sz w:val="20"/>
                <w:szCs w:val="20"/>
              </w:rPr>
              <w:t xml:space="preserve"> 100Mbi</w:t>
            </w:r>
            <w:r w:rsidR="0010055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</w:tbl>
    <w:p w14:paraId="4603077E" w14:textId="77777777" w:rsidR="00222211" w:rsidRPr="00B0140A" w:rsidRDefault="00222211" w:rsidP="0093226B">
      <w:pPr>
        <w:pStyle w:val="Tytu"/>
        <w:jc w:val="right"/>
        <w:rPr>
          <w:rFonts w:ascii="Times New Roman" w:hAnsi="Times New Roman"/>
          <w:bCs w:val="0"/>
          <w:iCs/>
          <w:sz w:val="22"/>
        </w:rPr>
      </w:pPr>
    </w:p>
    <w:p w14:paraId="7D4350F3" w14:textId="77777777" w:rsidR="00222211" w:rsidRPr="00B0140A" w:rsidRDefault="00222211" w:rsidP="0093226B">
      <w:pPr>
        <w:pStyle w:val="Tytu"/>
        <w:jc w:val="right"/>
        <w:rPr>
          <w:rFonts w:ascii="Times New Roman" w:hAnsi="Times New Roman"/>
          <w:bCs w:val="0"/>
          <w:iCs/>
          <w:sz w:val="22"/>
        </w:rPr>
      </w:pPr>
    </w:p>
    <w:p w14:paraId="1A8574DD" w14:textId="77777777" w:rsidR="00222211" w:rsidRPr="00B0140A" w:rsidRDefault="00272158" w:rsidP="0093226B">
      <w:pPr>
        <w:pStyle w:val="Tytu"/>
        <w:jc w:val="right"/>
        <w:rPr>
          <w:rFonts w:ascii="Times New Roman" w:hAnsi="Times New Roman"/>
          <w:bCs w:val="0"/>
          <w:iCs/>
          <w:sz w:val="22"/>
        </w:rPr>
      </w:pPr>
      <w:r w:rsidRPr="00B0140A">
        <w:rPr>
          <w:rFonts w:ascii="Times New Roman" w:hAnsi="Times New Roman"/>
          <w:bCs w:val="0"/>
          <w:iCs/>
          <w:sz w:val="22"/>
        </w:rPr>
        <w:br w:type="page"/>
      </w:r>
    </w:p>
    <w:p w14:paraId="0CE0FC0F" w14:textId="77777777" w:rsidR="0093226B" w:rsidRPr="00B0140A" w:rsidRDefault="0093226B" w:rsidP="0093226B">
      <w:pPr>
        <w:pStyle w:val="Tytu"/>
        <w:jc w:val="right"/>
        <w:rPr>
          <w:rFonts w:ascii="Times New Roman" w:hAnsi="Times New Roman"/>
          <w:bCs w:val="0"/>
          <w:iCs/>
          <w:sz w:val="22"/>
        </w:rPr>
      </w:pPr>
      <w:r w:rsidRPr="00B0140A">
        <w:rPr>
          <w:rFonts w:ascii="Times New Roman" w:hAnsi="Times New Roman"/>
          <w:bCs w:val="0"/>
          <w:iCs/>
          <w:sz w:val="22"/>
        </w:rPr>
        <w:lastRenderedPageBreak/>
        <w:t>Załącznik nr 2</w:t>
      </w:r>
      <w:r w:rsidR="00C82276" w:rsidRPr="00B0140A">
        <w:rPr>
          <w:rFonts w:ascii="Times New Roman" w:hAnsi="Times New Roman"/>
          <w:bCs w:val="0"/>
          <w:iCs/>
          <w:sz w:val="22"/>
        </w:rPr>
        <w:t xml:space="preserve"> do </w:t>
      </w:r>
      <w:r w:rsidR="00E02966" w:rsidRPr="00B0140A">
        <w:rPr>
          <w:rFonts w:ascii="Times New Roman" w:hAnsi="Times New Roman"/>
          <w:bCs w:val="0"/>
          <w:iCs/>
          <w:sz w:val="22"/>
        </w:rPr>
        <w:t>SWZ</w:t>
      </w:r>
    </w:p>
    <w:p w14:paraId="2E3280A6" w14:textId="77777777" w:rsidR="0093226B" w:rsidRPr="00B0140A" w:rsidRDefault="0093226B" w:rsidP="0093226B">
      <w:pPr>
        <w:jc w:val="right"/>
        <w:rPr>
          <w:i/>
          <w:iCs/>
          <w:sz w:val="22"/>
          <w:szCs w:val="22"/>
        </w:rPr>
      </w:pPr>
      <w:r w:rsidRPr="00B0140A">
        <w:rPr>
          <w:i/>
          <w:iCs/>
          <w:sz w:val="22"/>
          <w:szCs w:val="22"/>
        </w:rPr>
        <w:t xml:space="preserve"> (wzór)</w:t>
      </w:r>
    </w:p>
    <w:p w14:paraId="627E38CB" w14:textId="77777777" w:rsidR="0093226B" w:rsidRPr="00B0140A" w:rsidRDefault="0093226B" w:rsidP="00F73A5B">
      <w:pPr>
        <w:pStyle w:val="Nagwek1"/>
      </w:pPr>
      <w:r w:rsidRPr="00B0140A">
        <w:t>FORMULARZ OFERTY</w:t>
      </w:r>
    </w:p>
    <w:p w14:paraId="1F55B172" w14:textId="77777777" w:rsidR="00AC73DE" w:rsidRPr="00B0140A" w:rsidRDefault="00AC73DE" w:rsidP="0093226B">
      <w:pPr>
        <w:jc w:val="center"/>
        <w:rPr>
          <w:b/>
          <w:sz w:val="22"/>
          <w:szCs w:val="22"/>
        </w:rPr>
      </w:pPr>
      <w:r w:rsidRPr="00B0140A">
        <w:rPr>
          <w:b/>
          <w:sz w:val="22"/>
          <w:szCs w:val="22"/>
        </w:rPr>
        <w:t>w odrębnym pliku dostępnym</w:t>
      </w:r>
      <w:r w:rsidR="00C82276" w:rsidRPr="00B0140A">
        <w:rPr>
          <w:b/>
          <w:sz w:val="22"/>
          <w:szCs w:val="22"/>
        </w:rPr>
        <w:t xml:space="preserve"> na </w:t>
      </w:r>
      <w:r w:rsidRPr="00B0140A">
        <w:rPr>
          <w:b/>
          <w:sz w:val="22"/>
          <w:szCs w:val="22"/>
        </w:rPr>
        <w:t>stronie internetowej prowadzonego postepowania</w:t>
      </w:r>
      <w:r w:rsidR="00F049A1" w:rsidRPr="00B0140A">
        <w:rPr>
          <w:b/>
          <w:sz w:val="22"/>
          <w:szCs w:val="22"/>
        </w:rPr>
        <w:t>:</w:t>
      </w:r>
    </w:p>
    <w:p w14:paraId="358512E5" w14:textId="7CA9A3E6" w:rsidR="0093226B" w:rsidRDefault="0093226B" w:rsidP="0093226B">
      <w:pPr>
        <w:spacing w:line="360" w:lineRule="auto"/>
        <w:jc w:val="both"/>
        <w:rPr>
          <w:b/>
          <w:sz w:val="22"/>
          <w:szCs w:val="22"/>
        </w:rPr>
      </w:pPr>
    </w:p>
    <w:p w14:paraId="1301AFF5" w14:textId="289DCF30" w:rsidR="00CC12C9" w:rsidRPr="00B0140A" w:rsidRDefault="00E16515" w:rsidP="0093226B">
      <w:pPr>
        <w:spacing w:line="360" w:lineRule="auto"/>
        <w:jc w:val="both"/>
        <w:rPr>
          <w:b/>
          <w:sz w:val="22"/>
          <w:szCs w:val="22"/>
        </w:rPr>
      </w:pPr>
      <w:hyperlink r:id="rId16" w:history="1">
        <w:r w:rsidR="00CC12C9" w:rsidRPr="0079750D">
          <w:rPr>
            <w:rStyle w:val="Hipercze"/>
          </w:rPr>
          <w:t>https://ezamowienia.gov.pl/mp-client/search/list/ocds-148610-1416a3ac-498b-41d1-b3f5-ef8f50dec478</w:t>
        </w:r>
      </w:hyperlink>
      <w:r w:rsidR="00CC12C9">
        <w:t xml:space="preserve">  </w:t>
      </w:r>
    </w:p>
    <w:p w14:paraId="2A978544" w14:textId="77777777" w:rsidR="00D661E9" w:rsidRPr="00B0140A" w:rsidRDefault="0093226B" w:rsidP="00F049A1">
      <w:pPr>
        <w:tabs>
          <w:tab w:val="left" w:pos="3872"/>
          <w:tab w:val="left" w:pos="3990"/>
        </w:tabs>
        <w:jc w:val="right"/>
        <w:rPr>
          <w:rFonts w:ascii="Arial" w:hAnsi="Arial" w:cs="Arial"/>
          <w:b/>
          <w:sz w:val="22"/>
        </w:rPr>
      </w:pPr>
      <w:r w:rsidRPr="00B0140A">
        <w:rPr>
          <w:b/>
          <w:bCs/>
          <w:sz w:val="22"/>
        </w:rPr>
        <w:br w:type="page"/>
      </w:r>
      <w:r w:rsidR="00D661E9" w:rsidRPr="00B0140A">
        <w:rPr>
          <w:rFonts w:ascii="Arial" w:hAnsi="Arial" w:cs="Arial"/>
          <w:b/>
          <w:sz w:val="22"/>
        </w:rPr>
        <w:lastRenderedPageBreak/>
        <w:t>Załącznik nr 3</w:t>
      </w:r>
      <w:r w:rsidR="00C82276" w:rsidRPr="00B0140A">
        <w:rPr>
          <w:rFonts w:ascii="Arial" w:hAnsi="Arial" w:cs="Arial"/>
          <w:b/>
          <w:sz w:val="22"/>
        </w:rPr>
        <w:t xml:space="preserve"> do </w:t>
      </w:r>
      <w:r w:rsidR="00D661E9" w:rsidRPr="00B0140A">
        <w:rPr>
          <w:rFonts w:ascii="Arial" w:hAnsi="Arial" w:cs="Arial"/>
          <w:b/>
          <w:sz w:val="22"/>
        </w:rPr>
        <w:t>SWZ</w:t>
      </w:r>
    </w:p>
    <w:p w14:paraId="11E040F2" w14:textId="77777777" w:rsidR="00D661E9" w:rsidRPr="00B0140A" w:rsidRDefault="00D661E9" w:rsidP="00F049A1">
      <w:pPr>
        <w:jc w:val="right"/>
        <w:rPr>
          <w:rFonts w:ascii="Arial" w:hAnsi="Arial" w:cs="Arial"/>
          <w:bCs/>
          <w:i/>
          <w:iCs/>
          <w:sz w:val="22"/>
        </w:rPr>
      </w:pPr>
      <w:r w:rsidRPr="00B0140A">
        <w:rPr>
          <w:rFonts w:ascii="Arial" w:hAnsi="Arial" w:cs="Arial"/>
          <w:bCs/>
          <w:i/>
          <w:iCs/>
          <w:sz w:val="22"/>
        </w:rPr>
        <w:t xml:space="preserve"> (wzór)</w:t>
      </w:r>
    </w:p>
    <w:p w14:paraId="63284314" w14:textId="77777777" w:rsidR="008C180A" w:rsidRPr="00B0140A" w:rsidRDefault="008C180A" w:rsidP="00F049A1">
      <w:pPr>
        <w:jc w:val="both"/>
        <w:rPr>
          <w:rFonts w:ascii="Arial" w:hAnsi="Arial" w:cs="Arial"/>
          <w:sz w:val="22"/>
          <w:szCs w:val="20"/>
        </w:rPr>
      </w:pPr>
      <w:r w:rsidRPr="00B0140A">
        <w:rPr>
          <w:rFonts w:ascii="Arial" w:hAnsi="Arial" w:cs="Arial"/>
          <w:sz w:val="22"/>
          <w:szCs w:val="20"/>
        </w:rPr>
        <w:t>……………………………………</w:t>
      </w:r>
    </w:p>
    <w:p w14:paraId="1AA234D4" w14:textId="77777777" w:rsidR="008C180A" w:rsidRPr="00B0140A" w:rsidRDefault="008C180A" w:rsidP="00F049A1">
      <w:pPr>
        <w:jc w:val="both"/>
        <w:rPr>
          <w:rFonts w:ascii="Arial" w:hAnsi="Arial" w:cs="Arial"/>
          <w:sz w:val="16"/>
          <w:szCs w:val="20"/>
        </w:rPr>
      </w:pPr>
      <w:r w:rsidRPr="00B0140A">
        <w:rPr>
          <w:rFonts w:ascii="Arial" w:hAnsi="Arial" w:cs="Arial"/>
          <w:sz w:val="16"/>
          <w:szCs w:val="20"/>
        </w:rPr>
        <w:t xml:space="preserve">  /nazwa Wykonawcy/ Wykonawców/</w:t>
      </w:r>
    </w:p>
    <w:p w14:paraId="5BD16555" w14:textId="77777777" w:rsidR="00D661E9" w:rsidRPr="00B0140A" w:rsidRDefault="00D661E9" w:rsidP="00F049A1">
      <w:pPr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Sąd Rejonowy</w:t>
      </w:r>
      <w:r w:rsidR="00EB33A4" w:rsidRPr="00B0140A">
        <w:rPr>
          <w:rFonts w:ascii="Arial" w:hAnsi="Arial" w:cs="Arial"/>
          <w:b/>
          <w:bCs/>
          <w:i/>
          <w:iCs/>
          <w:sz w:val="22"/>
          <w:szCs w:val="22"/>
        </w:rPr>
        <w:t xml:space="preserve"> w </w:t>
      </w: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Sokółce</w:t>
      </w:r>
    </w:p>
    <w:p w14:paraId="0B295030" w14:textId="77777777" w:rsidR="00D661E9" w:rsidRPr="00B0140A" w:rsidRDefault="00D661E9" w:rsidP="00F049A1">
      <w:pPr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ul. Piłsudskiego 7</w:t>
      </w:r>
    </w:p>
    <w:p w14:paraId="4AF600E7" w14:textId="77777777" w:rsidR="00D661E9" w:rsidRPr="00B0140A" w:rsidRDefault="00D661E9" w:rsidP="00F049A1">
      <w:pPr>
        <w:jc w:val="right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16-100 Sokółka</w:t>
      </w:r>
      <w:r w:rsidRPr="00B0140A">
        <w:rPr>
          <w:rFonts w:ascii="Arial" w:hAnsi="Arial" w:cs="Arial"/>
          <w:sz w:val="22"/>
          <w:szCs w:val="22"/>
        </w:rPr>
        <w:t xml:space="preserve">  </w:t>
      </w:r>
    </w:p>
    <w:p w14:paraId="5A8D71FC" w14:textId="77777777" w:rsidR="00D661E9" w:rsidRPr="00B0140A" w:rsidRDefault="00D661E9" w:rsidP="002A5D20">
      <w:pPr>
        <w:pStyle w:val="Nagwek1"/>
        <w:rPr>
          <w:lang w:eastAsia="ar-SA"/>
        </w:rPr>
      </w:pPr>
      <w:r w:rsidRPr="00B0140A">
        <w:rPr>
          <w:lang w:eastAsia="ar-SA"/>
        </w:rPr>
        <w:t>Oświadczenie Wykonawcy*</w:t>
      </w:r>
      <w:r w:rsidR="00D102BE" w:rsidRPr="00B0140A">
        <w:rPr>
          <w:lang w:eastAsia="ar-SA"/>
        </w:rPr>
        <w:t>/Wykonawcy wspólnie ubiegającego się</w:t>
      </w:r>
      <w:r w:rsidR="00C82276" w:rsidRPr="00B0140A">
        <w:rPr>
          <w:lang w:eastAsia="ar-SA"/>
        </w:rPr>
        <w:t xml:space="preserve"> o </w:t>
      </w:r>
      <w:r w:rsidR="00D102BE" w:rsidRPr="00B0140A">
        <w:rPr>
          <w:lang w:eastAsia="ar-SA"/>
        </w:rPr>
        <w:t>udzielenie zamówienia*/podmiotu udostępniającego zasoby*</w:t>
      </w:r>
    </w:p>
    <w:p w14:paraId="7F5AC91A" w14:textId="77777777" w:rsidR="00D661E9" w:rsidRPr="00B0140A" w:rsidRDefault="00D661E9" w:rsidP="00F049A1">
      <w:pPr>
        <w:suppressAutoHyphens/>
        <w:jc w:val="center"/>
        <w:rPr>
          <w:rFonts w:ascii="Arial" w:hAnsi="Arial" w:cs="Arial"/>
          <w:b/>
          <w:sz w:val="22"/>
          <w:szCs w:val="22"/>
          <w:lang w:eastAsia="ar-SA"/>
        </w:rPr>
      </w:pPr>
      <w:r w:rsidRPr="00B0140A">
        <w:rPr>
          <w:rFonts w:ascii="Arial" w:hAnsi="Arial" w:cs="Arial"/>
          <w:b/>
          <w:sz w:val="22"/>
          <w:szCs w:val="22"/>
          <w:lang w:eastAsia="ar-SA"/>
        </w:rPr>
        <w:t>składane</w:t>
      </w:r>
      <w:r w:rsidR="00C82276" w:rsidRPr="00B0140A">
        <w:rPr>
          <w:rFonts w:ascii="Arial" w:hAnsi="Arial" w:cs="Arial"/>
          <w:b/>
          <w:sz w:val="22"/>
          <w:szCs w:val="22"/>
          <w:lang w:eastAsia="ar-SA"/>
        </w:rPr>
        <w:t xml:space="preserve"> na </w:t>
      </w:r>
      <w:r w:rsidRPr="00B0140A">
        <w:rPr>
          <w:rFonts w:ascii="Arial" w:hAnsi="Arial" w:cs="Arial"/>
          <w:b/>
          <w:sz w:val="22"/>
          <w:szCs w:val="22"/>
          <w:lang w:eastAsia="ar-SA"/>
        </w:rPr>
        <w:t>podstawie art. 125 ust. 1</w:t>
      </w:r>
    </w:p>
    <w:p w14:paraId="58E1F49D" w14:textId="77777777" w:rsidR="00D661E9" w:rsidRPr="00B0140A" w:rsidRDefault="00D661E9" w:rsidP="00F049A1">
      <w:pPr>
        <w:suppressAutoHyphens/>
        <w:jc w:val="center"/>
        <w:rPr>
          <w:rFonts w:ascii="Arial" w:hAnsi="Arial" w:cs="Arial"/>
          <w:b/>
          <w:sz w:val="22"/>
          <w:szCs w:val="22"/>
          <w:lang w:eastAsia="ar-SA"/>
        </w:rPr>
      </w:pPr>
      <w:r w:rsidRPr="00B0140A">
        <w:rPr>
          <w:rFonts w:ascii="Arial" w:hAnsi="Arial" w:cs="Arial"/>
          <w:b/>
          <w:sz w:val="22"/>
          <w:szCs w:val="22"/>
          <w:lang w:eastAsia="ar-SA"/>
        </w:rPr>
        <w:t>ustawy</w:t>
      </w:r>
      <w:r w:rsidR="00C82276" w:rsidRPr="00B0140A">
        <w:rPr>
          <w:rFonts w:ascii="Arial" w:hAnsi="Arial" w:cs="Arial"/>
          <w:b/>
          <w:sz w:val="22"/>
          <w:szCs w:val="22"/>
          <w:lang w:eastAsia="ar-SA"/>
        </w:rPr>
        <w:t xml:space="preserve"> z </w:t>
      </w:r>
      <w:r w:rsidRPr="00B0140A">
        <w:rPr>
          <w:rFonts w:ascii="Arial" w:hAnsi="Arial" w:cs="Arial"/>
          <w:b/>
          <w:sz w:val="22"/>
          <w:szCs w:val="22"/>
          <w:lang w:eastAsia="ar-SA"/>
        </w:rPr>
        <w:t>dnia 11 września 2019 r. - Prawo zamówień publicznych</w:t>
      </w:r>
    </w:p>
    <w:p w14:paraId="6F7202C6" w14:textId="77777777" w:rsidR="00B91AEE" w:rsidRPr="00B0140A" w:rsidRDefault="00B91AEE" w:rsidP="00F049A1">
      <w:pPr>
        <w:pStyle w:val="Tytu"/>
        <w:jc w:val="both"/>
        <w:rPr>
          <w:rFonts w:ascii="Arial" w:hAnsi="Arial" w:cs="Arial"/>
          <w:b w:val="0"/>
          <w:sz w:val="16"/>
          <w:szCs w:val="16"/>
          <w:lang w:eastAsia="ar-SA"/>
        </w:rPr>
      </w:pPr>
    </w:p>
    <w:p w14:paraId="03E15AAC" w14:textId="5A46A200" w:rsidR="00D661E9" w:rsidRPr="00B0140A" w:rsidRDefault="00D661E9" w:rsidP="00F049A1">
      <w:pPr>
        <w:pStyle w:val="Tytu"/>
        <w:jc w:val="both"/>
        <w:rPr>
          <w:rFonts w:ascii="Arial" w:hAnsi="Arial" w:cs="Arial"/>
          <w:b w:val="0"/>
          <w:sz w:val="22"/>
          <w:szCs w:val="22"/>
          <w:lang w:eastAsia="ar-SA"/>
        </w:rPr>
      </w:pPr>
      <w:r w:rsidRPr="00B0140A">
        <w:rPr>
          <w:rFonts w:ascii="Arial" w:hAnsi="Arial" w:cs="Arial"/>
          <w:b w:val="0"/>
          <w:sz w:val="22"/>
          <w:szCs w:val="22"/>
          <w:lang w:eastAsia="ar-SA"/>
        </w:rPr>
        <w:t>Składając ofertę</w:t>
      </w:r>
      <w:r w:rsidR="00EB33A4"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 w 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>postępowaniu</w:t>
      </w:r>
      <w:r w:rsidR="00C82276"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 o 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>udzielenie zamówienia publicznego, prowadzonym</w:t>
      </w:r>
      <w:r w:rsidR="00EB33A4"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 w 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>trybie podstawowym</w:t>
      </w:r>
      <w:r w:rsidR="00C82276"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 na 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podstawie art. 275 pkt 1) ustawy Pzp, </w:t>
      </w:r>
      <w:r w:rsidR="00EE0387" w:rsidRPr="00B0140A">
        <w:rPr>
          <w:rFonts w:ascii="Arial" w:hAnsi="Arial" w:cs="Arial"/>
          <w:b w:val="0"/>
          <w:sz w:val="22"/>
          <w:szCs w:val="22"/>
        </w:rPr>
        <w:t>znak postępowania:</w:t>
      </w:r>
      <w:r w:rsidR="00EE0387" w:rsidRPr="00B0140A">
        <w:rPr>
          <w:rFonts w:ascii="Arial" w:hAnsi="Arial" w:cs="Arial"/>
          <w:sz w:val="22"/>
          <w:szCs w:val="22"/>
        </w:rPr>
        <w:t xml:space="preserve"> 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 </w:t>
      </w:r>
      <w:r w:rsidR="00C1287C">
        <w:rPr>
          <w:rFonts w:ascii="Arial" w:hAnsi="Arial" w:cs="Arial"/>
          <w:b w:val="0"/>
          <w:bCs w:val="0"/>
          <w:sz w:val="22"/>
        </w:rPr>
        <w:t>A.261.1.2026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 </w:t>
      </w:r>
      <w:r w:rsidR="00EE0387" w:rsidRPr="00B0140A">
        <w:rPr>
          <w:rFonts w:ascii="Arial" w:hAnsi="Arial" w:cs="Arial"/>
          <w:b w:val="0"/>
          <w:bCs w:val="0"/>
          <w:sz w:val="22"/>
        </w:rPr>
        <w:t>w zakresie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 </w:t>
      </w:r>
      <w:r w:rsidRPr="00B0140A">
        <w:rPr>
          <w:rFonts w:ascii="Arial" w:hAnsi="Arial" w:cs="Arial"/>
          <w:sz w:val="22"/>
        </w:rPr>
        <w:t>„</w:t>
      </w:r>
      <w:r w:rsidR="00936D0C" w:rsidRPr="00B0140A">
        <w:rPr>
          <w:rFonts w:ascii="Arial" w:hAnsi="Arial" w:cs="Arial"/>
          <w:bCs w:val="0"/>
          <w:sz w:val="22"/>
          <w:szCs w:val="22"/>
        </w:rPr>
        <w:t>Usługi ochrony osób</w:t>
      </w:r>
      <w:r w:rsidR="00EC720C" w:rsidRPr="00B0140A">
        <w:rPr>
          <w:rFonts w:ascii="Arial" w:hAnsi="Arial" w:cs="Arial"/>
          <w:bCs w:val="0"/>
          <w:sz w:val="22"/>
          <w:szCs w:val="22"/>
        </w:rPr>
        <w:t xml:space="preserve"> i </w:t>
      </w:r>
      <w:r w:rsidR="00936D0C" w:rsidRPr="00B0140A">
        <w:rPr>
          <w:rFonts w:ascii="Arial" w:hAnsi="Arial" w:cs="Arial"/>
          <w:bCs w:val="0"/>
          <w:sz w:val="22"/>
          <w:szCs w:val="22"/>
        </w:rPr>
        <w:t>mienia Sądu Rejonowego</w:t>
      </w:r>
      <w:r w:rsidR="00EB33A4" w:rsidRPr="00B0140A">
        <w:rPr>
          <w:rFonts w:ascii="Arial" w:hAnsi="Arial" w:cs="Arial"/>
          <w:bCs w:val="0"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Cs w:val="0"/>
          <w:sz w:val="22"/>
          <w:szCs w:val="22"/>
        </w:rPr>
        <w:t xml:space="preserve">Sokółce oraz </w:t>
      </w:r>
      <w:r w:rsidR="00F049A1" w:rsidRPr="00B0140A">
        <w:rPr>
          <w:rFonts w:ascii="Arial" w:hAnsi="Arial" w:cs="Arial"/>
          <w:bCs w:val="0"/>
          <w:sz w:val="22"/>
          <w:szCs w:val="22"/>
        </w:rPr>
        <w:t>bieżący</w:t>
      </w:r>
      <w:r w:rsidR="00936D0C" w:rsidRPr="00B0140A">
        <w:rPr>
          <w:rFonts w:ascii="Arial" w:hAnsi="Arial" w:cs="Arial"/>
          <w:bCs w:val="0"/>
          <w:sz w:val="22"/>
          <w:szCs w:val="22"/>
        </w:rPr>
        <w:t xml:space="preserve"> monitoring </w:t>
      </w:r>
      <w:proofErr w:type="spellStart"/>
      <w:r w:rsidR="00936D0C" w:rsidRPr="00B0140A">
        <w:rPr>
          <w:rFonts w:ascii="Arial" w:hAnsi="Arial" w:cs="Arial"/>
          <w:bCs w:val="0"/>
          <w:sz w:val="22"/>
          <w:szCs w:val="22"/>
        </w:rPr>
        <w:t>CCTV</w:t>
      </w:r>
      <w:proofErr w:type="spellEnd"/>
      <w:r w:rsidR="00F049A1" w:rsidRPr="00B0140A">
        <w:rPr>
          <w:rFonts w:ascii="Arial" w:hAnsi="Arial" w:cs="Arial"/>
          <w:bCs w:val="0"/>
          <w:sz w:val="22"/>
          <w:szCs w:val="22"/>
        </w:rPr>
        <w:t>,</w:t>
      </w:r>
      <w:r w:rsidR="00936D0C" w:rsidRPr="00B0140A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936D0C" w:rsidRPr="00B0140A">
        <w:rPr>
          <w:rFonts w:ascii="Arial" w:hAnsi="Arial" w:cs="Arial"/>
          <w:bCs w:val="0"/>
          <w:sz w:val="22"/>
          <w:szCs w:val="22"/>
        </w:rPr>
        <w:t>SSWiN</w:t>
      </w:r>
      <w:proofErr w:type="spellEnd"/>
      <w:r w:rsidR="00EC720C" w:rsidRPr="00B0140A">
        <w:rPr>
          <w:rFonts w:ascii="Arial" w:hAnsi="Arial" w:cs="Arial"/>
          <w:bCs w:val="0"/>
          <w:sz w:val="22"/>
          <w:szCs w:val="22"/>
        </w:rPr>
        <w:t xml:space="preserve"> i </w:t>
      </w:r>
      <w:r w:rsidR="00810E30" w:rsidRPr="00B0140A">
        <w:rPr>
          <w:rFonts w:ascii="Arial" w:hAnsi="Arial" w:cs="Arial"/>
          <w:bCs w:val="0"/>
          <w:sz w:val="22"/>
          <w:szCs w:val="22"/>
        </w:rPr>
        <w:t>ppoż.</w:t>
      </w:r>
      <w:r w:rsidR="00EB33A4" w:rsidRPr="00B0140A">
        <w:rPr>
          <w:rFonts w:ascii="Arial" w:hAnsi="Arial" w:cs="Arial"/>
          <w:bCs w:val="0"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Cs w:val="0"/>
          <w:sz w:val="22"/>
          <w:szCs w:val="22"/>
        </w:rPr>
        <w:t>lokalu archiwum przy ul. Pocztowej 3</w:t>
      </w:r>
      <w:r w:rsidR="00EB33A4" w:rsidRPr="00B0140A">
        <w:rPr>
          <w:rFonts w:ascii="Arial" w:hAnsi="Arial" w:cs="Arial"/>
          <w:bCs w:val="0"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Cs w:val="0"/>
          <w:sz w:val="22"/>
          <w:szCs w:val="22"/>
        </w:rPr>
        <w:t>Sokółce</w:t>
      </w:r>
      <w:r w:rsidRPr="00B0140A">
        <w:rPr>
          <w:rFonts w:ascii="Arial" w:hAnsi="Arial" w:cs="Arial"/>
          <w:sz w:val="22"/>
        </w:rPr>
        <w:t xml:space="preserve">” 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>oświadczam, co następuje:</w:t>
      </w:r>
    </w:p>
    <w:p w14:paraId="77602BF5" w14:textId="77777777" w:rsidR="0093226B" w:rsidRPr="00B0140A" w:rsidRDefault="00CC0C1A" w:rsidP="00F049A1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 xml:space="preserve">Ja/My, </w:t>
      </w:r>
      <w:r w:rsidRPr="00B0140A">
        <w:rPr>
          <w:rFonts w:ascii="Arial" w:hAnsi="Arial" w:cs="Arial"/>
          <w:sz w:val="22"/>
        </w:rPr>
        <w:t>niżej podpisany/-ni:</w:t>
      </w:r>
    </w:p>
    <w:p w14:paraId="3F834E0A" w14:textId="77777777" w:rsidR="00B91AEE" w:rsidRPr="00B0140A" w:rsidRDefault="00B91AEE" w:rsidP="00F049A1">
      <w:pPr>
        <w:tabs>
          <w:tab w:val="left" w:pos="9214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</w:t>
      </w:r>
      <w:r w:rsidR="00F049A1" w:rsidRPr="00B0140A">
        <w:rPr>
          <w:rFonts w:ascii="Arial" w:hAnsi="Arial" w:cs="Arial"/>
          <w:sz w:val="22"/>
          <w:szCs w:val="22"/>
        </w:rPr>
        <w:t>............................</w:t>
      </w:r>
    </w:p>
    <w:p w14:paraId="2B55AF2C" w14:textId="77777777" w:rsidR="0093226B" w:rsidRPr="00B0140A" w:rsidRDefault="0093226B" w:rsidP="00F049A1">
      <w:pPr>
        <w:tabs>
          <w:tab w:val="left" w:pos="9214"/>
        </w:tabs>
        <w:spacing w:after="120"/>
        <w:jc w:val="center"/>
        <w:rPr>
          <w:rFonts w:ascii="Arial" w:hAnsi="Arial" w:cs="Arial"/>
          <w:i/>
          <w:sz w:val="18"/>
          <w:szCs w:val="18"/>
        </w:rPr>
      </w:pPr>
      <w:r w:rsidRPr="00B0140A">
        <w:rPr>
          <w:rFonts w:ascii="Arial" w:hAnsi="Arial" w:cs="Arial"/>
          <w:i/>
          <w:sz w:val="18"/>
          <w:szCs w:val="18"/>
        </w:rPr>
        <w:t>(imię</w:t>
      </w:r>
      <w:r w:rsidR="00EC720C" w:rsidRPr="00B0140A">
        <w:rPr>
          <w:rFonts w:ascii="Arial" w:hAnsi="Arial" w:cs="Arial"/>
          <w:i/>
          <w:sz w:val="18"/>
          <w:szCs w:val="18"/>
        </w:rPr>
        <w:t xml:space="preserve"> i </w:t>
      </w:r>
      <w:r w:rsidRPr="00B0140A">
        <w:rPr>
          <w:rFonts w:ascii="Arial" w:hAnsi="Arial" w:cs="Arial"/>
          <w:i/>
          <w:sz w:val="18"/>
          <w:szCs w:val="18"/>
        </w:rPr>
        <w:t>nazwisko osoby/osób upoważnionej/-</w:t>
      </w:r>
      <w:proofErr w:type="spellStart"/>
      <w:r w:rsidRPr="00B0140A">
        <w:rPr>
          <w:rFonts w:ascii="Arial" w:hAnsi="Arial" w:cs="Arial"/>
          <w:i/>
          <w:sz w:val="18"/>
          <w:szCs w:val="18"/>
        </w:rPr>
        <w:t>nych</w:t>
      </w:r>
      <w:proofErr w:type="spellEnd"/>
      <w:r w:rsidR="00C82276" w:rsidRPr="00B0140A">
        <w:rPr>
          <w:rFonts w:ascii="Arial" w:hAnsi="Arial" w:cs="Arial"/>
          <w:i/>
          <w:sz w:val="18"/>
          <w:szCs w:val="18"/>
        </w:rPr>
        <w:t xml:space="preserve"> do </w:t>
      </w:r>
      <w:r w:rsidRPr="00B0140A">
        <w:rPr>
          <w:rFonts w:ascii="Arial" w:hAnsi="Arial" w:cs="Arial"/>
          <w:i/>
          <w:sz w:val="18"/>
          <w:szCs w:val="18"/>
        </w:rPr>
        <w:t>reprezentowania)</w:t>
      </w:r>
    </w:p>
    <w:p w14:paraId="112E0726" w14:textId="77777777" w:rsidR="0093226B" w:rsidRPr="00B0140A" w:rsidRDefault="0093226B" w:rsidP="00F049A1">
      <w:pPr>
        <w:tabs>
          <w:tab w:val="left" w:pos="9214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działając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imieniu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="00C82276" w:rsidRPr="00B0140A">
        <w:rPr>
          <w:rFonts w:ascii="Arial" w:hAnsi="Arial" w:cs="Arial"/>
          <w:sz w:val="22"/>
          <w:szCs w:val="22"/>
        </w:rPr>
        <w:t>na </w:t>
      </w:r>
      <w:r w:rsidRPr="00B0140A">
        <w:rPr>
          <w:rFonts w:ascii="Arial" w:hAnsi="Arial" w:cs="Arial"/>
          <w:sz w:val="22"/>
          <w:szCs w:val="22"/>
        </w:rPr>
        <w:t>rzecz:</w:t>
      </w:r>
    </w:p>
    <w:p w14:paraId="2DD50051" w14:textId="77777777" w:rsidR="0093226B" w:rsidRPr="00B0140A" w:rsidRDefault="00B91AEE" w:rsidP="00F049A1">
      <w:pPr>
        <w:tabs>
          <w:tab w:val="left" w:pos="9214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</w:t>
      </w:r>
      <w:r w:rsidR="00F049A1" w:rsidRPr="00B0140A">
        <w:rPr>
          <w:rFonts w:ascii="Arial" w:hAnsi="Arial" w:cs="Arial"/>
          <w:sz w:val="22"/>
          <w:szCs w:val="22"/>
        </w:rPr>
        <w:t>.............................</w:t>
      </w:r>
    </w:p>
    <w:p w14:paraId="5F79F027" w14:textId="77777777" w:rsidR="0093226B" w:rsidRPr="00B0140A" w:rsidRDefault="0093226B" w:rsidP="00F049A1">
      <w:pPr>
        <w:tabs>
          <w:tab w:val="left" w:pos="9214"/>
        </w:tabs>
        <w:spacing w:after="120"/>
        <w:jc w:val="center"/>
        <w:rPr>
          <w:rFonts w:ascii="Arial" w:hAnsi="Arial" w:cs="Arial"/>
          <w:i/>
          <w:sz w:val="18"/>
          <w:szCs w:val="18"/>
        </w:rPr>
      </w:pPr>
      <w:r w:rsidRPr="00B0140A">
        <w:rPr>
          <w:rFonts w:ascii="Arial" w:hAnsi="Arial" w:cs="Arial"/>
          <w:i/>
          <w:sz w:val="18"/>
          <w:szCs w:val="18"/>
        </w:rPr>
        <w:t>(nazwa Wykonawcy/Wykonawcy wspólnie ubiegającego się</w:t>
      </w:r>
      <w:r w:rsidR="00C82276" w:rsidRPr="00B0140A">
        <w:rPr>
          <w:rFonts w:ascii="Arial" w:hAnsi="Arial" w:cs="Arial"/>
          <w:i/>
          <w:sz w:val="18"/>
          <w:szCs w:val="18"/>
        </w:rPr>
        <w:t xml:space="preserve"> o </w:t>
      </w:r>
      <w:r w:rsidRPr="00B0140A">
        <w:rPr>
          <w:rFonts w:ascii="Arial" w:hAnsi="Arial" w:cs="Arial"/>
          <w:i/>
          <w:sz w:val="18"/>
          <w:szCs w:val="18"/>
        </w:rPr>
        <w:t>udzielenie zamówienia/Podmiotu udostępniającego zasoby)</w:t>
      </w:r>
    </w:p>
    <w:p w14:paraId="63FEE201" w14:textId="655C44F4" w:rsidR="0093226B" w:rsidRPr="00B0140A" w:rsidRDefault="0093226B" w:rsidP="00F049A1">
      <w:pPr>
        <w:pStyle w:val="Zwykytekst"/>
        <w:numPr>
          <w:ilvl w:val="1"/>
          <w:numId w:val="7"/>
        </w:numPr>
        <w:suppressAutoHyphens/>
        <w:ind w:left="426" w:hanging="422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oświadczam/-my,</w:t>
      </w:r>
      <w:r w:rsidR="00EC720C" w:rsidRPr="00B0140A">
        <w:rPr>
          <w:rFonts w:ascii="Arial" w:hAnsi="Arial" w:cs="Arial"/>
          <w:sz w:val="22"/>
          <w:szCs w:val="22"/>
        </w:rPr>
        <w:t xml:space="preserve"> że </w:t>
      </w:r>
      <w:r w:rsidRPr="00B0140A">
        <w:rPr>
          <w:rFonts w:ascii="Arial" w:hAnsi="Arial" w:cs="Arial"/>
          <w:sz w:val="22"/>
          <w:szCs w:val="22"/>
        </w:rPr>
        <w:t>ww. podmiot nie podlega wykluczeniu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Pr="00B0140A">
        <w:rPr>
          <w:rFonts w:ascii="Arial" w:hAnsi="Arial" w:cs="Arial"/>
          <w:sz w:val="22"/>
          <w:szCs w:val="22"/>
        </w:rPr>
        <w:t>postępowania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Pr="00B0140A">
        <w:rPr>
          <w:rFonts w:ascii="Arial" w:hAnsi="Arial" w:cs="Arial"/>
          <w:sz w:val="22"/>
          <w:szCs w:val="22"/>
        </w:rPr>
        <w:t xml:space="preserve">podstawie </w:t>
      </w:r>
      <w:r w:rsidR="00B91AEE" w:rsidRPr="00B0140A">
        <w:rPr>
          <w:rFonts w:ascii="Arial" w:hAnsi="Arial" w:cs="Arial"/>
          <w:sz w:val="22"/>
          <w:szCs w:val="22"/>
        </w:rPr>
        <w:br/>
      </w:r>
      <w:r w:rsidRPr="00B0140A">
        <w:rPr>
          <w:rFonts w:ascii="Arial" w:hAnsi="Arial" w:cs="Arial"/>
          <w:sz w:val="22"/>
          <w:szCs w:val="22"/>
        </w:rPr>
        <w:t>art. 108 ustawy Prawo zamówień publicznych (</w:t>
      </w:r>
      <w:r w:rsidR="00FD1286" w:rsidRPr="00B0140A">
        <w:rPr>
          <w:rFonts w:ascii="Arial" w:hAnsi="Arial" w:cs="Arial"/>
          <w:sz w:val="22"/>
          <w:szCs w:val="22"/>
        </w:rPr>
        <w:t>Dz. U.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="00FD1286" w:rsidRPr="00B0140A">
        <w:rPr>
          <w:rFonts w:ascii="Arial" w:hAnsi="Arial" w:cs="Arial"/>
          <w:sz w:val="22"/>
          <w:szCs w:val="22"/>
        </w:rPr>
        <w:t>202</w:t>
      </w:r>
      <w:r w:rsidR="00507F26">
        <w:rPr>
          <w:rFonts w:ascii="Arial" w:hAnsi="Arial" w:cs="Arial"/>
          <w:sz w:val="22"/>
          <w:szCs w:val="22"/>
        </w:rPr>
        <w:t>4</w:t>
      </w:r>
      <w:r w:rsidR="00FD1286" w:rsidRPr="00B0140A">
        <w:rPr>
          <w:rFonts w:ascii="Arial" w:hAnsi="Arial" w:cs="Arial"/>
          <w:sz w:val="22"/>
          <w:szCs w:val="22"/>
        </w:rPr>
        <w:t xml:space="preserve">  r. poz. </w:t>
      </w:r>
      <w:r w:rsidR="00507F26">
        <w:rPr>
          <w:rFonts w:ascii="Arial" w:hAnsi="Arial" w:cs="Arial"/>
          <w:sz w:val="22"/>
          <w:szCs w:val="22"/>
        </w:rPr>
        <w:t xml:space="preserve">1320 </w:t>
      </w:r>
      <w:r w:rsidRPr="00B0140A">
        <w:rPr>
          <w:rFonts w:ascii="Arial" w:hAnsi="Arial" w:cs="Arial"/>
          <w:sz w:val="22"/>
          <w:szCs w:val="22"/>
        </w:rPr>
        <w:t>ze zm.)</w:t>
      </w:r>
      <w:r w:rsidR="005167B1" w:rsidRPr="00B0140A">
        <w:rPr>
          <w:rFonts w:ascii="Arial" w:hAnsi="Arial" w:cs="Arial"/>
          <w:sz w:val="22"/>
          <w:szCs w:val="22"/>
        </w:rPr>
        <w:t xml:space="preserve"> oraz nie podlega wykluczeniu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="005167B1" w:rsidRPr="00B0140A">
        <w:rPr>
          <w:rFonts w:ascii="Arial" w:hAnsi="Arial" w:cs="Arial"/>
          <w:sz w:val="22"/>
          <w:szCs w:val="22"/>
        </w:rPr>
        <w:t>podstawie art. 7 ust. 1 ustawy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="005167B1" w:rsidRPr="00B0140A">
        <w:rPr>
          <w:rFonts w:ascii="Arial" w:hAnsi="Arial" w:cs="Arial"/>
          <w:sz w:val="22"/>
          <w:szCs w:val="22"/>
        </w:rPr>
        <w:t>dnia 13 kwietnia 2022 r.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="005167B1" w:rsidRPr="00B0140A">
        <w:rPr>
          <w:rFonts w:ascii="Arial" w:hAnsi="Arial" w:cs="Arial"/>
          <w:sz w:val="22"/>
          <w:szCs w:val="22"/>
        </w:rPr>
        <w:t>szczególnych rozwiązaniach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="005167B1" w:rsidRPr="00B0140A">
        <w:rPr>
          <w:rFonts w:ascii="Arial" w:hAnsi="Arial" w:cs="Arial"/>
          <w:sz w:val="22"/>
          <w:szCs w:val="22"/>
        </w:rPr>
        <w:t>zakresie przeciwdziałania wspieraniu agresji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="005167B1" w:rsidRPr="00B0140A">
        <w:rPr>
          <w:rFonts w:ascii="Arial" w:hAnsi="Arial" w:cs="Arial"/>
          <w:sz w:val="22"/>
          <w:szCs w:val="22"/>
        </w:rPr>
        <w:t xml:space="preserve">Ukrainę oraz służących ochronie bezpieczeństwa narodowego </w:t>
      </w:r>
      <w:r w:rsidR="00FD1286" w:rsidRPr="00B0140A">
        <w:rPr>
          <w:rFonts w:ascii="Arial" w:hAnsi="Arial" w:cs="Arial"/>
          <w:sz w:val="22"/>
          <w:szCs w:val="22"/>
        </w:rPr>
        <w:t>(</w:t>
      </w:r>
      <w:r w:rsidR="00210A25" w:rsidRPr="00210A25">
        <w:rPr>
          <w:rFonts w:ascii="Arial" w:hAnsi="Arial" w:cs="Arial"/>
          <w:sz w:val="22"/>
          <w:szCs w:val="22"/>
        </w:rPr>
        <w:t>Dz.U. z 2025 r. poz. 514</w:t>
      </w:r>
      <w:r w:rsidR="00210A25">
        <w:rPr>
          <w:rFonts w:ascii="Arial" w:hAnsi="Arial" w:cs="Arial"/>
          <w:sz w:val="22"/>
          <w:szCs w:val="22"/>
        </w:rPr>
        <w:t xml:space="preserve"> </w:t>
      </w:r>
      <w:r w:rsidR="00E10087">
        <w:rPr>
          <w:rFonts w:ascii="Arial" w:hAnsi="Arial" w:cs="Arial"/>
          <w:sz w:val="22"/>
          <w:szCs w:val="22"/>
        </w:rPr>
        <w:t xml:space="preserve"> ze zm.)</w:t>
      </w:r>
      <w:r w:rsidRPr="00B0140A">
        <w:rPr>
          <w:rFonts w:ascii="Arial" w:hAnsi="Arial" w:cs="Arial"/>
          <w:sz w:val="22"/>
          <w:szCs w:val="22"/>
        </w:rPr>
        <w:t>;</w:t>
      </w:r>
    </w:p>
    <w:p w14:paraId="44313866" w14:textId="77777777" w:rsidR="0093226B" w:rsidRPr="00B0140A" w:rsidRDefault="0093226B" w:rsidP="00F049A1">
      <w:pPr>
        <w:pStyle w:val="Zwykytekst"/>
        <w:numPr>
          <w:ilvl w:val="1"/>
          <w:numId w:val="7"/>
        </w:numPr>
        <w:suppressAutoHyphens/>
        <w:ind w:left="426" w:hanging="422"/>
        <w:jc w:val="both"/>
        <w:rPr>
          <w:rFonts w:ascii="Arial" w:hAnsi="Arial" w:cs="Arial"/>
          <w:spacing w:val="4"/>
          <w:sz w:val="22"/>
          <w:szCs w:val="22"/>
        </w:rPr>
      </w:pPr>
      <w:r w:rsidRPr="00B0140A">
        <w:rPr>
          <w:rFonts w:ascii="Arial" w:hAnsi="Arial" w:cs="Arial"/>
          <w:spacing w:val="4"/>
          <w:sz w:val="22"/>
          <w:szCs w:val="22"/>
        </w:rPr>
        <w:t>oświadczam/-my,</w:t>
      </w:r>
      <w:r w:rsidR="00EC720C" w:rsidRPr="00B0140A">
        <w:rPr>
          <w:rFonts w:ascii="Arial" w:hAnsi="Arial" w:cs="Arial"/>
          <w:spacing w:val="4"/>
          <w:sz w:val="22"/>
          <w:szCs w:val="22"/>
        </w:rPr>
        <w:t xml:space="preserve"> że </w:t>
      </w:r>
      <w:r w:rsidRPr="00B0140A">
        <w:rPr>
          <w:rFonts w:ascii="Arial" w:hAnsi="Arial" w:cs="Arial"/>
          <w:spacing w:val="4"/>
          <w:sz w:val="22"/>
          <w:szCs w:val="22"/>
        </w:rPr>
        <w:t>wobec ww. podmiotu zachodzą przesłanki wykluczenia</w:t>
      </w:r>
      <w:r w:rsidR="00C82276" w:rsidRPr="00B0140A">
        <w:rPr>
          <w:rFonts w:ascii="Arial" w:hAnsi="Arial" w:cs="Arial"/>
          <w:spacing w:val="4"/>
          <w:sz w:val="22"/>
          <w:szCs w:val="22"/>
        </w:rPr>
        <w:t xml:space="preserve"> z </w:t>
      </w:r>
      <w:r w:rsidRPr="00B0140A">
        <w:rPr>
          <w:rFonts w:ascii="Arial" w:hAnsi="Arial" w:cs="Arial"/>
          <w:spacing w:val="4"/>
          <w:sz w:val="22"/>
          <w:szCs w:val="22"/>
        </w:rPr>
        <w:t>pos</w:t>
      </w:r>
      <w:r w:rsidR="00B91AEE" w:rsidRPr="00B0140A">
        <w:rPr>
          <w:rFonts w:ascii="Arial" w:hAnsi="Arial" w:cs="Arial"/>
          <w:spacing w:val="4"/>
          <w:sz w:val="22"/>
          <w:szCs w:val="22"/>
        </w:rPr>
        <w:t>tępowania określone</w:t>
      </w:r>
      <w:r w:rsidR="00EB33A4" w:rsidRPr="00B0140A">
        <w:rPr>
          <w:rFonts w:ascii="Arial" w:hAnsi="Arial" w:cs="Arial"/>
          <w:spacing w:val="4"/>
          <w:sz w:val="22"/>
          <w:szCs w:val="22"/>
        </w:rPr>
        <w:t xml:space="preserve"> w </w:t>
      </w:r>
      <w:r w:rsidR="00B91AEE" w:rsidRPr="00B0140A">
        <w:rPr>
          <w:rFonts w:ascii="Arial" w:hAnsi="Arial" w:cs="Arial"/>
          <w:spacing w:val="4"/>
          <w:sz w:val="22"/>
          <w:szCs w:val="22"/>
        </w:rPr>
        <w:t>art. ..........</w:t>
      </w:r>
      <w:r w:rsidRPr="00B0140A">
        <w:rPr>
          <w:rFonts w:ascii="Arial" w:hAnsi="Arial" w:cs="Arial"/>
          <w:spacing w:val="4"/>
          <w:sz w:val="22"/>
          <w:szCs w:val="22"/>
        </w:rPr>
        <w:t xml:space="preserve"> ustawy Pzp. Jednocześnie oświadczam,</w:t>
      </w:r>
      <w:r w:rsidR="00EC720C" w:rsidRPr="00B0140A">
        <w:rPr>
          <w:rFonts w:ascii="Arial" w:hAnsi="Arial" w:cs="Arial"/>
          <w:spacing w:val="4"/>
          <w:sz w:val="22"/>
          <w:szCs w:val="22"/>
        </w:rPr>
        <w:t xml:space="preserve"> że</w:t>
      </w:r>
      <w:r w:rsidR="00EB33A4" w:rsidRPr="00B0140A">
        <w:rPr>
          <w:rFonts w:ascii="Arial" w:hAnsi="Arial" w:cs="Arial"/>
          <w:spacing w:val="4"/>
          <w:sz w:val="22"/>
          <w:szCs w:val="22"/>
        </w:rPr>
        <w:t xml:space="preserve"> w </w:t>
      </w:r>
      <w:r w:rsidRPr="00B0140A">
        <w:rPr>
          <w:rFonts w:ascii="Arial" w:hAnsi="Arial" w:cs="Arial"/>
          <w:spacing w:val="4"/>
          <w:sz w:val="22"/>
          <w:szCs w:val="22"/>
        </w:rPr>
        <w:t>związku</w:t>
      </w:r>
      <w:r w:rsidR="00C82276" w:rsidRPr="00B0140A">
        <w:rPr>
          <w:rFonts w:ascii="Arial" w:hAnsi="Arial" w:cs="Arial"/>
          <w:spacing w:val="4"/>
          <w:sz w:val="22"/>
          <w:szCs w:val="22"/>
        </w:rPr>
        <w:t xml:space="preserve"> z </w:t>
      </w:r>
      <w:r w:rsidRPr="00B0140A">
        <w:rPr>
          <w:rFonts w:ascii="Arial" w:hAnsi="Arial" w:cs="Arial"/>
          <w:spacing w:val="4"/>
          <w:sz w:val="22"/>
          <w:szCs w:val="22"/>
        </w:rPr>
        <w:t>ww. okolicznością, podjąłem środki naprawcze,</w:t>
      </w:r>
      <w:r w:rsidR="00C82276" w:rsidRPr="00B0140A">
        <w:rPr>
          <w:rFonts w:ascii="Arial" w:hAnsi="Arial" w:cs="Arial"/>
          <w:spacing w:val="4"/>
          <w:sz w:val="22"/>
          <w:szCs w:val="22"/>
        </w:rPr>
        <w:t xml:space="preserve"> o </w:t>
      </w:r>
      <w:r w:rsidRPr="00B0140A">
        <w:rPr>
          <w:rFonts w:ascii="Arial" w:hAnsi="Arial" w:cs="Arial"/>
          <w:spacing w:val="4"/>
          <w:sz w:val="22"/>
          <w:szCs w:val="22"/>
        </w:rPr>
        <w:t>których mowa</w:t>
      </w:r>
      <w:r w:rsidR="00EB33A4" w:rsidRPr="00B0140A">
        <w:rPr>
          <w:rFonts w:ascii="Arial" w:hAnsi="Arial" w:cs="Arial"/>
          <w:spacing w:val="4"/>
          <w:sz w:val="22"/>
          <w:szCs w:val="22"/>
        </w:rPr>
        <w:t xml:space="preserve"> w </w:t>
      </w:r>
      <w:r w:rsidRPr="00B0140A">
        <w:rPr>
          <w:rFonts w:ascii="Arial" w:hAnsi="Arial" w:cs="Arial"/>
          <w:spacing w:val="4"/>
          <w:sz w:val="22"/>
          <w:szCs w:val="22"/>
        </w:rPr>
        <w:t xml:space="preserve">art. 110 ustawy Pzp, tj.: </w:t>
      </w:r>
      <w:r w:rsidR="00B91AEE" w:rsidRPr="00B0140A">
        <w:rPr>
          <w:rFonts w:ascii="Arial" w:hAnsi="Arial" w:cs="Arial"/>
          <w:spacing w:val="4"/>
          <w:sz w:val="22"/>
          <w:szCs w:val="22"/>
        </w:rPr>
        <w:t>......</w:t>
      </w:r>
      <w:r w:rsidR="00F049A1" w:rsidRPr="00B0140A">
        <w:rPr>
          <w:rFonts w:ascii="Arial" w:hAnsi="Arial" w:cs="Arial"/>
          <w:spacing w:val="4"/>
          <w:sz w:val="22"/>
          <w:szCs w:val="22"/>
        </w:rPr>
        <w:t>........................</w:t>
      </w:r>
      <w:r w:rsidR="00BB51D0" w:rsidRPr="00B0140A">
        <w:rPr>
          <w:rFonts w:ascii="Arial" w:hAnsi="Arial" w:cs="Arial"/>
          <w:spacing w:val="4"/>
          <w:sz w:val="22"/>
          <w:szCs w:val="22"/>
        </w:rPr>
        <w:t>..................................................</w:t>
      </w:r>
      <w:r w:rsidR="00F049A1" w:rsidRPr="00B0140A">
        <w:rPr>
          <w:rFonts w:ascii="Arial" w:hAnsi="Arial" w:cs="Arial"/>
          <w:spacing w:val="4"/>
          <w:sz w:val="22"/>
          <w:szCs w:val="22"/>
        </w:rPr>
        <w:t>...................</w:t>
      </w:r>
      <w:r w:rsidR="00B91AEE" w:rsidRPr="00B0140A">
        <w:rPr>
          <w:rFonts w:ascii="Arial" w:hAnsi="Arial" w:cs="Arial"/>
          <w:spacing w:val="4"/>
          <w:sz w:val="22"/>
          <w:szCs w:val="22"/>
        </w:rPr>
        <w:t>.</w:t>
      </w:r>
      <w:r w:rsidR="00BB51D0" w:rsidRPr="00B0140A">
        <w:rPr>
          <w:rFonts w:ascii="Arial" w:hAnsi="Arial" w:cs="Arial"/>
          <w:spacing w:val="4"/>
          <w:sz w:val="22"/>
          <w:szCs w:val="22"/>
        </w:rPr>
        <w:t xml:space="preserve"> </w:t>
      </w:r>
    </w:p>
    <w:p w14:paraId="2F4D7A72" w14:textId="77777777" w:rsidR="0093226B" w:rsidRPr="00B0140A" w:rsidRDefault="0093226B" w:rsidP="00F049A1">
      <w:pPr>
        <w:pStyle w:val="Zwykytekst"/>
        <w:numPr>
          <w:ilvl w:val="1"/>
          <w:numId w:val="7"/>
        </w:numPr>
        <w:suppressAutoHyphens/>
        <w:ind w:left="426" w:hanging="422"/>
        <w:jc w:val="both"/>
        <w:rPr>
          <w:rFonts w:ascii="Arial" w:hAnsi="Arial" w:cs="Arial"/>
          <w:spacing w:val="4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oświadczam/-my,</w:t>
      </w:r>
      <w:r w:rsidR="00EC720C" w:rsidRPr="00B0140A">
        <w:rPr>
          <w:rFonts w:ascii="Arial" w:hAnsi="Arial" w:cs="Arial"/>
          <w:sz w:val="22"/>
          <w:szCs w:val="22"/>
        </w:rPr>
        <w:t xml:space="preserve"> że </w:t>
      </w:r>
      <w:r w:rsidRPr="00B0140A">
        <w:rPr>
          <w:rFonts w:ascii="Arial" w:hAnsi="Arial" w:cs="Arial"/>
          <w:sz w:val="22"/>
          <w:szCs w:val="22"/>
        </w:rPr>
        <w:t>ww. podmiot spełnia warunki udziału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postępowaniu określone przez Zamawiającego;*</w:t>
      </w:r>
    </w:p>
    <w:p w14:paraId="4A5F35A4" w14:textId="77777777" w:rsidR="0093226B" w:rsidRPr="00B0140A" w:rsidRDefault="0093226B" w:rsidP="00F049A1">
      <w:pPr>
        <w:pStyle w:val="Zwykytekst"/>
        <w:numPr>
          <w:ilvl w:val="1"/>
          <w:numId w:val="7"/>
        </w:numPr>
        <w:suppressAutoHyphens/>
        <w:ind w:left="426" w:hanging="422"/>
        <w:jc w:val="both"/>
        <w:rPr>
          <w:rFonts w:ascii="Arial" w:hAnsi="Arial" w:cs="Arial"/>
          <w:spacing w:val="4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oświadczam/-my,</w:t>
      </w:r>
      <w:r w:rsidR="00EC720C" w:rsidRPr="00B0140A">
        <w:rPr>
          <w:rFonts w:ascii="Arial" w:hAnsi="Arial" w:cs="Arial"/>
          <w:sz w:val="22"/>
          <w:szCs w:val="22"/>
        </w:rPr>
        <w:t xml:space="preserve"> że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celu potwierdzenia spełniania warunków udziału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postępowaniu określonych przez Zamawiającego, polegam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Pr="00B0140A">
        <w:rPr>
          <w:rFonts w:ascii="Arial" w:hAnsi="Arial" w:cs="Arial"/>
          <w:sz w:val="22"/>
          <w:szCs w:val="22"/>
        </w:rPr>
        <w:t xml:space="preserve">zdolnościach następujących podmiotów udostępniających zasoby </w:t>
      </w:r>
      <w:r w:rsidR="00B91AEE" w:rsidRPr="00B0140A">
        <w:rPr>
          <w:rFonts w:ascii="Arial" w:hAnsi="Arial" w:cs="Arial"/>
          <w:sz w:val="22"/>
          <w:szCs w:val="22"/>
        </w:rPr>
        <w:t>............................................................</w:t>
      </w:r>
      <w:r w:rsidRPr="00B0140A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B0140A">
        <w:rPr>
          <w:rFonts w:ascii="Arial" w:hAnsi="Arial" w:cs="Arial"/>
          <w:sz w:val="22"/>
          <w:szCs w:val="22"/>
        </w:rPr>
        <w:t>,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następującym zakresie</w:t>
      </w:r>
      <w:r w:rsidRPr="00B0140A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Pr="00B0140A">
        <w:rPr>
          <w:rFonts w:ascii="Arial" w:hAnsi="Arial" w:cs="Arial"/>
          <w:sz w:val="22"/>
          <w:szCs w:val="22"/>
        </w:rPr>
        <w:t xml:space="preserve">: </w:t>
      </w:r>
      <w:r w:rsidR="00B91AEE" w:rsidRPr="00B0140A">
        <w:rPr>
          <w:rFonts w:ascii="Arial" w:hAnsi="Arial" w:cs="Arial"/>
          <w:sz w:val="22"/>
          <w:szCs w:val="22"/>
        </w:rPr>
        <w:t>............................................................</w:t>
      </w:r>
      <w:r w:rsidRPr="00B0140A">
        <w:rPr>
          <w:rFonts w:ascii="Arial" w:hAnsi="Arial" w:cs="Arial"/>
          <w:sz w:val="22"/>
          <w:szCs w:val="22"/>
        </w:rPr>
        <w:t>;*</w:t>
      </w:r>
    </w:p>
    <w:p w14:paraId="4199A055" w14:textId="77777777" w:rsidR="0093226B" w:rsidRPr="00B0140A" w:rsidRDefault="0093226B" w:rsidP="00F049A1">
      <w:pPr>
        <w:pStyle w:val="Zwykytekst"/>
        <w:numPr>
          <w:ilvl w:val="1"/>
          <w:numId w:val="7"/>
        </w:numPr>
        <w:suppressAutoHyphens/>
        <w:ind w:left="426" w:hanging="422"/>
        <w:jc w:val="both"/>
        <w:rPr>
          <w:rFonts w:ascii="Arial" w:hAnsi="Arial" w:cs="Arial"/>
          <w:spacing w:val="4"/>
          <w:sz w:val="22"/>
          <w:szCs w:val="22"/>
        </w:rPr>
      </w:pPr>
      <w:r w:rsidRPr="00B0140A">
        <w:rPr>
          <w:rFonts w:ascii="Arial" w:hAnsi="Arial" w:cs="Arial"/>
          <w:spacing w:val="4"/>
          <w:sz w:val="22"/>
          <w:szCs w:val="22"/>
        </w:rPr>
        <w:t>oświadczam/-my,</w:t>
      </w:r>
      <w:r w:rsidR="00EC720C" w:rsidRPr="00B0140A">
        <w:rPr>
          <w:rFonts w:ascii="Arial" w:hAnsi="Arial" w:cs="Arial"/>
          <w:spacing w:val="4"/>
          <w:sz w:val="22"/>
          <w:szCs w:val="22"/>
        </w:rPr>
        <w:t xml:space="preserve"> że </w:t>
      </w:r>
      <w:r w:rsidRPr="00B0140A">
        <w:rPr>
          <w:rFonts w:ascii="Arial" w:hAnsi="Arial" w:cs="Arial"/>
          <w:spacing w:val="4"/>
          <w:sz w:val="22"/>
          <w:szCs w:val="22"/>
        </w:rPr>
        <w:t xml:space="preserve">ww. podmiot udostępniający zasoby </w:t>
      </w:r>
      <w:r w:rsidRPr="00B0140A">
        <w:rPr>
          <w:rFonts w:ascii="Arial" w:hAnsi="Arial" w:cs="Arial"/>
          <w:sz w:val="22"/>
          <w:szCs w:val="22"/>
        </w:rPr>
        <w:t xml:space="preserve">spełnia warunki udziału </w:t>
      </w:r>
      <w:r w:rsidR="00B91AEE" w:rsidRPr="00B0140A">
        <w:rPr>
          <w:rFonts w:ascii="Arial" w:hAnsi="Arial" w:cs="Arial"/>
          <w:sz w:val="22"/>
          <w:szCs w:val="22"/>
        </w:rPr>
        <w:br/>
      </w:r>
      <w:r w:rsidRPr="00B0140A">
        <w:rPr>
          <w:rFonts w:ascii="Arial" w:hAnsi="Arial" w:cs="Arial"/>
          <w:sz w:val="22"/>
          <w:szCs w:val="22"/>
        </w:rPr>
        <w:t>w postępowaniu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zakresie,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jakim Wykonawca powołuje się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Pr="00B0140A">
        <w:rPr>
          <w:rFonts w:ascii="Arial" w:hAnsi="Arial" w:cs="Arial"/>
          <w:sz w:val="22"/>
          <w:szCs w:val="22"/>
        </w:rPr>
        <w:t>jego zasoby</w:t>
      </w:r>
      <w:r w:rsidRPr="00B0140A">
        <w:rPr>
          <w:rFonts w:ascii="Arial" w:hAnsi="Arial" w:cs="Arial"/>
          <w:spacing w:val="4"/>
          <w:sz w:val="22"/>
          <w:szCs w:val="22"/>
        </w:rPr>
        <w:t>;**</w:t>
      </w:r>
    </w:p>
    <w:p w14:paraId="3DA8A8DB" w14:textId="77777777" w:rsidR="0093226B" w:rsidRPr="00B0140A" w:rsidRDefault="0093226B" w:rsidP="00F049A1">
      <w:pPr>
        <w:pStyle w:val="Zwykytekst"/>
        <w:numPr>
          <w:ilvl w:val="1"/>
          <w:numId w:val="7"/>
        </w:numPr>
        <w:suppressAutoHyphens/>
        <w:ind w:left="426" w:hanging="422"/>
        <w:jc w:val="both"/>
        <w:rPr>
          <w:rFonts w:ascii="Arial" w:hAnsi="Arial" w:cs="Arial"/>
          <w:spacing w:val="4"/>
          <w:sz w:val="22"/>
          <w:szCs w:val="22"/>
        </w:rPr>
      </w:pPr>
      <w:r w:rsidRPr="00B0140A">
        <w:rPr>
          <w:rFonts w:ascii="Arial" w:hAnsi="Arial" w:cs="Arial"/>
          <w:spacing w:val="4"/>
          <w:sz w:val="22"/>
          <w:szCs w:val="22"/>
        </w:rPr>
        <w:t>oświadczam/-my,</w:t>
      </w:r>
      <w:r w:rsidR="00EC720C" w:rsidRPr="00B0140A">
        <w:rPr>
          <w:rFonts w:ascii="Arial" w:hAnsi="Arial" w:cs="Arial"/>
          <w:spacing w:val="4"/>
          <w:sz w:val="22"/>
          <w:szCs w:val="22"/>
        </w:rPr>
        <w:t xml:space="preserve"> że </w:t>
      </w:r>
      <w:r w:rsidRPr="00B0140A">
        <w:rPr>
          <w:rFonts w:ascii="Arial" w:hAnsi="Arial" w:cs="Arial"/>
          <w:spacing w:val="4"/>
          <w:sz w:val="22"/>
          <w:szCs w:val="22"/>
        </w:rPr>
        <w:t>wszystkie informacje podane</w:t>
      </w:r>
      <w:r w:rsidR="00EB33A4" w:rsidRPr="00B0140A">
        <w:rPr>
          <w:rFonts w:ascii="Arial" w:hAnsi="Arial" w:cs="Arial"/>
          <w:spacing w:val="4"/>
          <w:sz w:val="22"/>
          <w:szCs w:val="22"/>
        </w:rPr>
        <w:t xml:space="preserve"> w </w:t>
      </w:r>
      <w:r w:rsidRPr="00B0140A">
        <w:rPr>
          <w:rFonts w:ascii="Arial" w:hAnsi="Arial" w:cs="Arial"/>
          <w:spacing w:val="4"/>
          <w:sz w:val="22"/>
          <w:szCs w:val="22"/>
        </w:rPr>
        <w:t>powyższych oświadczeniach</w:t>
      </w:r>
      <w:r w:rsidR="00EC720C" w:rsidRPr="00B0140A">
        <w:rPr>
          <w:rFonts w:ascii="Arial" w:hAnsi="Arial" w:cs="Arial"/>
          <w:spacing w:val="4"/>
          <w:sz w:val="22"/>
          <w:szCs w:val="22"/>
        </w:rPr>
        <w:t xml:space="preserve"> są </w:t>
      </w:r>
      <w:r w:rsidRPr="00B0140A">
        <w:rPr>
          <w:rFonts w:ascii="Arial" w:hAnsi="Arial" w:cs="Arial"/>
          <w:spacing w:val="4"/>
          <w:sz w:val="22"/>
          <w:szCs w:val="22"/>
        </w:rPr>
        <w:t>aktualne</w:t>
      </w:r>
      <w:r w:rsidR="00EC720C" w:rsidRPr="00B0140A">
        <w:rPr>
          <w:rFonts w:ascii="Arial" w:hAnsi="Arial" w:cs="Arial"/>
          <w:spacing w:val="4"/>
          <w:sz w:val="22"/>
          <w:szCs w:val="22"/>
        </w:rPr>
        <w:t xml:space="preserve"> i </w:t>
      </w:r>
      <w:r w:rsidRPr="00B0140A">
        <w:rPr>
          <w:rFonts w:ascii="Arial" w:hAnsi="Arial" w:cs="Arial"/>
          <w:spacing w:val="4"/>
          <w:sz w:val="22"/>
          <w:szCs w:val="22"/>
        </w:rPr>
        <w:t>zgodne</w:t>
      </w:r>
      <w:r w:rsidR="00C82276" w:rsidRPr="00B0140A">
        <w:rPr>
          <w:rFonts w:ascii="Arial" w:hAnsi="Arial" w:cs="Arial"/>
          <w:spacing w:val="4"/>
          <w:sz w:val="22"/>
          <w:szCs w:val="22"/>
        </w:rPr>
        <w:t xml:space="preserve"> z </w:t>
      </w:r>
      <w:r w:rsidRPr="00B0140A">
        <w:rPr>
          <w:rFonts w:ascii="Arial" w:hAnsi="Arial" w:cs="Arial"/>
          <w:spacing w:val="4"/>
          <w:sz w:val="22"/>
          <w:szCs w:val="22"/>
        </w:rPr>
        <w:t>prawdą oraz zostały przedstawione</w:t>
      </w:r>
      <w:r w:rsidR="00C82276" w:rsidRPr="00B0140A">
        <w:rPr>
          <w:rFonts w:ascii="Arial" w:hAnsi="Arial" w:cs="Arial"/>
          <w:spacing w:val="4"/>
          <w:sz w:val="22"/>
          <w:szCs w:val="22"/>
        </w:rPr>
        <w:t xml:space="preserve"> z </w:t>
      </w:r>
      <w:r w:rsidRPr="00B0140A">
        <w:rPr>
          <w:rFonts w:ascii="Arial" w:hAnsi="Arial" w:cs="Arial"/>
          <w:spacing w:val="4"/>
          <w:sz w:val="22"/>
          <w:szCs w:val="22"/>
        </w:rPr>
        <w:t>pełną świadomością konsekwencji wprowadzenia Zamawiającego</w:t>
      </w:r>
      <w:r w:rsidR="00EB33A4" w:rsidRPr="00B0140A">
        <w:rPr>
          <w:rFonts w:ascii="Arial" w:hAnsi="Arial" w:cs="Arial"/>
          <w:spacing w:val="4"/>
          <w:sz w:val="22"/>
          <w:szCs w:val="22"/>
        </w:rPr>
        <w:t xml:space="preserve"> w </w:t>
      </w:r>
      <w:r w:rsidRPr="00B0140A">
        <w:rPr>
          <w:rFonts w:ascii="Arial" w:hAnsi="Arial" w:cs="Arial"/>
          <w:spacing w:val="4"/>
          <w:sz w:val="22"/>
          <w:szCs w:val="22"/>
        </w:rPr>
        <w:t>błąd przy przedstawianiu informacji.</w:t>
      </w:r>
      <w:r w:rsidRPr="00B0140A">
        <w:rPr>
          <w:rFonts w:ascii="Arial" w:hAnsi="Arial" w:cs="Arial"/>
        </w:rPr>
        <w:t xml:space="preserve">                   </w:t>
      </w:r>
    </w:p>
    <w:p w14:paraId="0A62BA72" w14:textId="77777777" w:rsidR="00B91AEE" w:rsidRPr="00B0140A" w:rsidRDefault="00B91AEE" w:rsidP="00F049A1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………………………………………</w:t>
      </w:r>
    </w:p>
    <w:p w14:paraId="08975593" w14:textId="77777777" w:rsidR="00B91AEE" w:rsidRPr="00B0140A" w:rsidRDefault="00B91AEE" w:rsidP="00F049A1">
      <w:pPr>
        <w:jc w:val="both"/>
        <w:rPr>
          <w:rFonts w:ascii="Arial" w:hAnsi="Arial" w:cs="Arial"/>
          <w:sz w:val="18"/>
          <w:szCs w:val="18"/>
        </w:rPr>
      </w:pPr>
      <w:r w:rsidRPr="00B0140A">
        <w:rPr>
          <w:rFonts w:ascii="Arial" w:hAnsi="Arial" w:cs="Arial"/>
          <w:sz w:val="18"/>
          <w:szCs w:val="18"/>
        </w:rPr>
        <w:t xml:space="preserve">            /miejscowość</w:t>
      </w:r>
      <w:r w:rsidR="00F049A1" w:rsidRPr="00B0140A">
        <w:rPr>
          <w:rFonts w:ascii="Arial" w:hAnsi="Arial" w:cs="Arial"/>
          <w:sz w:val="18"/>
          <w:szCs w:val="18"/>
        </w:rPr>
        <w:t>/</w:t>
      </w:r>
      <w:r w:rsidRPr="00B0140A">
        <w:rPr>
          <w:rFonts w:ascii="Arial" w:hAnsi="Arial" w:cs="Arial"/>
          <w:sz w:val="18"/>
          <w:szCs w:val="18"/>
        </w:rPr>
        <w:t xml:space="preserve"> </w:t>
      </w:r>
    </w:p>
    <w:p w14:paraId="30BA97AF" w14:textId="77777777" w:rsidR="0093226B" w:rsidRPr="00B0140A" w:rsidRDefault="00B91AEE" w:rsidP="00F049A1">
      <w:pPr>
        <w:jc w:val="both"/>
        <w:rPr>
          <w:rFonts w:ascii="Arial" w:hAnsi="Arial" w:cs="Arial"/>
          <w:sz w:val="18"/>
          <w:szCs w:val="18"/>
        </w:rPr>
      </w:pPr>
      <w:r w:rsidRPr="00B0140A">
        <w:rPr>
          <w:rFonts w:ascii="Arial" w:hAnsi="Arial" w:cs="Arial"/>
          <w:sz w:val="16"/>
          <w:szCs w:val="20"/>
        </w:rPr>
        <w:t xml:space="preserve">                                                                                                  </w:t>
      </w:r>
      <w:r w:rsidR="00F049A1" w:rsidRPr="00B0140A">
        <w:rPr>
          <w:rFonts w:ascii="Arial" w:hAnsi="Arial" w:cs="Arial"/>
        </w:rPr>
        <w:tab/>
      </w:r>
      <w:r w:rsidR="00F049A1" w:rsidRPr="00B0140A">
        <w:rPr>
          <w:rFonts w:ascii="Arial" w:hAnsi="Arial" w:cs="Arial"/>
        </w:rPr>
        <w:tab/>
      </w:r>
      <w:r w:rsidR="00F049A1" w:rsidRPr="00B0140A">
        <w:rPr>
          <w:rFonts w:ascii="Arial" w:hAnsi="Arial" w:cs="Arial"/>
        </w:rPr>
        <w:tab/>
      </w:r>
      <w:r w:rsidR="0093226B" w:rsidRPr="00B0140A">
        <w:rPr>
          <w:rFonts w:ascii="Arial" w:hAnsi="Arial" w:cs="Arial"/>
          <w:sz w:val="18"/>
          <w:szCs w:val="18"/>
        </w:rPr>
        <w:t>podpis</w:t>
      </w:r>
      <w:r w:rsidR="00F049A1" w:rsidRPr="00B0140A">
        <w:rPr>
          <w:rFonts w:ascii="Arial" w:hAnsi="Arial" w:cs="Arial"/>
          <w:sz w:val="18"/>
          <w:szCs w:val="18"/>
        </w:rPr>
        <w:t xml:space="preserve">ano </w:t>
      </w:r>
      <w:r w:rsidR="0093226B" w:rsidRPr="00B0140A">
        <w:rPr>
          <w:rFonts w:ascii="Arial" w:hAnsi="Arial" w:cs="Arial"/>
          <w:sz w:val="18"/>
          <w:szCs w:val="18"/>
        </w:rPr>
        <w:t xml:space="preserve"> </w:t>
      </w:r>
      <w:r w:rsidR="00F049A1" w:rsidRPr="00B0140A">
        <w:rPr>
          <w:rFonts w:ascii="Arial" w:hAnsi="Arial" w:cs="Arial"/>
          <w:sz w:val="18"/>
          <w:szCs w:val="18"/>
        </w:rPr>
        <w:t>elektronicznie</w:t>
      </w:r>
    </w:p>
    <w:p w14:paraId="0159DFA8" w14:textId="77777777" w:rsidR="00F049A1" w:rsidRPr="00B0140A" w:rsidRDefault="00F049A1" w:rsidP="00F049A1">
      <w:pPr>
        <w:jc w:val="both"/>
        <w:rPr>
          <w:rFonts w:ascii="Arial" w:hAnsi="Arial" w:cs="Arial"/>
          <w:sz w:val="18"/>
          <w:szCs w:val="18"/>
        </w:rPr>
      </w:pPr>
    </w:p>
    <w:p w14:paraId="6FE5E3A7" w14:textId="77777777" w:rsidR="00D102BE" w:rsidRPr="00B0140A" w:rsidRDefault="00D102BE" w:rsidP="00F049A1">
      <w:pPr>
        <w:pStyle w:val="Standard"/>
      </w:pPr>
      <w:r w:rsidRPr="00B0140A">
        <w:rPr>
          <w:b/>
        </w:rPr>
        <w:t xml:space="preserve">* </w:t>
      </w:r>
      <w:r w:rsidRPr="00B0140A">
        <w:t>niepotrzebne skreślić</w:t>
      </w:r>
    </w:p>
    <w:p w14:paraId="615B83A4" w14:textId="77777777" w:rsidR="00B91AEE" w:rsidRPr="00B0140A" w:rsidRDefault="00401311" w:rsidP="00F049A1">
      <w:pPr>
        <w:rPr>
          <w:rFonts w:ascii="Arial" w:hAnsi="Arial" w:cs="Arial"/>
          <w:sz w:val="18"/>
          <w:szCs w:val="18"/>
        </w:rPr>
      </w:pPr>
      <w:r w:rsidRPr="00B0140A">
        <w:rPr>
          <w:rFonts w:ascii="Arial" w:hAnsi="Arial" w:cs="Arial"/>
          <w:sz w:val="18"/>
          <w:szCs w:val="18"/>
        </w:rPr>
        <w:t>*</w:t>
      </w:r>
      <w:r w:rsidR="00B91AEE" w:rsidRPr="00B0140A">
        <w:rPr>
          <w:rFonts w:ascii="Arial" w:hAnsi="Arial" w:cs="Arial"/>
          <w:sz w:val="18"/>
          <w:szCs w:val="18"/>
        </w:rPr>
        <w:t>* Ten punkt wypełnia tylko Wykonawca/Wykonawca wspólnie ubiegający się</w:t>
      </w:r>
      <w:r w:rsidR="00C82276" w:rsidRPr="00B0140A">
        <w:rPr>
          <w:rFonts w:ascii="Arial" w:hAnsi="Arial" w:cs="Arial"/>
          <w:sz w:val="18"/>
          <w:szCs w:val="18"/>
        </w:rPr>
        <w:t xml:space="preserve"> o </w:t>
      </w:r>
      <w:r w:rsidR="00B91AEE" w:rsidRPr="00B0140A">
        <w:rPr>
          <w:rFonts w:ascii="Arial" w:hAnsi="Arial" w:cs="Arial"/>
          <w:sz w:val="18"/>
          <w:szCs w:val="18"/>
        </w:rPr>
        <w:t>udzielenie zamówienia</w:t>
      </w:r>
    </w:p>
    <w:p w14:paraId="0ED60745" w14:textId="77777777" w:rsidR="00B91AEE" w:rsidRPr="00B0140A" w:rsidRDefault="00401311" w:rsidP="00F049A1">
      <w:pPr>
        <w:rPr>
          <w:rFonts w:ascii="Arial" w:hAnsi="Arial" w:cs="Arial"/>
          <w:b/>
          <w:sz w:val="18"/>
          <w:szCs w:val="18"/>
        </w:rPr>
      </w:pPr>
      <w:r w:rsidRPr="00B0140A">
        <w:rPr>
          <w:rFonts w:ascii="Arial" w:hAnsi="Arial" w:cs="Arial"/>
          <w:sz w:val="18"/>
          <w:szCs w:val="18"/>
        </w:rPr>
        <w:t>*</w:t>
      </w:r>
      <w:r w:rsidR="00B91AEE" w:rsidRPr="00B0140A">
        <w:rPr>
          <w:rFonts w:ascii="Arial" w:hAnsi="Arial" w:cs="Arial"/>
          <w:sz w:val="18"/>
          <w:szCs w:val="18"/>
        </w:rPr>
        <w:t>** Ten punkt wypełnia tylko Podmiot udostępniający zasoby</w:t>
      </w:r>
    </w:p>
    <w:p w14:paraId="43E189A1" w14:textId="77777777" w:rsidR="002C7548" w:rsidRPr="00B0140A" w:rsidRDefault="0093226B" w:rsidP="00F049A1">
      <w:pPr>
        <w:pStyle w:val="Tekstpodstawowy"/>
        <w:ind w:left="284" w:right="51" w:hanging="284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br w:type="page"/>
      </w:r>
      <w:r w:rsidR="002C7548" w:rsidRPr="00B0140A">
        <w:rPr>
          <w:rFonts w:ascii="Arial" w:hAnsi="Arial" w:cs="Arial"/>
          <w:b/>
          <w:color w:val="auto"/>
          <w:sz w:val="22"/>
          <w:szCs w:val="22"/>
        </w:rPr>
        <w:lastRenderedPageBreak/>
        <w:t>Załącznik nr 4</w:t>
      </w:r>
      <w:r w:rsidR="00C82276" w:rsidRPr="00B0140A">
        <w:rPr>
          <w:rFonts w:ascii="Arial" w:hAnsi="Arial" w:cs="Arial"/>
          <w:b/>
          <w:color w:val="auto"/>
          <w:sz w:val="22"/>
          <w:szCs w:val="22"/>
        </w:rPr>
        <w:t xml:space="preserve"> do </w:t>
      </w:r>
      <w:r w:rsidR="002C7548" w:rsidRPr="00B0140A">
        <w:rPr>
          <w:rFonts w:ascii="Arial" w:hAnsi="Arial" w:cs="Arial"/>
          <w:b/>
          <w:color w:val="auto"/>
          <w:sz w:val="22"/>
          <w:szCs w:val="22"/>
        </w:rPr>
        <w:t>SWZ</w:t>
      </w:r>
    </w:p>
    <w:p w14:paraId="3E69BBBB" w14:textId="77777777" w:rsidR="002C7548" w:rsidRPr="00B0140A" w:rsidRDefault="002C7548" w:rsidP="002C7548">
      <w:pPr>
        <w:jc w:val="right"/>
        <w:rPr>
          <w:rFonts w:ascii="Arial" w:hAnsi="Arial" w:cs="Arial"/>
          <w:i/>
          <w:sz w:val="22"/>
          <w:szCs w:val="22"/>
        </w:rPr>
      </w:pPr>
      <w:r w:rsidRPr="00B0140A">
        <w:rPr>
          <w:rFonts w:ascii="Arial" w:hAnsi="Arial" w:cs="Arial"/>
          <w:i/>
          <w:sz w:val="22"/>
          <w:szCs w:val="22"/>
        </w:rPr>
        <w:t>(wzór)</w:t>
      </w:r>
    </w:p>
    <w:p w14:paraId="7953D164" w14:textId="77777777" w:rsidR="002C7548" w:rsidRPr="00B0140A" w:rsidRDefault="002C7548" w:rsidP="002C7548">
      <w:pPr>
        <w:jc w:val="both"/>
        <w:rPr>
          <w:rFonts w:ascii="Arial" w:hAnsi="Arial" w:cs="Arial"/>
          <w:sz w:val="18"/>
          <w:szCs w:val="18"/>
        </w:rPr>
      </w:pPr>
      <w:r w:rsidRPr="00B0140A">
        <w:rPr>
          <w:rFonts w:ascii="Arial" w:hAnsi="Arial" w:cs="Arial"/>
          <w:sz w:val="18"/>
          <w:szCs w:val="18"/>
        </w:rPr>
        <w:t>…………………………</w:t>
      </w:r>
    </w:p>
    <w:p w14:paraId="1F94EF14" w14:textId="77777777" w:rsidR="002C7548" w:rsidRPr="00B0140A" w:rsidRDefault="00F049A1" w:rsidP="002C7548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16"/>
          <w:szCs w:val="16"/>
        </w:rPr>
        <w:t xml:space="preserve">  /nazwa Wykonawcy/ </w:t>
      </w:r>
    </w:p>
    <w:p w14:paraId="2FA48E96" w14:textId="77777777" w:rsidR="002C7548" w:rsidRPr="00B0140A" w:rsidRDefault="002C7548" w:rsidP="002C7548">
      <w:pPr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Sąd Rejonowy</w:t>
      </w:r>
      <w:r w:rsidR="00EB33A4" w:rsidRPr="00B0140A">
        <w:rPr>
          <w:rFonts w:ascii="Arial" w:hAnsi="Arial" w:cs="Arial"/>
          <w:b/>
          <w:bCs/>
          <w:i/>
          <w:iCs/>
          <w:sz w:val="22"/>
          <w:szCs w:val="22"/>
        </w:rPr>
        <w:t xml:space="preserve"> w </w:t>
      </w: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Sokółce</w:t>
      </w:r>
    </w:p>
    <w:p w14:paraId="56FECC6F" w14:textId="77777777" w:rsidR="002C7548" w:rsidRPr="00B0140A" w:rsidRDefault="002C7548" w:rsidP="00FD1286">
      <w:pPr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ul. Piłsudskiego 7</w:t>
      </w:r>
    </w:p>
    <w:p w14:paraId="07F5A428" w14:textId="77777777" w:rsidR="002C7548" w:rsidRPr="00B0140A" w:rsidRDefault="002C7548" w:rsidP="002C7548">
      <w:pPr>
        <w:jc w:val="right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16-100 Sokółka</w:t>
      </w:r>
      <w:r w:rsidRPr="00B0140A">
        <w:rPr>
          <w:rFonts w:ascii="Arial" w:hAnsi="Arial" w:cs="Arial"/>
          <w:sz w:val="22"/>
          <w:szCs w:val="22"/>
        </w:rPr>
        <w:t xml:space="preserve">  </w:t>
      </w:r>
    </w:p>
    <w:p w14:paraId="75A7403C" w14:textId="77777777" w:rsidR="002C7548" w:rsidRPr="00B0140A" w:rsidRDefault="002C7548" w:rsidP="002C7548">
      <w:pPr>
        <w:jc w:val="right"/>
        <w:rPr>
          <w:rFonts w:ascii="Arial" w:hAnsi="Arial" w:cs="Arial"/>
          <w:sz w:val="22"/>
          <w:szCs w:val="20"/>
        </w:rPr>
      </w:pPr>
      <w:r w:rsidRPr="00B0140A">
        <w:rPr>
          <w:rFonts w:ascii="Arial" w:hAnsi="Arial" w:cs="Arial"/>
          <w:sz w:val="22"/>
          <w:szCs w:val="22"/>
        </w:rPr>
        <w:t xml:space="preserve"> </w:t>
      </w:r>
      <w:r w:rsidRPr="00B0140A">
        <w:rPr>
          <w:rFonts w:ascii="Arial" w:hAnsi="Arial" w:cs="Arial"/>
          <w:sz w:val="22"/>
          <w:szCs w:val="20"/>
        </w:rPr>
        <w:t xml:space="preserve">  </w:t>
      </w:r>
    </w:p>
    <w:p w14:paraId="2C58365C" w14:textId="77777777" w:rsidR="002C7548" w:rsidRPr="00B0140A" w:rsidRDefault="002C7548" w:rsidP="002C7548">
      <w:pPr>
        <w:jc w:val="center"/>
        <w:rPr>
          <w:rFonts w:ascii="Arial" w:hAnsi="Arial" w:cs="Arial"/>
          <w:b/>
          <w:sz w:val="22"/>
          <w:szCs w:val="22"/>
        </w:rPr>
      </w:pPr>
    </w:p>
    <w:p w14:paraId="4F2A24F0" w14:textId="77777777" w:rsidR="002C7548" w:rsidRPr="00B0140A" w:rsidRDefault="002C7548" w:rsidP="002A5D20">
      <w:pPr>
        <w:pStyle w:val="Nagwek1"/>
      </w:pPr>
      <w:r w:rsidRPr="00B0140A">
        <w:t>Zobowiązanie Podmiotu</w:t>
      </w:r>
      <w:r w:rsidR="00C82276" w:rsidRPr="00B0140A">
        <w:t xml:space="preserve"> do </w:t>
      </w:r>
      <w:r w:rsidRPr="00B0140A">
        <w:t>oddania</w:t>
      </w:r>
      <w:r w:rsidR="00C82276" w:rsidRPr="00B0140A">
        <w:t xml:space="preserve"> do </w:t>
      </w:r>
      <w:r w:rsidRPr="00B0140A">
        <w:t>dyspozycji Wykonawcy niezbędnych zasobów</w:t>
      </w:r>
      <w:r w:rsidR="00C82276" w:rsidRPr="00B0140A">
        <w:t xml:space="preserve"> na </w:t>
      </w:r>
      <w:r w:rsidRPr="00B0140A">
        <w:t>potrzeby realizacji zamówienia *</w:t>
      </w:r>
    </w:p>
    <w:p w14:paraId="1ED7E9E6" w14:textId="77777777" w:rsidR="002C7548" w:rsidRPr="00B0140A" w:rsidRDefault="002C7548" w:rsidP="002C7548">
      <w:pPr>
        <w:jc w:val="both"/>
        <w:rPr>
          <w:rFonts w:ascii="Arial" w:hAnsi="Arial" w:cs="Arial"/>
          <w:sz w:val="22"/>
          <w:szCs w:val="22"/>
        </w:rPr>
      </w:pPr>
    </w:p>
    <w:p w14:paraId="5C34E6CF" w14:textId="077DC582" w:rsidR="002C7548" w:rsidRPr="00B0140A" w:rsidRDefault="002C7548" w:rsidP="002C7548">
      <w:pPr>
        <w:spacing w:line="276" w:lineRule="auto"/>
        <w:ind w:left="993" w:hanging="993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Dotyczy:</w:t>
      </w:r>
      <w:r w:rsidRPr="00B0140A">
        <w:rPr>
          <w:rFonts w:ascii="Arial" w:hAnsi="Arial" w:cs="Arial"/>
          <w:sz w:val="22"/>
          <w:szCs w:val="22"/>
        </w:rPr>
        <w:tab/>
        <w:t>postępowania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="00EE0387" w:rsidRPr="00B0140A">
        <w:rPr>
          <w:rFonts w:ascii="Arial" w:hAnsi="Arial" w:cs="Arial"/>
          <w:sz w:val="22"/>
          <w:szCs w:val="22"/>
          <w:lang w:eastAsia="ar-SA"/>
        </w:rPr>
        <w:t>udzielenie zamówienia publicznego, prowadzonego</w:t>
      </w:r>
      <w:r w:rsidR="00EB33A4" w:rsidRPr="00B0140A">
        <w:rPr>
          <w:rFonts w:ascii="Arial" w:hAnsi="Arial" w:cs="Arial"/>
          <w:sz w:val="22"/>
          <w:szCs w:val="22"/>
          <w:lang w:eastAsia="ar-SA"/>
        </w:rPr>
        <w:t xml:space="preserve"> w </w:t>
      </w:r>
      <w:r w:rsidR="00EE0387" w:rsidRPr="00B0140A">
        <w:rPr>
          <w:rFonts w:ascii="Arial" w:hAnsi="Arial" w:cs="Arial"/>
          <w:sz w:val="22"/>
          <w:szCs w:val="22"/>
          <w:lang w:eastAsia="ar-SA"/>
        </w:rPr>
        <w:t>trybie podstawowym</w:t>
      </w:r>
      <w:r w:rsidR="00C82276" w:rsidRPr="00B0140A">
        <w:rPr>
          <w:rFonts w:ascii="Arial" w:hAnsi="Arial" w:cs="Arial"/>
          <w:sz w:val="22"/>
          <w:szCs w:val="22"/>
          <w:lang w:eastAsia="ar-SA"/>
        </w:rPr>
        <w:t xml:space="preserve"> na </w:t>
      </w:r>
      <w:r w:rsidR="00EE0387" w:rsidRPr="00B0140A">
        <w:rPr>
          <w:rFonts w:ascii="Arial" w:hAnsi="Arial" w:cs="Arial"/>
          <w:sz w:val="22"/>
          <w:szCs w:val="22"/>
          <w:lang w:eastAsia="ar-SA"/>
        </w:rPr>
        <w:t xml:space="preserve">podstawie art. 275 pkt 1) ustawy Pzp, </w:t>
      </w:r>
      <w:r w:rsidR="00EE0387" w:rsidRPr="00B0140A">
        <w:rPr>
          <w:rFonts w:ascii="Arial" w:hAnsi="Arial" w:cs="Arial"/>
          <w:sz w:val="22"/>
          <w:szCs w:val="22"/>
        </w:rPr>
        <w:t xml:space="preserve">znak postępowania: </w:t>
      </w:r>
      <w:r w:rsidR="00C1287C">
        <w:rPr>
          <w:rFonts w:ascii="Arial" w:hAnsi="Arial" w:cs="Arial"/>
          <w:bCs/>
          <w:sz w:val="22"/>
        </w:rPr>
        <w:t>A.261.1.2026</w:t>
      </w:r>
      <w:r w:rsidR="00EB33A4" w:rsidRPr="00B0140A">
        <w:rPr>
          <w:rFonts w:ascii="Arial" w:hAnsi="Arial" w:cs="Arial"/>
          <w:sz w:val="22"/>
          <w:szCs w:val="22"/>
          <w:lang w:eastAsia="ar-SA"/>
        </w:rPr>
        <w:t xml:space="preserve"> w </w:t>
      </w:r>
      <w:r w:rsidR="00EE0387" w:rsidRPr="00B0140A">
        <w:rPr>
          <w:rFonts w:ascii="Arial" w:hAnsi="Arial" w:cs="Arial"/>
          <w:bCs/>
          <w:sz w:val="22"/>
        </w:rPr>
        <w:t>zakresie</w:t>
      </w:r>
      <w:r w:rsidR="00EE0387" w:rsidRPr="00B0140A">
        <w:rPr>
          <w:rFonts w:ascii="Arial" w:hAnsi="Arial" w:cs="Arial"/>
          <w:sz w:val="22"/>
          <w:szCs w:val="22"/>
          <w:lang w:eastAsia="ar-SA"/>
        </w:rPr>
        <w:t xml:space="preserve"> </w:t>
      </w:r>
      <w:r w:rsidR="00EE0387" w:rsidRPr="00B0140A">
        <w:rPr>
          <w:rFonts w:ascii="Arial" w:hAnsi="Arial" w:cs="Arial"/>
          <w:b/>
          <w:sz w:val="22"/>
        </w:rPr>
        <w:t>„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>Usługi ochrony osób</w:t>
      </w:r>
      <w:r w:rsidR="00EC720C" w:rsidRPr="00B0140A">
        <w:rPr>
          <w:rFonts w:ascii="Arial" w:hAnsi="Arial" w:cs="Arial"/>
          <w:b/>
          <w:bCs/>
          <w:sz w:val="22"/>
          <w:szCs w:val="22"/>
        </w:rPr>
        <w:t xml:space="preserve"> i 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>mienia Sądu Rejonowego</w:t>
      </w:r>
      <w:r w:rsidR="00EB33A4" w:rsidRPr="00B0140A">
        <w:rPr>
          <w:rFonts w:ascii="Arial" w:hAnsi="Arial" w:cs="Arial"/>
          <w:b/>
          <w:bCs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 xml:space="preserve">Sokółce oraz </w:t>
      </w:r>
      <w:r w:rsidR="00F049A1" w:rsidRPr="00B0140A">
        <w:rPr>
          <w:rFonts w:ascii="Arial" w:hAnsi="Arial" w:cs="Arial"/>
          <w:b/>
          <w:bCs/>
          <w:sz w:val="22"/>
          <w:szCs w:val="22"/>
        </w:rPr>
        <w:t>bieżący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 xml:space="preserve"> monitoring </w:t>
      </w:r>
      <w:proofErr w:type="spellStart"/>
      <w:r w:rsidR="00936D0C" w:rsidRPr="00B0140A">
        <w:rPr>
          <w:rFonts w:ascii="Arial" w:hAnsi="Arial" w:cs="Arial"/>
          <w:b/>
          <w:bCs/>
          <w:sz w:val="22"/>
          <w:szCs w:val="22"/>
        </w:rPr>
        <w:t>CCTV</w:t>
      </w:r>
      <w:proofErr w:type="spellEnd"/>
      <w:r w:rsidR="00F049A1" w:rsidRPr="00B0140A">
        <w:rPr>
          <w:rFonts w:ascii="Arial" w:hAnsi="Arial" w:cs="Arial"/>
          <w:b/>
          <w:bCs/>
          <w:sz w:val="22"/>
          <w:szCs w:val="22"/>
        </w:rPr>
        <w:t>,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936D0C" w:rsidRPr="00B0140A">
        <w:rPr>
          <w:rFonts w:ascii="Arial" w:hAnsi="Arial" w:cs="Arial"/>
          <w:b/>
          <w:bCs/>
          <w:sz w:val="22"/>
          <w:szCs w:val="22"/>
        </w:rPr>
        <w:t>SSWiN</w:t>
      </w:r>
      <w:proofErr w:type="spellEnd"/>
      <w:r w:rsidR="00EC720C" w:rsidRPr="00B0140A">
        <w:rPr>
          <w:rFonts w:ascii="Arial" w:hAnsi="Arial" w:cs="Arial"/>
          <w:b/>
          <w:bCs/>
          <w:sz w:val="22"/>
          <w:szCs w:val="22"/>
        </w:rPr>
        <w:t xml:space="preserve"> i </w:t>
      </w:r>
      <w:r w:rsidR="00810E30" w:rsidRPr="00B0140A">
        <w:rPr>
          <w:rFonts w:ascii="Arial" w:hAnsi="Arial" w:cs="Arial"/>
          <w:b/>
          <w:bCs/>
          <w:sz w:val="22"/>
          <w:szCs w:val="22"/>
        </w:rPr>
        <w:t>ppoż.</w:t>
      </w:r>
      <w:r w:rsidR="00EB33A4" w:rsidRPr="00B0140A">
        <w:rPr>
          <w:rFonts w:ascii="Arial" w:hAnsi="Arial" w:cs="Arial"/>
          <w:b/>
          <w:bCs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>lokalu archiwum przy ul. Pocztowej 3</w:t>
      </w:r>
      <w:r w:rsidR="00EB33A4" w:rsidRPr="00B0140A">
        <w:rPr>
          <w:rFonts w:ascii="Arial" w:hAnsi="Arial" w:cs="Arial"/>
          <w:b/>
          <w:bCs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>Sokółce</w:t>
      </w:r>
      <w:r w:rsidR="00EE0387" w:rsidRPr="00B0140A">
        <w:rPr>
          <w:rFonts w:ascii="Arial" w:hAnsi="Arial" w:cs="Arial"/>
          <w:b/>
          <w:sz w:val="22"/>
        </w:rPr>
        <w:t>”</w:t>
      </w:r>
      <w:r w:rsidRPr="00B0140A">
        <w:rPr>
          <w:rFonts w:ascii="Arial" w:hAnsi="Arial" w:cs="Arial"/>
          <w:sz w:val="22"/>
          <w:szCs w:val="22"/>
        </w:rPr>
        <w:t>.</w:t>
      </w:r>
    </w:p>
    <w:p w14:paraId="74876D43" w14:textId="77777777" w:rsidR="002C7548" w:rsidRPr="00B0140A" w:rsidRDefault="002C7548" w:rsidP="002C7548">
      <w:pPr>
        <w:jc w:val="both"/>
        <w:rPr>
          <w:rFonts w:ascii="Arial" w:hAnsi="Arial" w:cs="Arial"/>
        </w:rPr>
      </w:pPr>
    </w:p>
    <w:p w14:paraId="0A7789EC" w14:textId="77777777" w:rsidR="002C7548" w:rsidRPr="00B0140A" w:rsidRDefault="002C7548" w:rsidP="002C7548">
      <w:pPr>
        <w:jc w:val="both"/>
        <w:rPr>
          <w:rFonts w:ascii="Arial" w:hAnsi="Arial" w:cs="Arial"/>
          <w:sz w:val="22"/>
        </w:rPr>
      </w:pPr>
    </w:p>
    <w:p w14:paraId="26F2C979" w14:textId="77777777" w:rsidR="002C7548" w:rsidRPr="00B0140A" w:rsidRDefault="00CC0C1A" w:rsidP="002C7548">
      <w:pPr>
        <w:jc w:val="both"/>
        <w:rPr>
          <w:rFonts w:ascii="Arial" w:hAnsi="Arial" w:cs="Arial"/>
          <w:sz w:val="22"/>
        </w:rPr>
      </w:pPr>
      <w:r w:rsidRPr="00B0140A">
        <w:rPr>
          <w:rFonts w:ascii="Arial" w:hAnsi="Arial" w:cs="Arial"/>
          <w:sz w:val="22"/>
        </w:rPr>
        <w:t>Ja/M</w:t>
      </w:r>
      <w:r w:rsidR="002C7548" w:rsidRPr="00B0140A">
        <w:rPr>
          <w:rFonts w:ascii="Arial" w:hAnsi="Arial" w:cs="Arial"/>
          <w:sz w:val="22"/>
        </w:rPr>
        <w:t>y, niżej podpisany/-</w:t>
      </w:r>
      <w:r w:rsidRPr="00B0140A">
        <w:rPr>
          <w:rFonts w:ascii="Arial" w:hAnsi="Arial" w:cs="Arial"/>
          <w:sz w:val="22"/>
        </w:rPr>
        <w:t>n</w:t>
      </w:r>
      <w:r w:rsidR="002C7548" w:rsidRPr="00B0140A">
        <w:rPr>
          <w:rFonts w:ascii="Arial" w:hAnsi="Arial" w:cs="Arial"/>
          <w:sz w:val="22"/>
        </w:rPr>
        <w:t xml:space="preserve">i: </w:t>
      </w:r>
    </w:p>
    <w:p w14:paraId="4B27FD46" w14:textId="77777777" w:rsidR="002C7548" w:rsidRPr="00B0140A" w:rsidRDefault="002C7548" w:rsidP="002C7548">
      <w:pPr>
        <w:jc w:val="both"/>
        <w:rPr>
          <w:rFonts w:ascii="Arial" w:hAnsi="Arial" w:cs="Arial"/>
          <w:sz w:val="22"/>
        </w:rPr>
      </w:pPr>
      <w:r w:rsidRPr="00B0140A">
        <w:rPr>
          <w:rFonts w:ascii="Arial" w:hAnsi="Arial" w:cs="Arial"/>
          <w:sz w:val="22"/>
        </w:rPr>
        <w:t>........................................................</w:t>
      </w:r>
      <w:r w:rsidR="002A5D20" w:rsidRPr="00B0140A">
        <w:rPr>
          <w:rFonts w:ascii="Arial" w:hAnsi="Arial" w:cs="Arial"/>
          <w:sz w:val="22"/>
        </w:rPr>
        <w:t>.…......…………………………………………………………</w:t>
      </w:r>
    </w:p>
    <w:p w14:paraId="582C49DC" w14:textId="77777777" w:rsidR="002C7548" w:rsidRPr="00B0140A" w:rsidRDefault="002C7548" w:rsidP="002C7548">
      <w:pPr>
        <w:tabs>
          <w:tab w:val="left" w:pos="9214"/>
        </w:tabs>
        <w:jc w:val="center"/>
        <w:rPr>
          <w:rFonts w:ascii="Arial" w:hAnsi="Arial" w:cs="Arial"/>
          <w:i/>
          <w:sz w:val="18"/>
          <w:szCs w:val="18"/>
        </w:rPr>
      </w:pPr>
      <w:r w:rsidRPr="00B0140A">
        <w:rPr>
          <w:rFonts w:ascii="Arial" w:hAnsi="Arial" w:cs="Arial"/>
          <w:i/>
          <w:sz w:val="18"/>
          <w:szCs w:val="18"/>
        </w:rPr>
        <w:t>imię</w:t>
      </w:r>
      <w:r w:rsidR="00EC720C" w:rsidRPr="00B0140A">
        <w:rPr>
          <w:rFonts w:ascii="Arial" w:hAnsi="Arial" w:cs="Arial"/>
          <w:i/>
          <w:sz w:val="18"/>
          <w:szCs w:val="18"/>
        </w:rPr>
        <w:t xml:space="preserve"> i </w:t>
      </w:r>
      <w:r w:rsidRPr="00B0140A">
        <w:rPr>
          <w:rFonts w:ascii="Arial" w:hAnsi="Arial" w:cs="Arial"/>
          <w:i/>
          <w:sz w:val="18"/>
          <w:szCs w:val="18"/>
        </w:rPr>
        <w:t>nazwisko osoby/-</w:t>
      </w:r>
      <w:proofErr w:type="spellStart"/>
      <w:r w:rsidRPr="00B0140A">
        <w:rPr>
          <w:rFonts w:ascii="Arial" w:hAnsi="Arial" w:cs="Arial"/>
          <w:i/>
          <w:sz w:val="18"/>
          <w:szCs w:val="18"/>
        </w:rPr>
        <w:t>ób</w:t>
      </w:r>
      <w:proofErr w:type="spellEnd"/>
      <w:r w:rsidRPr="00B0140A">
        <w:rPr>
          <w:rFonts w:ascii="Arial" w:hAnsi="Arial" w:cs="Arial"/>
          <w:i/>
          <w:sz w:val="18"/>
          <w:szCs w:val="18"/>
        </w:rPr>
        <w:t xml:space="preserve"> upoważnionej/-</w:t>
      </w:r>
      <w:proofErr w:type="spellStart"/>
      <w:r w:rsidRPr="00B0140A">
        <w:rPr>
          <w:rFonts w:ascii="Arial" w:hAnsi="Arial" w:cs="Arial"/>
          <w:i/>
          <w:sz w:val="18"/>
          <w:szCs w:val="18"/>
        </w:rPr>
        <w:t>ch</w:t>
      </w:r>
      <w:proofErr w:type="spellEnd"/>
      <w:r w:rsidR="00C82276" w:rsidRPr="00B0140A">
        <w:rPr>
          <w:rFonts w:ascii="Arial" w:hAnsi="Arial" w:cs="Arial"/>
          <w:i/>
          <w:sz w:val="18"/>
          <w:szCs w:val="18"/>
        </w:rPr>
        <w:t xml:space="preserve"> do </w:t>
      </w:r>
      <w:r w:rsidRPr="00B0140A">
        <w:rPr>
          <w:rFonts w:ascii="Arial" w:hAnsi="Arial" w:cs="Arial"/>
          <w:i/>
          <w:sz w:val="18"/>
          <w:szCs w:val="18"/>
        </w:rPr>
        <w:t xml:space="preserve">reprezentowania Podmiotu, stanowisko </w:t>
      </w:r>
    </w:p>
    <w:p w14:paraId="361A582F" w14:textId="77777777" w:rsidR="002C7548" w:rsidRPr="00B0140A" w:rsidRDefault="002C7548" w:rsidP="002C7548">
      <w:pPr>
        <w:tabs>
          <w:tab w:val="left" w:pos="9214"/>
        </w:tabs>
        <w:jc w:val="center"/>
        <w:rPr>
          <w:rFonts w:ascii="Arial" w:hAnsi="Arial" w:cs="Arial"/>
          <w:i/>
          <w:sz w:val="18"/>
          <w:szCs w:val="18"/>
        </w:rPr>
      </w:pPr>
      <w:r w:rsidRPr="00B0140A">
        <w:rPr>
          <w:rFonts w:ascii="Arial" w:hAnsi="Arial" w:cs="Arial"/>
          <w:i/>
          <w:sz w:val="18"/>
          <w:szCs w:val="18"/>
        </w:rPr>
        <w:t>(właściciel, prezes zarządu, członek zarządu, prokurent, upełnomocniony reprezentant itp.)</w:t>
      </w:r>
    </w:p>
    <w:p w14:paraId="2BB5E60E" w14:textId="77777777" w:rsidR="002C7548" w:rsidRPr="00B0140A" w:rsidRDefault="002C7548" w:rsidP="002C7548">
      <w:pPr>
        <w:pStyle w:val="Tekstpodstawowy"/>
        <w:rPr>
          <w:rFonts w:ascii="Arial" w:hAnsi="Arial" w:cs="Arial"/>
          <w:color w:val="auto"/>
          <w:sz w:val="22"/>
          <w:szCs w:val="22"/>
        </w:rPr>
      </w:pPr>
    </w:p>
    <w:p w14:paraId="7C477EE6" w14:textId="77777777" w:rsidR="002C7548" w:rsidRPr="00B0140A" w:rsidRDefault="002C7548" w:rsidP="002C7548">
      <w:pPr>
        <w:pStyle w:val="Tekstpodstawowy"/>
        <w:rPr>
          <w:rFonts w:ascii="Arial" w:hAnsi="Arial" w:cs="Arial"/>
          <w:color w:val="auto"/>
          <w:sz w:val="22"/>
          <w:szCs w:val="22"/>
        </w:rPr>
      </w:pPr>
      <w:r w:rsidRPr="00B0140A">
        <w:rPr>
          <w:rFonts w:ascii="Arial" w:hAnsi="Arial" w:cs="Arial"/>
          <w:color w:val="auto"/>
          <w:sz w:val="22"/>
          <w:szCs w:val="22"/>
        </w:rPr>
        <w:t>Działając</w:t>
      </w:r>
      <w:r w:rsidR="00EB33A4" w:rsidRPr="00B0140A">
        <w:rPr>
          <w:rFonts w:ascii="Arial" w:hAnsi="Arial" w:cs="Arial"/>
          <w:color w:val="auto"/>
          <w:sz w:val="22"/>
          <w:szCs w:val="22"/>
        </w:rPr>
        <w:t xml:space="preserve"> w </w:t>
      </w:r>
      <w:r w:rsidRPr="00B0140A">
        <w:rPr>
          <w:rFonts w:ascii="Arial" w:hAnsi="Arial" w:cs="Arial"/>
          <w:color w:val="auto"/>
          <w:sz w:val="22"/>
          <w:szCs w:val="22"/>
        </w:rPr>
        <w:t>imieniu</w:t>
      </w:r>
      <w:r w:rsidR="00EC720C" w:rsidRPr="00B0140A">
        <w:rPr>
          <w:rFonts w:ascii="Arial" w:hAnsi="Arial" w:cs="Arial"/>
          <w:color w:val="auto"/>
          <w:sz w:val="22"/>
          <w:szCs w:val="22"/>
        </w:rPr>
        <w:t xml:space="preserve"> i </w:t>
      </w:r>
      <w:r w:rsidR="00C82276" w:rsidRPr="00B0140A">
        <w:rPr>
          <w:rFonts w:ascii="Arial" w:hAnsi="Arial" w:cs="Arial"/>
          <w:color w:val="auto"/>
          <w:sz w:val="22"/>
          <w:szCs w:val="22"/>
        </w:rPr>
        <w:t>na </w:t>
      </w:r>
      <w:r w:rsidRPr="00B0140A">
        <w:rPr>
          <w:rFonts w:ascii="Arial" w:hAnsi="Arial" w:cs="Arial"/>
          <w:color w:val="auto"/>
          <w:sz w:val="22"/>
          <w:szCs w:val="22"/>
        </w:rPr>
        <w:t xml:space="preserve">rzecz:: </w:t>
      </w:r>
    </w:p>
    <w:p w14:paraId="5DDC3943" w14:textId="77777777" w:rsidR="002C7548" w:rsidRPr="00B0140A" w:rsidRDefault="002C7548" w:rsidP="002C7548">
      <w:pPr>
        <w:pStyle w:val="Tekstpodstawowy"/>
        <w:rPr>
          <w:rFonts w:ascii="Arial" w:hAnsi="Arial" w:cs="Arial"/>
          <w:color w:val="auto"/>
          <w:sz w:val="22"/>
          <w:szCs w:val="22"/>
        </w:rPr>
      </w:pPr>
      <w:r w:rsidRPr="00B0140A">
        <w:rPr>
          <w:rFonts w:ascii="Arial" w:hAnsi="Arial" w:cs="Arial"/>
          <w:color w:val="auto"/>
          <w:sz w:val="22"/>
          <w:szCs w:val="22"/>
        </w:rPr>
        <w:t>........................………………</w:t>
      </w:r>
      <w:r w:rsidR="002A5D20" w:rsidRPr="00B0140A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…………………………………………………………………………..</w:t>
      </w:r>
    </w:p>
    <w:p w14:paraId="648D94FB" w14:textId="77777777" w:rsidR="002C7548" w:rsidRPr="00B0140A" w:rsidRDefault="002C7548" w:rsidP="002C7548">
      <w:pPr>
        <w:jc w:val="both"/>
        <w:rPr>
          <w:rFonts w:ascii="Arial" w:hAnsi="Arial" w:cs="Arial"/>
          <w:i/>
          <w:sz w:val="18"/>
          <w:szCs w:val="20"/>
        </w:rPr>
      </w:pPr>
      <w:r w:rsidRPr="00B0140A">
        <w:rPr>
          <w:rFonts w:ascii="Arial" w:hAnsi="Arial" w:cs="Arial"/>
          <w:i/>
          <w:sz w:val="18"/>
          <w:szCs w:val="20"/>
        </w:rPr>
        <w:t xml:space="preserve">                                                </w:t>
      </w:r>
      <w:r w:rsidR="002A5D20" w:rsidRPr="00B0140A">
        <w:rPr>
          <w:rFonts w:ascii="Arial" w:hAnsi="Arial" w:cs="Arial"/>
          <w:i/>
          <w:sz w:val="18"/>
          <w:szCs w:val="20"/>
        </w:rPr>
        <w:t>(</w:t>
      </w:r>
      <w:r w:rsidRPr="00B0140A">
        <w:rPr>
          <w:rFonts w:ascii="Arial" w:hAnsi="Arial" w:cs="Arial"/>
          <w:i/>
          <w:sz w:val="18"/>
          <w:szCs w:val="20"/>
        </w:rPr>
        <w:t>nazwa Podmiotu,</w:t>
      </w:r>
      <w:r w:rsidR="00C82276" w:rsidRPr="00B0140A">
        <w:rPr>
          <w:rFonts w:ascii="Arial" w:hAnsi="Arial" w:cs="Arial"/>
          <w:i/>
          <w:sz w:val="18"/>
          <w:szCs w:val="20"/>
        </w:rPr>
        <w:t xml:space="preserve"> na </w:t>
      </w:r>
      <w:r w:rsidRPr="00B0140A">
        <w:rPr>
          <w:rFonts w:ascii="Arial" w:hAnsi="Arial" w:cs="Arial"/>
          <w:i/>
          <w:sz w:val="18"/>
          <w:szCs w:val="20"/>
        </w:rPr>
        <w:t>którego zasobach będzie polegał Wykonawca</w:t>
      </w:r>
      <w:r w:rsidR="002A5D20" w:rsidRPr="00B0140A">
        <w:rPr>
          <w:rFonts w:ascii="Arial" w:hAnsi="Arial" w:cs="Arial"/>
          <w:i/>
          <w:sz w:val="18"/>
          <w:szCs w:val="20"/>
        </w:rPr>
        <w:t>)</w:t>
      </w:r>
      <w:r w:rsidRPr="00B0140A">
        <w:rPr>
          <w:rFonts w:ascii="Arial" w:hAnsi="Arial" w:cs="Arial"/>
          <w:i/>
          <w:sz w:val="18"/>
          <w:szCs w:val="20"/>
        </w:rPr>
        <w:t xml:space="preserve"> </w:t>
      </w:r>
    </w:p>
    <w:p w14:paraId="269952A0" w14:textId="77777777" w:rsidR="002C7548" w:rsidRPr="00B0140A" w:rsidRDefault="002C7548" w:rsidP="002C75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3039E1D" w14:textId="77777777" w:rsidR="002C7548" w:rsidRPr="00B0140A" w:rsidRDefault="002C7548" w:rsidP="002C7548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Zobowiązuję się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Pr="00B0140A">
        <w:rPr>
          <w:rFonts w:ascii="Arial" w:hAnsi="Arial" w:cs="Arial"/>
          <w:sz w:val="22"/>
          <w:szCs w:val="22"/>
        </w:rPr>
        <w:t>oddania nw. zasobów:</w:t>
      </w:r>
    </w:p>
    <w:p w14:paraId="1CD59E25" w14:textId="77777777" w:rsidR="002C7548" w:rsidRPr="00B0140A" w:rsidRDefault="002C7548" w:rsidP="002C7548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</w:t>
      </w:r>
      <w:r w:rsidR="002A5D20" w:rsidRPr="00B0140A">
        <w:rPr>
          <w:rFonts w:ascii="Arial" w:hAnsi="Arial" w:cs="Arial"/>
          <w:sz w:val="22"/>
          <w:szCs w:val="22"/>
        </w:rPr>
        <w:t>............................</w:t>
      </w:r>
    </w:p>
    <w:p w14:paraId="4A20C297" w14:textId="77777777" w:rsidR="002C7548" w:rsidRPr="00B0140A" w:rsidRDefault="002C7548" w:rsidP="002C7548">
      <w:pPr>
        <w:spacing w:after="120"/>
        <w:jc w:val="center"/>
        <w:rPr>
          <w:rFonts w:ascii="Arial" w:hAnsi="Arial" w:cs="Arial"/>
          <w:i/>
          <w:sz w:val="18"/>
          <w:szCs w:val="18"/>
        </w:rPr>
      </w:pPr>
      <w:r w:rsidRPr="00B0140A">
        <w:rPr>
          <w:rFonts w:ascii="Arial" w:hAnsi="Arial" w:cs="Arial"/>
          <w:i/>
          <w:sz w:val="18"/>
          <w:szCs w:val="18"/>
        </w:rPr>
        <w:t>(określenie zasobu)</w:t>
      </w:r>
    </w:p>
    <w:p w14:paraId="65D5E9D4" w14:textId="77777777" w:rsidR="002C7548" w:rsidRPr="00B0140A" w:rsidRDefault="002C7548" w:rsidP="002C7548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5A785516" w14:textId="77777777" w:rsidR="002C7548" w:rsidRPr="00B0140A" w:rsidRDefault="002C7548" w:rsidP="002C7548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do dyspozycji Wykonawcy:</w:t>
      </w:r>
    </w:p>
    <w:p w14:paraId="55651C7C" w14:textId="77777777" w:rsidR="002C7548" w:rsidRPr="00B0140A" w:rsidRDefault="002C7548" w:rsidP="002C7548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</w:t>
      </w:r>
      <w:r w:rsidR="002A5D20" w:rsidRPr="00B0140A">
        <w:rPr>
          <w:rFonts w:ascii="Arial" w:hAnsi="Arial" w:cs="Arial"/>
          <w:sz w:val="22"/>
          <w:szCs w:val="22"/>
        </w:rPr>
        <w:t>.............................</w:t>
      </w:r>
    </w:p>
    <w:p w14:paraId="2302A5AD" w14:textId="77777777" w:rsidR="002C7548" w:rsidRPr="00B0140A" w:rsidRDefault="002C7548" w:rsidP="002C7548">
      <w:pPr>
        <w:spacing w:after="120"/>
        <w:jc w:val="center"/>
        <w:rPr>
          <w:rFonts w:ascii="Arial" w:hAnsi="Arial" w:cs="Arial"/>
          <w:i/>
          <w:sz w:val="18"/>
          <w:szCs w:val="18"/>
        </w:rPr>
      </w:pPr>
      <w:r w:rsidRPr="00B0140A">
        <w:rPr>
          <w:rFonts w:ascii="Arial" w:hAnsi="Arial" w:cs="Arial"/>
          <w:i/>
          <w:sz w:val="18"/>
          <w:szCs w:val="18"/>
        </w:rPr>
        <w:t>(nazwa Wykonawcy)</w:t>
      </w:r>
    </w:p>
    <w:p w14:paraId="379AB584" w14:textId="77777777" w:rsidR="002C7548" w:rsidRPr="00B0140A" w:rsidRDefault="002C7548" w:rsidP="002C7548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4532505C" w14:textId="7694CEC3" w:rsidR="002C7548" w:rsidRPr="00B0140A" w:rsidRDefault="002C7548" w:rsidP="002C7548">
      <w:pPr>
        <w:spacing w:before="120" w:after="120"/>
        <w:jc w:val="both"/>
        <w:rPr>
          <w:rFonts w:ascii="Arial" w:hAnsi="Arial" w:cs="Arial"/>
          <w:b/>
          <w:bCs/>
          <w:iCs/>
          <w:spacing w:val="-6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 xml:space="preserve">na potrzeby realizacji zamówienia pod nazwą: </w:t>
      </w:r>
      <w:r w:rsidRPr="00B0140A">
        <w:rPr>
          <w:rFonts w:ascii="Arial" w:hAnsi="Arial" w:cs="Arial"/>
          <w:b/>
          <w:sz w:val="22"/>
          <w:szCs w:val="22"/>
        </w:rPr>
        <w:t>„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>Usługi ochrony osób</w:t>
      </w:r>
      <w:r w:rsidR="00EC720C" w:rsidRPr="00B0140A">
        <w:rPr>
          <w:rFonts w:ascii="Arial" w:hAnsi="Arial" w:cs="Arial"/>
          <w:b/>
          <w:bCs/>
          <w:sz w:val="22"/>
          <w:szCs w:val="22"/>
        </w:rPr>
        <w:t xml:space="preserve"> i 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>mienia Sądu Rejonowego</w:t>
      </w:r>
      <w:r w:rsidR="00EB33A4" w:rsidRPr="00B0140A">
        <w:rPr>
          <w:rFonts w:ascii="Arial" w:hAnsi="Arial" w:cs="Arial"/>
          <w:b/>
          <w:bCs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 xml:space="preserve">Sokółce oraz </w:t>
      </w:r>
      <w:proofErr w:type="spellStart"/>
      <w:r w:rsidR="00936D0C" w:rsidRPr="00B0140A">
        <w:rPr>
          <w:rFonts w:ascii="Arial" w:hAnsi="Arial" w:cs="Arial"/>
          <w:b/>
          <w:bCs/>
          <w:sz w:val="22"/>
          <w:szCs w:val="22"/>
        </w:rPr>
        <w:t>bie</w:t>
      </w:r>
      <w:r w:rsidR="00FD1286" w:rsidRPr="00B0140A">
        <w:rPr>
          <w:rFonts w:ascii="Arial" w:hAnsi="Arial" w:cs="Arial"/>
          <w:b/>
          <w:bCs/>
          <w:sz w:val="22"/>
          <w:szCs w:val="22"/>
        </w:rPr>
        <w:t>ż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>acy</w:t>
      </w:r>
      <w:proofErr w:type="spellEnd"/>
      <w:r w:rsidR="00936D0C" w:rsidRPr="00B0140A">
        <w:rPr>
          <w:rFonts w:ascii="Arial" w:hAnsi="Arial" w:cs="Arial"/>
          <w:b/>
          <w:bCs/>
          <w:sz w:val="22"/>
          <w:szCs w:val="22"/>
        </w:rPr>
        <w:t xml:space="preserve"> monitoring </w:t>
      </w:r>
      <w:proofErr w:type="spellStart"/>
      <w:r w:rsidR="00936D0C" w:rsidRPr="00B0140A">
        <w:rPr>
          <w:rFonts w:ascii="Arial" w:hAnsi="Arial" w:cs="Arial"/>
          <w:b/>
          <w:bCs/>
          <w:sz w:val="22"/>
          <w:szCs w:val="22"/>
        </w:rPr>
        <w:t>CCTV</w:t>
      </w:r>
      <w:proofErr w:type="spellEnd"/>
      <w:r w:rsidR="00FD1286" w:rsidRPr="00B0140A">
        <w:rPr>
          <w:rFonts w:ascii="Arial" w:hAnsi="Arial" w:cs="Arial"/>
          <w:b/>
          <w:bCs/>
          <w:sz w:val="22"/>
          <w:szCs w:val="22"/>
        </w:rPr>
        <w:t>,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936D0C" w:rsidRPr="00B0140A">
        <w:rPr>
          <w:rFonts w:ascii="Arial" w:hAnsi="Arial" w:cs="Arial"/>
          <w:b/>
          <w:bCs/>
          <w:sz w:val="22"/>
          <w:szCs w:val="22"/>
        </w:rPr>
        <w:t>SSWiN</w:t>
      </w:r>
      <w:proofErr w:type="spellEnd"/>
      <w:r w:rsidR="00EC720C" w:rsidRPr="00B0140A">
        <w:rPr>
          <w:rFonts w:ascii="Arial" w:hAnsi="Arial" w:cs="Arial"/>
          <w:b/>
          <w:bCs/>
          <w:sz w:val="22"/>
          <w:szCs w:val="22"/>
        </w:rPr>
        <w:t xml:space="preserve"> i </w:t>
      </w:r>
      <w:r w:rsidR="00810E30" w:rsidRPr="00B0140A">
        <w:rPr>
          <w:rFonts w:ascii="Arial" w:hAnsi="Arial" w:cs="Arial"/>
          <w:b/>
          <w:bCs/>
          <w:sz w:val="22"/>
          <w:szCs w:val="22"/>
        </w:rPr>
        <w:t>ppoż.</w:t>
      </w:r>
      <w:r w:rsidR="00EB33A4" w:rsidRPr="00B0140A">
        <w:rPr>
          <w:rFonts w:ascii="Arial" w:hAnsi="Arial" w:cs="Arial"/>
          <w:b/>
          <w:bCs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>lokalu archiwum przy ul. Pocztowej 3</w:t>
      </w:r>
      <w:r w:rsidR="00EB33A4" w:rsidRPr="00B0140A">
        <w:rPr>
          <w:rFonts w:ascii="Arial" w:hAnsi="Arial" w:cs="Arial"/>
          <w:b/>
          <w:bCs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>Sokółce</w:t>
      </w:r>
      <w:r w:rsidRPr="00B0140A">
        <w:rPr>
          <w:rFonts w:ascii="Arial" w:hAnsi="Arial" w:cs="Arial"/>
          <w:b/>
          <w:sz w:val="22"/>
          <w:szCs w:val="22"/>
        </w:rPr>
        <w:t>”</w:t>
      </w:r>
      <w:r w:rsidR="005167B1" w:rsidRPr="00B0140A">
        <w:rPr>
          <w:rFonts w:ascii="Arial" w:hAnsi="Arial" w:cs="Arial"/>
          <w:b/>
          <w:sz w:val="22"/>
          <w:szCs w:val="22"/>
        </w:rPr>
        <w:t xml:space="preserve"> nr </w:t>
      </w:r>
      <w:r w:rsidR="00C1287C">
        <w:rPr>
          <w:rFonts w:ascii="Arial" w:hAnsi="Arial" w:cs="Arial"/>
          <w:b/>
          <w:bCs/>
          <w:sz w:val="22"/>
          <w:szCs w:val="22"/>
        </w:rPr>
        <w:t>A.261.1.2026</w:t>
      </w:r>
      <w:r w:rsidRPr="00B0140A">
        <w:rPr>
          <w:rFonts w:ascii="Arial" w:hAnsi="Arial" w:cs="Arial"/>
          <w:b/>
          <w:sz w:val="22"/>
          <w:szCs w:val="22"/>
        </w:rPr>
        <w:t xml:space="preserve"> </w:t>
      </w:r>
    </w:p>
    <w:p w14:paraId="3641B73C" w14:textId="77777777" w:rsidR="002C7548" w:rsidRPr="00B0140A" w:rsidRDefault="002C7548" w:rsidP="002C75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21F3C29" w14:textId="77777777" w:rsidR="002C7548" w:rsidRPr="00B0140A" w:rsidRDefault="002C7548" w:rsidP="002C754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Oświadczam, iż:</w:t>
      </w:r>
    </w:p>
    <w:p w14:paraId="5353AFAF" w14:textId="77777777" w:rsidR="002C7548" w:rsidRPr="00B0140A" w:rsidRDefault="002C7548" w:rsidP="002C75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C87AEA8" w14:textId="77777777" w:rsidR="002C7548" w:rsidRPr="00B0140A" w:rsidRDefault="002C7548" w:rsidP="00BA6282">
      <w:pPr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udostępniam Wykonawcy ww. zasoby,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następującym zakresie:</w:t>
      </w:r>
    </w:p>
    <w:p w14:paraId="0C4433F5" w14:textId="77777777" w:rsidR="002C7548" w:rsidRPr="00B0140A" w:rsidRDefault="002C7548" w:rsidP="002C7548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2F89F813" w14:textId="77777777" w:rsidR="002C7548" w:rsidRPr="00B0140A" w:rsidRDefault="002C7548" w:rsidP="002C75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FEC1F9" w14:textId="77777777" w:rsidR="002C7548" w:rsidRPr="00B0140A" w:rsidRDefault="002C7548" w:rsidP="00BA6282">
      <w:pPr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sposób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Pr="00B0140A">
        <w:rPr>
          <w:rFonts w:ascii="Arial" w:hAnsi="Arial" w:cs="Arial"/>
          <w:sz w:val="22"/>
          <w:szCs w:val="22"/>
        </w:rPr>
        <w:t>okres udostępniania Wykonawcy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Pr="00B0140A">
        <w:rPr>
          <w:rFonts w:ascii="Arial" w:hAnsi="Arial" w:cs="Arial"/>
          <w:sz w:val="22"/>
          <w:szCs w:val="22"/>
        </w:rPr>
        <w:t>wykorzystania przez niego zasobów podmiotu udostępniającego te zasoby przy wykonywaniu zamówienia będzie następujący:</w:t>
      </w:r>
    </w:p>
    <w:p w14:paraId="7A645BD3" w14:textId="77777777" w:rsidR="00F049A1" w:rsidRPr="00B0140A" w:rsidRDefault="00F049A1" w:rsidP="00F049A1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77239CD8" w14:textId="77777777" w:rsidR="00F049A1" w:rsidRPr="00B0140A" w:rsidRDefault="00F049A1" w:rsidP="00F049A1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lastRenderedPageBreak/>
        <w:t>...............................................................................................................................................</w:t>
      </w:r>
    </w:p>
    <w:p w14:paraId="2C44F997" w14:textId="77777777" w:rsidR="002C7548" w:rsidRPr="00B0140A" w:rsidRDefault="002C7548" w:rsidP="002C7548">
      <w:pPr>
        <w:spacing w:line="360" w:lineRule="auto"/>
        <w:ind w:firstLine="284"/>
        <w:jc w:val="both"/>
        <w:rPr>
          <w:rFonts w:ascii="Arial" w:hAnsi="Arial" w:cs="Arial"/>
          <w:sz w:val="22"/>
          <w:szCs w:val="22"/>
        </w:rPr>
      </w:pPr>
    </w:p>
    <w:p w14:paraId="6D27D7B7" w14:textId="77777777" w:rsidR="008C180A" w:rsidRPr="00B0140A" w:rsidRDefault="008C180A" w:rsidP="00BA6282">
      <w:pPr>
        <w:numPr>
          <w:ilvl w:val="0"/>
          <w:numId w:val="8"/>
        </w:numPr>
        <w:suppressAutoHyphens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  <w:lang w:eastAsia="ar-SA"/>
        </w:rPr>
        <w:t>zrealizuję/nie zrealizuję usługi, których ww. zasoby (zdolności) dotyczą,</w:t>
      </w:r>
      <w:r w:rsidR="00EB33A4" w:rsidRPr="00B0140A">
        <w:rPr>
          <w:rFonts w:ascii="Arial" w:hAnsi="Arial" w:cs="Arial"/>
          <w:sz w:val="22"/>
          <w:szCs w:val="22"/>
          <w:lang w:eastAsia="ar-SA"/>
        </w:rPr>
        <w:t xml:space="preserve"> w </w:t>
      </w:r>
      <w:r w:rsidRPr="00B0140A">
        <w:rPr>
          <w:rFonts w:ascii="Arial" w:hAnsi="Arial" w:cs="Arial"/>
          <w:sz w:val="22"/>
          <w:szCs w:val="22"/>
          <w:lang w:eastAsia="ar-SA"/>
        </w:rPr>
        <w:t>zakresie</w:t>
      </w:r>
      <w:r w:rsidRPr="00B0140A">
        <w:rPr>
          <w:rFonts w:ascii="Arial" w:hAnsi="Arial" w:cs="Arial"/>
          <w:sz w:val="22"/>
          <w:szCs w:val="22"/>
        </w:rPr>
        <w:t>:</w:t>
      </w:r>
    </w:p>
    <w:p w14:paraId="2C8B7AB9" w14:textId="77777777" w:rsidR="00F049A1" w:rsidRPr="00B0140A" w:rsidRDefault="00F049A1" w:rsidP="00F049A1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7DEFCCC4" w14:textId="77777777" w:rsidR="00F049A1" w:rsidRPr="00B0140A" w:rsidRDefault="00F049A1" w:rsidP="00F049A1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738F78EE" w14:textId="77777777" w:rsidR="008C180A" w:rsidRPr="00B0140A" w:rsidRDefault="00F049A1" w:rsidP="00F049A1">
      <w:pPr>
        <w:suppressAutoHyphens/>
        <w:spacing w:before="120"/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  <w:r w:rsidRPr="00B0140A">
        <w:rPr>
          <w:rFonts w:ascii="Arial" w:hAnsi="Arial" w:cs="Arial"/>
          <w:i/>
          <w:sz w:val="20"/>
          <w:szCs w:val="20"/>
          <w:lang w:eastAsia="ar-SA"/>
        </w:rPr>
        <w:t xml:space="preserve"> </w:t>
      </w:r>
      <w:r w:rsidR="008C180A" w:rsidRPr="00B0140A">
        <w:rPr>
          <w:rFonts w:ascii="Arial" w:hAnsi="Arial" w:cs="Arial"/>
          <w:i/>
          <w:sz w:val="20"/>
          <w:szCs w:val="20"/>
          <w:lang w:eastAsia="ar-SA"/>
        </w:rPr>
        <w:t>(pkt 3) odnosi się</w:t>
      </w:r>
      <w:r w:rsidR="00C82276" w:rsidRPr="00B0140A">
        <w:rPr>
          <w:rFonts w:ascii="Arial" w:hAnsi="Arial" w:cs="Arial"/>
          <w:i/>
          <w:sz w:val="20"/>
          <w:szCs w:val="20"/>
          <w:lang w:eastAsia="ar-SA"/>
        </w:rPr>
        <w:t xml:space="preserve"> do </w:t>
      </w:r>
      <w:r w:rsidR="008C180A" w:rsidRPr="00B0140A">
        <w:rPr>
          <w:rFonts w:ascii="Arial" w:hAnsi="Arial" w:cs="Arial"/>
          <w:i/>
          <w:sz w:val="20"/>
          <w:szCs w:val="20"/>
          <w:lang w:eastAsia="ar-SA"/>
        </w:rPr>
        <w:t>warunków udziału</w:t>
      </w:r>
      <w:r w:rsidR="00EB33A4" w:rsidRPr="00B0140A">
        <w:rPr>
          <w:rFonts w:ascii="Arial" w:hAnsi="Arial" w:cs="Arial"/>
          <w:i/>
          <w:sz w:val="20"/>
          <w:szCs w:val="20"/>
          <w:lang w:eastAsia="ar-SA"/>
        </w:rPr>
        <w:t xml:space="preserve"> w </w:t>
      </w:r>
      <w:r w:rsidR="008C180A" w:rsidRPr="00B0140A">
        <w:rPr>
          <w:rFonts w:ascii="Arial" w:hAnsi="Arial" w:cs="Arial"/>
          <w:i/>
          <w:sz w:val="20"/>
          <w:szCs w:val="20"/>
          <w:lang w:eastAsia="ar-SA"/>
        </w:rPr>
        <w:t>postępowaniu dotyczących kwalifikacji zawodowych lub doświadczenia.)</w:t>
      </w:r>
    </w:p>
    <w:p w14:paraId="621F3ADE" w14:textId="77777777" w:rsidR="008C180A" w:rsidRPr="00B0140A" w:rsidRDefault="008C180A" w:rsidP="008C180A">
      <w:pPr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</w:p>
    <w:p w14:paraId="632252F4" w14:textId="77777777" w:rsidR="002C7548" w:rsidRPr="00B0140A" w:rsidRDefault="002C7548" w:rsidP="002C75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6D54198" w14:textId="77777777" w:rsidR="002C7548" w:rsidRPr="00B0140A" w:rsidRDefault="002C7548" w:rsidP="002C75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422DBA" w14:textId="77777777" w:rsidR="008C180A" w:rsidRPr="00B0140A" w:rsidRDefault="008C180A" w:rsidP="008C180A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………………………………………</w:t>
      </w:r>
    </w:p>
    <w:p w14:paraId="3BE0F351" w14:textId="77777777" w:rsidR="008C180A" w:rsidRPr="00B0140A" w:rsidRDefault="00F049A1" w:rsidP="008C180A">
      <w:pPr>
        <w:jc w:val="both"/>
        <w:rPr>
          <w:rFonts w:ascii="Arial" w:hAnsi="Arial" w:cs="Arial"/>
          <w:sz w:val="18"/>
          <w:szCs w:val="18"/>
        </w:rPr>
      </w:pPr>
      <w:r w:rsidRPr="00B0140A">
        <w:rPr>
          <w:rFonts w:ascii="Arial" w:hAnsi="Arial" w:cs="Arial"/>
          <w:sz w:val="18"/>
          <w:szCs w:val="18"/>
        </w:rPr>
        <w:t xml:space="preserve">            /miejscowość</w:t>
      </w:r>
      <w:r w:rsidR="008C180A" w:rsidRPr="00B0140A">
        <w:rPr>
          <w:rFonts w:ascii="Arial" w:hAnsi="Arial" w:cs="Arial"/>
          <w:sz w:val="18"/>
          <w:szCs w:val="18"/>
        </w:rPr>
        <w:t>/</w:t>
      </w:r>
    </w:p>
    <w:p w14:paraId="3FE32D7D" w14:textId="77777777" w:rsidR="008C180A" w:rsidRPr="00B0140A" w:rsidRDefault="008C180A" w:rsidP="008C180A">
      <w:pPr>
        <w:jc w:val="both"/>
        <w:rPr>
          <w:rFonts w:ascii="Arial" w:hAnsi="Arial" w:cs="Arial"/>
          <w:sz w:val="18"/>
          <w:szCs w:val="18"/>
        </w:rPr>
      </w:pPr>
      <w:r w:rsidRPr="00B0140A">
        <w:rPr>
          <w:rFonts w:ascii="Arial" w:hAnsi="Arial" w:cs="Arial"/>
          <w:sz w:val="16"/>
          <w:szCs w:val="20"/>
        </w:rPr>
        <w:t xml:space="preserve">                                                                                                  </w:t>
      </w:r>
      <w:r w:rsidRPr="00B0140A">
        <w:rPr>
          <w:rFonts w:ascii="Arial" w:hAnsi="Arial" w:cs="Arial"/>
        </w:rPr>
        <w:tab/>
      </w:r>
      <w:r w:rsidRPr="00B0140A">
        <w:rPr>
          <w:rFonts w:ascii="Arial" w:hAnsi="Arial" w:cs="Arial"/>
        </w:rPr>
        <w:tab/>
      </w:r>
      <w:r w:rsidRPr="00B0140A">
        <w:rPr>
          <w:rFonts w:ascii="Arial" w:hAnsi="Arial" w:cs="Arial"/>
        </w:rPr>
        <w:tab/>
      </w:r>
      <w:r w:rsidR="00F049A1" w:rsidRPr="00B0140A">
        <w:rPr>
          <w:rFonts w:ascii="Arial" w:hAnsi="Arial" w:cs="Arial"/>
          <w:sz w:val="18"/>
          <w:szCs w:val="18"/>
        </w:rPr>
        <w:t>podpisano elektronicznie</w:t>
      </w:r>
    </w:p>
    <w:p w14:paraId="0954DDB2" w14:textId="77777777" w:rsidR="008C180A" w:rsidRPr="00B0140A" w:rsidRDefault="008C180A" w:rsidP="008C180A">
      <w:pPr>
        <w:jc w:val="both"/>
        <w:rPr>
          <w:rFonts w:ascii="Arial" w:hAnsi="Arial" w:cs="Arial"/>
          <w:sz w:val="18"/>
          <w:szCs w:val="18"/>
        </w:rPr>
      </w:pPr>
    </w:p>
    <w:p w14:paraId="17C99B81" w14:textId="77777777" w:rsidR="002C7548" w:rsidRPr="00B0140A" w:rsidRDefault="002C7548" w:rsidP="002C7548">
      <w:pPr>
        <w:jc w:val="right"/>
        <w:rPr>
          <w:rFonts w:ascii="Arial" w:hAnsi="Arial" w:cs="Arial"/>
          <w:b/>
          <w:sz w:val="22"/>
          <w:szCs w:val="22"/>
        </w:rPr>
      </w:pPr>
    </w:p>
    <w:p w14:paraId="2C5F734A" w14:textId="77777777" w:rsidR="002C7548" w:rsidRPr="00B0140A" w:rsidRDefault="002C7548" w:rsidP="002C7548">
      <w:pPr>
        <w:jc w:val="right"/>
        <w:rPr>
          <w:rFonts w:ascii="Arial" w:hAnsi="Arial" w:cs="Arial"/>
          <w:i/>
          <w:sz w:val="22"/>
          <w:szCs w:val="22"/>
        </w:rPr>
      </w:pPr>
    </w:p>
    <w:p w14:paraId="64D6A609" w14:textId="77777777" w:rsidR="002C7548" w:rsidRPr="00B0140A" w:rsidRDefault="002C7548" w:rsidP="002C7548">
      <w:pPr>
        <w:rPr>
          <w:rFonts w:ascii="Arial" w:hAnsi="Arial" w:cs="Arial"/>
          <w:i/>
          <w:sz w:val="22"/>
          <w:szCs w:val="22"/>
        </w:rPr>
      </w:pPr>
    </w:p>
    <w:p w14:paraId="19ACA467" w14:textId="77777777" w:rsidR="002C7548" w:rsidRPr="00B0140A" w:rsidRDefault="002C7548" w:rsidP="002C7548">
      <w:pPr>
        <w:jc w:val="both"/>
        <w:rPr>
          <w:rFonts w:ascii="Arial" w:hAnsi="Arial" w:cs="Arial"/>
          <w:sz w:val="16"/>
          <w:szCs w:val="16"/>
        </w:rPr>
      </w:pPr>
      <w:r w:rsidRPr="00B0140A">
        <w:rPr>
          <w:rFonts w:ascii="Arial" w:hAnsi="Arial" w:cs="Arial"/>
          <w:sz w:val="16"/>
          <w:szCs w:val="16"/>
        </w:rPr>
        <w:t>* Wykonawca dołącza powyższe informacje</w:t>
      </w:r>
      <w:r w:rsidR="00C82276" w:rsidRPr="00B0140A">
        <w:rPr>
          <w:rFonts w:ascii="Arial" w:hAnsi="Arial" w:cs="Arial"/>
          <w:sz w:val="16"/>
          <w:szCs w:val="16"/>
        </w:rPr>
        <w:t xml:space="preserve"> do </w:t>
      </w:r>
      <w:r w:rsidRPr="00B0140A">
        <w:rPr>
          <w:rFonts w:ascii="Arial" w:hAnsi="Arial" w:cs="Arial"/>
          <w:sz w:val="16"/>
          <w:szCs w:val="16"/>
        </w:rPr>
        <w:t>oferty, jeżeli dotyczy</w:t>
      </w:r>
    </w:p>
    <w:p w14:paraId="0F2BC3EF" w14:textId="77777777" w:rsidR="002C7548" w:rsidRPr="00B0140A" w:rsidRDefault="002C7548" w:rsidP="002C7548">
      <w:pPr>
        <w:rPr>
          <w:rFonts w:ascii="Arial" w:hAnsi="Arial" w:cs="Arial"/>
          <w:i/>
          <w:sz w:val="22"/>
          <w:szCs w:val="22"/>
        </w:rPr>
      </w:pPr>
    </w:p>
    <w:p w14:paraId="1D086A5D" w14:textId="77777777" w:rsidR="0093226B" w:rsidRPr="00B0140A" w:rsidRDefault="0093226B" w:rsidP="0093226B">
      <w:pPr>
        <w:pStyle w:val="Akapitzlist"/>
        <w:spacing w:before="120" w:after="120"/>
        <w:ind w:left="0"/>
        <w:jc w:val="center"/>
        <w:rPr>
          <w:rFonts w:ascii="Arial" w:hAnsi="Arial" w:cs="Arial"/>
          <w:sz w:val="22"/>
          <w:szCs w:val="22"/>
        </w:rPr>
      </w:pPr>
    </w:p>
    <w:p w14:paraId="66E530A6" w14:textId="77777777" w:rsidR="0093226B" w:rsidRPr="00B0140A" w:rsidRDefault="0093226B" w:rsidP="0093226B">
      <w:pPr>
        <w:ind w:left="4956" w:firstLine="708"/>
        <w:jc w:val="center"/>
        <w:rPr>
          <w:rFonts w:ascii="Arial" w:hAnsi="Arial" w:cs="Arial"/>
          <w:b/>
          <w:bCs/>
          <w:sz w:val="22"/>
          <w:szCs w:val="22"/>
        </w:rPr>
        <w:sectPr w:rsidR="0093226B" w:rsidRPr="00B0140A">
          <w:headerReference w:type="default" r:id="rId17"/>
          <w:footerReference w:type="default" r:id="rId18"/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0188395C" w14:textId="77777777" w:rsidR="00284F88" w:rsidRPr="00B0140A" w:rsidRDefault="00284F88" w:rsidP="00284F88">
      <w:pPr>
        <w:tabs>
          <w:tab w:val="left" w:pos="3872"/>
          <w:tab w:val="left" w:pos="3990"/>
        </w:tabs>
        <w:jc w:val="right"/>
        <w:rPr>
          <w:rFonts w:ascii="Arial" w:hAnsi="Arial" w:cs="Arial"/>
          <w:b/>
          <w:sz w:val="22"/>
        </w:rPr>
      </w:pPr>
      <w:r w:rsidRPr="00B0140A">
        <w:rPr>
          <w:rFonts w:ascii="Arial" w:hAnsi="Arial" w:cs="Arial"/>
          <w:b/>
          <w:sz w:val="22"/>
        </w:rPr>
        <w:lastRenderedPageBreak/>
        <w:t>Załącznik nr 5</w:t>
      </w:r>
      <w:r w:rsidR="00C82276" w:rsidRPr="00B0140A">
        <w:rPr>
          <w:rFonts w:ascii="Arial" w:hAnsi="Arial" w:cs="Arial"/>
          <w:b/>
          <w:sz w:val="22"/>
        </w:rPr>
        <w:t xml:space="preserve"> do </w:t>
      </w:r>
      <w:r w:rsidRPr="00B0140A">
        <w:rPr>
          <w:rFonts w:ascii="Arial" w:hAnsi="Arial" w:cs="Arial"/>
          <w:b/>
          <w:sz w:val="22"/>
        </w:rPr>
        <w:t>SWZ</w:t>
      </w:r>
    </w:p>
    <w:p w14:paraId="620D24DC" w14:textId="77777777" w:rsidR="00284F88" w:rsidRPr="00B0140A" w:rsidRDefault="00284F88" w:rsidP="00284F88">
      <w:pPr>
        <w:jc w:val="right"/>
        <w:rPr>
          <w:rFonts w:ascii="Arial" w:hAnsi="Arial" w:cs="Arial"/>
          <w:bCs/>
          <w:i/>
          <w:iCs/>
          <w:sz w:val="22"/>
        </w:rPr>
      </w:pPr>
      <w:r w:rsidRPr="00B0140A">
        <w:rPr>
          <w:rFonts w:ascii="Arial" w:hAnsi="Arial" w:cs="Arial"/>
          <w:bCs/>
          <w:i/>
          <w:iCs/>
          <w:sz w:val="22"/>
        </w:rPr>
        <w:t xml:space="preserve"> (wzór)</w:t>
      </w:r>
    </w:p>
    <w:p w14:paraId="2D4BECBB" w14:textId="77777777" w:rsidR="00284F88" w:rsidRPr="00B0140A" w:rsidRDefault="00284F88" w:rsidP="00284F88">
      <w:pPr>
        <w:jc w:val="both"/>
        <w:rPr>
          <w:rFonts w:ascii="Arial" w:hAnsi="Arial" w:cs="Arial"/>
          <w:sz w:val="22"/>
          <w:szCs w:val="20"/>
        </w:rPr>
      </w:pPr>
      <w:r w:rsidRPr="00B0140A">
        <w:rPr>
          <w:rFonts w:ascii="Arial" w:hAnsi="Arial" w:cs="Arial"/>
          <w:sz w:val="22"/>
          <w:szCs w:val="20"/>
        </w:rPr>
        <w:t>………………………………</w:t>
      </w:r>
      <w:r w:rsidR="00BB51D0" w:rsidRPr="00B0140A">
        <w:rPr>
          <w:rFonts w:ascii="Arial" w:hAnsi="Arial" w:cs="Arial"/>
          <w:sz w:val="22"/>
          <w:szCs w:val="20"/>
        </w:rPr>
        <w:t>………</w:t>
      </w:r>
      <w:r w:rsidRPr="00B0140A">
        <w:rPr>
          <w:rFonts w:ascii="Arial" w:hAnsi="Arial" w:cs="Arial"/>
          <w:sz w:val="22"/>
          <w:szCs w:val="20"/>
        </w:rPr>
        <w:t>……</w:t>
      </w:r>
    </w:p>
    <w:p w14:paraId="54C59AF3" w14:textId="77777777" w:rsidR="00284F88" w:rsidRPr="00B0140A" w:rsidRDefault="00284F88" w:rsidP="00284F88">
      <w:pPr>
        <w:jc w:val="both"/>
        <w:rPr>
          <w:rFonts w:ascii="Arial" w:hAnsi="Arial" w:cs="Arial"/>
          <w:sz w:val="16"/>
          <w:szCs w:val="20"/>
        </w:rPr>
      </w:pPr>
      <w:r w:rsidRPr="00B0140A">
        <w:rPr>
          <w:rFonts w:ascii="Arial" w:hAnsi="Arial" w:cs="Arial"/>
          <w:sz w:val="16"/>
          <w:szCs w:val="20"/>
        </w:rPr>
        <w:t xml:space="preserve">  </w:t>
      </w:r>
      <w:r w:rsidR="00F049A1" w:rsidRPr="00B0140A">
        <w:rPr>
          <w:rFonts w:ascii="Arial" w:hAnsi="Arial" w:cs="Arial"/>
          <w:sz w:val="16"/>
          <w:szCs w:val="20"/>
        </w:rPr>
        <w:tab/>
      </w:r>
      <w:r w:rsidRPr="00B0140A">
        <w:rPr>
          <w:rFonts w:ascii="Arial" w:hAnsi="Arial" w:cs="Arial"/>
          <w:sz w:val="16"/>
          <w:szCs w:val="20"/>
        </w:rPr>
        <w:t>/nazwa</w:t>
      </w:r>
      <w:r w:rsidR="0015323C" w:rsidRPr="00B0140A">
        <w:rPr>
          <w:rFonts w:ascii="Arial" w:hAnsi="Arial" w:cs="Arial"/>
          <w:sz w:val="16"/>
          <w:szCs w:val="20"/>
        </w:rPr>
        <w:t xml:space="preserve"> </w:t>
      </w:r>
      <w:r w:rsidR="00BB51D0" w:rsidRPr="00B0140A">
        <w:rPr>
          <w:rFonts w:ascii="Arial" w:hAnsi="Arial" w:cs="Arial"/>
          <w:sz w:val="16"/>
          <w:szCs w:val="20"/>
        </w:rPr>
        <w:t>Wykonawcy/</w:t>
      </w:r>
      <w:r w:rsidRPr="00B0140A">
        <w:rPr>
          <w:rFonts w:ascii="Arial" w:hAnsi="Arial" w:cs="Arial"/>
          <w:sz w:val="16"/>
          <w:szCs w:val="20"/>
        </w:rPr>
        <w:t>Wykonawców/</w:t>
      </w:r>
    </w:p>
    <w:p w14:paraId="3BD62E06" w14:textId="77777777" w:rsidR="00284F88" w:rsidRPr="00B0140A" w:rsidRDefault="00284F88" w:rsidP="00284F88">
      <w:pPr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Sąd Rejonowy</w:t>
      </w:r>
      <w:r w:rsidR="00EB33A4" w:rsidRPr="00B0140A">
        <w:rPr>
          <w:rFonts w:ascii="Arial" w:hAnsi="Arial" w:cs="Arial"/>
          <w:b/>
          <w:bCs/>
          <w:i/>
          <w:iCs/>
          <w:sz w:val="22"/>
          <w:szCs w:val="22"/>
        </w:rPr>
        <w:t xml:space="preserve"> w </w:t>
      </w: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Sokółce</w:t>
      </w:r>
    </w:p>
    <w:p w14:paraId="22B07C8A" w14:textId="77777777" w:rsidR="00284F88" w:rsidRPr="00B0140A" w:rsidRDefault="00284F88" w:rsidP="00FD1286">
      <w:pPr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ul. Piłsudskiego 7</w:t>
      </w:r>
    </w:p>
    <w:p w14:paraId="67A6843C" w14:textId="77777777" w:rsidR="00284F88" w:rsidRPr="00B0140A" w:rsidRDefault="00284F88" w:rsidP="00284F88">
      <w:pPr>
        <w:jc w:val="right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16-100 Sokółka</w:t>
      </w:r>
      <w:r w:rsidRPr="00B0140A">
        <w:rPr>
          <w:rFonts w:ascii="Arial" w:hAnsi="Arial" w:cs="Arial"/>
          <w:sz w:val="22"/>
          <w:szCs w:val="22"/>
        </w:rPr>
        <w:t xml:space="preserve">  </w:t>
      </w:r>
    </w:p>
    <w:p w14:paraId="7A2BE449" w14:textId="77777777" w:rsidR="00284F88" w:rsidRPr="00B0140A" w:rsidRDefault="00284F88" w:rsidP="002A5D20">
      <w:pPr>
        <w:pStyle w:val="Nagwek1"/>
      </w:pPr>
      <w:r w:rsidRPr="00B0140A">
        <w:rPr>
          <w:u w:val="single"/>
          <w:lang w:eastAsia="ar-SA"/>
        </w:rPr>
        <w:t>Oświadczenie Wykonawców wspólnie ubiegających się</w:t>
      </w:r>
      <w:r w:rsidR="00C82276" w:rsidRPr="00B0140A">
        <w:rPr>
          <w:u w:val="single"/>
          <w:lang w:eastAsia="ar-SA"/>
        </w:rPr>
        <w:t xml:space="preserve"> o </w:t>
      </w:r>
      <w:r w:rsidRPr="00B0140A">
        <w:rPr>
          <w:u w:val="single"/>
          <w:lang w:eastAsia="ar-SA"/>
        </w:rPr>
        <w:t xml:space="preserve">udzielenie zamówienia </w:t>
      </w:r>
      <w:r w:rsidRPr="00B0140A">
        <w:t>składane</w:t>
      </w:r>
      <w:r w:rsidR="00C82276" w:rsidRPr="00B0140A">
        <w:t xml:space="preserve"> na </w:t>
      </w:r>
      <w:r w:rsidRPr="00B0140A">
        <w:t>podstawie</w:t>
      </w:r>
      <w:r w:rsidR="00EB33A4" w:rsidRPr="00B0140A">
        <w:t xml:space="preserve"> w </w:t>
      </w:r>
      <w:r w:rsidRPr="00B0140A">
        <w:t>art. 117 ustawy</w:t>
      </w:r>
      <w:r w:rsidR="00C82276" w:rsidRPr="00B0140A">
        <w:t xml:space="preserve"> z </w:t>
      </w:r>
      <w:r w:rsidRPr="00B0140A">
        <w:t>dnia 11 września 2019 r. - Prawo zamówień publicznych</w:t>
      </w:r>
      <w:r w:rsidR="002A5D20" w:rsidRPr="00B0140A">
        <w:rPr>
          <w:lang w:eastAsia="ar-SA"/>
        </w:rPr>
        <w:t>*</w:t>
      </w:r>
    </w:p>
    <w:p w14:paraId="00E1B358" w14:textId="77777777" w:rsidR="00284F88" w:rsidRPr="00B0140A" w:rsidRDefault="00284F88" w:rsidP="00284F88">
      <w:pPr>
        <w:jc w:val="both"/>
        <w:rPr>
          <w:rFonts w:ascii="Arial" w:hAnsi="Arial" w:cs="Arial"/>
          <w:b/>
          <w:sz w:val="22"/>
          <w:szCs w:val="22"/>
        </w:rPr>
      </w:pPr>
    </w:p>
    <w:p w14:paraId="6DA9DCF4" w14:textId="77777777" w:rsidR="00284F88" w:rsidRPr="00B0140A" w:rsidRDefault="00284F88" w:rsidP="00284F88">
      <w:pPr>
        <w:jc w:val="both"/>
        <w:rPr>
          <w:rFonts w:ascii="Arial" w:hAnsi="Arial" w:cs="Arial"/>
          <w:b/>
          <w:sz w:val="22"/>
          <w:szCs w:val="22"/>
        </w:rPr>
      </w:pPr>
    </w:p>
    <w:p w14:paraId="288E805E" w14:textId="01DDC454" w:rsidR="0093226B" w:rsidRPr="00B0140A" w:rsidRDefault="00284F88" w:rsidP="00284F88">
      <w:pPr>
        <w:pStyle w:val="Tytu"/>
        <w:spacing w:line="276" w:lineRule="auto"/>
        <w:jc w:val="both"/>
        <w:rPr>
          <w:rFonts w:ascii="Arial" w:hAnsi="Arial" w:cs="Arial"/>
          <w:bCs w:val="0"/>
          <w:sz w:val="22"/>
          <w:szCs w:val="22"/>
        </w:rPr>
      </w:pPr>
      <w:r w:rsidRPr="00B0140A">
        <w:rPr>
          <w:rFonts w:ascii="Arial" w:hAnsi="Arial" w:cs="Arial"/>
          <w:b w:val="0"/>
          <w:sz w:val="22"/>
          <w:szCs w:val="22"/>
          <w:lang w:eastAsia="ar-SA"/>
        </w:rPr>
        <w:t>Składając ofertę</w:t>
      </w:r>
      <w:r w:rsidR="00EB33A4"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 w 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>postępowaniu</w:t>
      </w:r>
      <w:r w:rsidR="00C82276"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 o 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>udzielenie zamówienia publicznego, prowadzonym</w:t>
      </w:r>
      <w:r w:rsidR="00EB33A4"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 w 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>trybie podstawowym</w:t>
      </w:r>
      <w:r w:rsidR="00C82276"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 na 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podstawie art. 275 pkt 1) ustawy Pzp, </w:t>
      </w:r>
      <w:r w:rsidR="00EE0387" w:rsidRPr="00B0140A">
        <w:rPr>
          <w:rFonts w:ascii="Arial" w:hAnsi="Arial" w:cs="Arial"/>
          <w:b w:val="0"/>
          <w:sz w:val="22"/>
          <w:szCs w:val="22"/>
        </w:rPr>
        <w:t>znak postępowania: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 </w:t>
      </w:r>
      <w:r w:rsidR="00C1287C">
        <w:rPr>
          <w:rFonts w:ascii="Arial" w:hAnsi="Arial" w:cs="Arial"/>
          <w:b w:val="0"/>
          <w:bCs w:val="0"/>
          <w:sz w:val="22"/>
        </w:rPr>
        <w:t>A.261.1.2026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 </w:t>
      </w:r>
      <w:r w:rsidR="00EE0387" w:rsidRPr="00B0140A">
        <w:rPr>
          <w:rFonts w:ascii="Arial" w:hAnsi="Arial" w:cs="Arial"/>
          <w:b w:val="0"/>
          <w:bCs w:val="0"/>
          <w:sz w:val="22"/>
        </w:rPr>
        <w:t>w zakresie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 </w:t>
      </w:r>
      <w:r w:rsidRPr="00B0140A">
        <w:rPr>
          <w:rFonts w:ascii="Arial" w:hAnsi="Arial" w:cs="Arial"/>
          <w:sz w:val="22"/>
        </w:rPr>
        <w:t>„</w:t>
      </w:r>
      <w:r w:rsidR="00936D0C" w:rsidRPr="00B0140A">
        <w:rPr>
          <w:rFonts w:ascii="Arial" w:hAnsi="Arial" w:cs="Arial"/>
          <w:bCs w:val="0"/>
          <w:sz w:val="22"/>
          <w:szCs w:val="22"/>
        </w:rPr>
        <w:t>Usługi ochrony osób</w:t>
      </w:r>
      <w:r w:rsidR="00EC720C" w:rsidRPr="00B0140A">
        <w:rPr>
          <w:rFonts w:ascii="Arial" w:hAnsi="Arial" w:cs="Arial"/>
          <w:bCs w:val="0"/>
          <w:sz w:val="22"/>
          <w:szCs w:val="22"/>
        </w:rPr>
        <w:t xml:space="preserve"> i </w:t>
      </w:r>
      <w:r w:rsidR="00936D0C" w:rsidRPr="00B0140A">
        <w:rPr>
          <w:rFonts w:ascii="Arial" w:hAnsi="Arial" w:cs="Arial"/>
          <w:bCs w:val="0"/>
          <w:sz w:val="22"/>
          <w:szCs w:val="22"/>
        </w:rPr>
        <w:t>mienia Sądu Rejonowego</w:t>
      </w:r>
      <w:r w:rsidR="00EB33A4" w:rsidRPr="00B0140A">
        <w:rPr>
          <w:rFonts w:ascii="Arial" w:hAnsi="Arial" w:cs="Arial"/>
          <w:bCs w:val="0"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Cs w:val="0"/>
          <w:sz w:val="22"/>
          <w:szCs w:val="22"/>
        </w:rPr>
        <w:t xml:space="preserve">Sokółce oraz </w:t>
      </w:r>
      <w:r w:rsidR="00810E30" w:rsidRPr="00B0140A">
        <w:rPr>
          <w:rFonts w:ascii="Arial" w:hAnsi="Arial" w:cs="Arial"/>
          <w:bCs w:val="0"/>
          <w:sz w:val="22"/>
          <w:szCs w:val="22"/>
        </w:rPr>
        <w:t>bieżący</w:t>
      </w:r>
      <w:r w:rsidR="00936D0C" w:rsidRPr="00B0140A">
        <w:rPr>
          <w:rFonts w:ascii="Arial" w:hAnsi="Arial" w:cs="Arial"/>
          <w:bCs w:val="0"/>
          <w:sz w:val="22"/>
          <w:szCs w:val="22"/>
        </w:rPr>
        <w:t xml:space="preserve"> monitoring </w:t>
      </w:r>
      <w:proofErr w:type="spellStart"/>
      <w:r w:rsidR="00936D0C" w:rsidRPr="00B0140A">
        <w:rPr>
          <w:rFonts w:ascii="Arial" w:hAnsi="Arial" w:cs="Arial"/>
          <w:bCs w:val="0"/>
          <w:sz w:val="22"/>
          <w:szCs w:val="22"/>
        </w:rPr>
        <w:t>CCTV</w:t>
      </w:r>
      <w:proofErr w:type="spellEnd"/>
      <w:r w:rsidR="00FD1286" w:rsidRPr="00B0140A">
        <w:rPr>
          <w:rFonts w:ascii="Arial" w:hAnsi="Arial" w:cs="Arial"/>
          <w:bCs w:val="0"/>
          <w:sz w:val="22"/>
          <w:szCs w:val="22"/>
        </w:rPr>
        <w:t>,</w:t>
      </w:r>
      <w:r w:rsidR="00936D0C" w:rsidRPr="00B0140A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936D0C" w:rsidRPr="00B0140A">
        <w:rPr>
          <w:rFonts w:ascii="Arial" w:hAnsi="Arial" w:cs="Arial"/>
          <w:bCs w:val="0"/>
          <w:sz w:val="22"/>
          <w:szCs w:val="22"/>
        </w:rPr>
        <w:t>SSWiN</w:t>
      </w:r>
      <w:proofErr w:type="spellEnd"/>
      <w:r w:rsidR="00EC720C" w:rsidRPr="00B0140A">
        <w:rPr>
          <w:rFonts w:ascii="Arial" w:hAnsi="Arial" w:cs="Arial"/>
          <w:bCs w:val="0"/>
          <w:sz w:val="22"/>
          <w:szCs w:val="22"/>
        </w:rPr>
        <w:t xml:space="preserve"> i </w:t>
      </w:r>
      <w:r w:rsidR="00810E30" w:rsidRPr="00B0140A">
        <w:rPr>
          <w:rFonts w:ascii="Arial" w:hAnsi="Arial" w:cs="Arial"/>
          <w:bCs w:val="0"/>
          <w:sz w:val="22"/>
          <w:szCs w:val="22"/>
        </w:rPr>
        <w:t>ppoż.</w:t>
      </w:r>
      <w:r w:rsidR="00EB33A4" w:rsidRPr="00B0140A">
        <w:rPr>
          <w:rFonts w:ascii="Arial" w:hAnsi="Arial" w:cs="Arial"/>
          <w:bCs w:val="0"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Cs w:val="0"/>
          <w:sz w:val="22"/>
          <w:szCs w:val="22"/>
        </w:rPr>
        <w:t>lokalu archiwum przy ul. Pocztowej 3</w:t>
      </w:r>
      <w:r w:rsidR="00EB33A4" w:rsidRPr="00B0140A">
        <w:rPr>
          <w:rFonts w:ascii="Arial" w:hAnsi="Arial" w:cs="Arial"/>
          <w:bCs w:val="0"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Cs w:val="0"/>
          <w:sz w:val="22"/>
          <w:szCs w:val="22"/>
        </w:rPr>
        <w:t>Sokółce</w:t>
      </w:r>
      <w:r w:rsidRPr="00B0140A">
        <w:rPr>
          <w:rFonts w:ascii="Arial" w:hAnsi="Arial" w:cs="Arial"/>
          <w:sz w:val="22"/>
        </w:rPr>
        <w:t xml:space="preserve">” </w:t>
      </w:r>
    </w:p>
    <w:p w14:paraId="7DDF6199" w14:textId="77777777" w:rsidR="0093226B" w:rsidRPr="00B0140A" w:rsidRDefault="0093226B" w:rsidP="0093226B">
      <w:pPr>
        <w:pStyle w:val="Zwykytekst1"/>
        <w:tabs>
          <w:tab w:val="left" w:leader="dot" w:pos="9360"/>
        </w:tabs>
        <w:ind w:right="-1"/>
        <w:jc w:val="both"/>
        <w:rPr>
          <w:rFonts w:ascii="Arial" w:hAnsi="Arial" w:cs="Arial"/>
          <w:color w:val="0070C0"/>
          <w:sz w:val="22"/>
          <w:szCs w:val="22"/>
        </w:rPr>
      </w:pPr>
    </w:p>
    <w:p w14:paraId="7DB02769" w14:textId="77777777" w:rsidR="00284F88" w:rsidRPr="00B0140A" w:rsidRDefault="00284F88" w:rsidP="0093226B">
      <w:pPr>
        <w:pStyle w:val="Zwykytekst1"/>
        <w:tabs>
          <w:tab w:val="left" w:pos="9214"/>
        </w:tabs>
        <w:spacing w:after="120"/>
        <w:ind w:right="-1"/>
        <w:jc w:val="both"/>
        <w:rPr>
          <w:rFonts w:ascii="Arial" w:hAnsi="Arial" w:cs="Arial"/>
          <w:b/>
          <w:sz w:val="22"/>
          <w:szCs w:val="22"/>
        </w:rPr>
      </w:pPr>
    </w:p>
    <w:p w14:paraId="69E4D8A9" w14:textId="77777777" w:rsidR="0093226B" w:rsidRPr="00B0140A" w:rsidRDefault="00CC0C1A" w:rsidP="0093226B">
      <w:pPr>
        <w:pStyle w:val="Zwykytekst1"/>
        <w:tabs>
          <w:tab w:val="left" w:pos="9214"/>
        </w:tabs>
        <w:spacing w:after="120"/>
        <w:ind w:right="-1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Ja/My</w:t>
      </w:r>
      <w:r w:rsidR="0093226B" w:rsidRPr="00B0140A">
        <w:rPr>
          <w:rFonts w:ascii="Arial" w:hAnsi="Arial" w:cs="Arial"/>
          <w:sz w:val="22"/>
          <w:szCs w:val="22"/>
        </w:rPr>
        <w:t>:</w:t>
      </w:r>
    </w:p>
    <w:p w14:paraId="0B58AC6E" w14:textId="77777777" w:rsidR="0093226B" w:rsidRPr="00B0140A" w:rsidRDefault="00284F88" w:rsidP="0093226B">
      <w:pPr>
        <w:pStyle w:val="Zwykytekst1"/>
        <w:tabs>
          <w:tab w:val="left" w:pos="9214"/>
        </w:tabs>
        <w:ind w:right="-286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63DBB40D" w14:textId="77777777" w:rsidR="0093226B" w:rsidRPr="00B0140A" w:rsidRDefault="0093226B" w:rsidP="0093226B">
      <w:pPr>
        <w:pStyle w:val="Zwykytekst1"/>
        <w:tabs>
          <w:tab w:val="left" w:pos="9214"/>
        </w:tabs>
        <w:ind w:right="141"/>
        <w:jc w:val="center"/>
        <w:rPr>
          <w:rFonts w:ascii="Arial" w:hAnsi="Arial" w:cs="Arial"/>
          <w:i/>
          <w:sz w:val="18"/>
          <w:szCs w:val="18"/>
        </w:rPr>
      </w:pPr>
      <w:r w:rsidRPr="00B0140A">
        <w:rPr>
          <w:rFonts w:ascii="Arial" w:hAnsi="Arial" w:cs="Arial"/>
          <w:i/>
          <w:sz w:val="18"/>
          <w:szCs w:val="18"/>
        </w:rPr>
        <w:t>(imię</w:t>
      </w:r>
      <w:r w:rsidR="00EC720C" w:rsidRPr="00B0140A">
        <w:rPr>
          <w:rFonts w:ascii="Arial" w:hAnsi="Arial" w:cs="Arial"/>
          <w:i/>
          <w:sz w:val="18"/>
          <w:szCs w:val="18"/>
        </w:rPr>
        <w:t xml:space="preserve"> i </w:t>
      </w:r>
      <w:r w:rsidRPr="00B0140A">
        <w:rPr>
          <w:rFonts w:ascii="Arial" w:hAnsi="Arial" w:cs="Arial"/>
          <w:i/>
          <w:sz w:val="18"/>
          <w:szCs w:val="18"/>
        </w:rPr>
        <w:t>nazwisko osoby/osób upoważnionej/-</w:t>
      </w:r>
      <w:proofErr w:type="spellStart"/>
      <w:r w:rsidRPr="00B0140A">
        <w:rPr>
          <w:rFonts w:ascii="Arial" w:hAnsi="Arial" w:cs="Arial"/>
          <w:i/>
          <w:sz w:val="18"/>
          <w:szCs w:val="18"/>
        </w:rPr>
        <w:t>ych</w:t>
      </w:r>
      <w:proofErr w:type="spellEnd"/>
      <w:r w:rsidR="00C82276" w:rsidRPr="00B0140A">
        <w:rPr>
          <w:rFonts w:ascii="Arial" w:hAnsi="Arial" w:cs="Arial"/>
          <w:i/>
          <w:sz w:val="18"/>
          <w:szCs w:val="18"/>
        </w:rPr>
        <w:t xml:space="preserve"> do </w:t>
      </w:r>
      <w:r w:rsidRPr="00B0140A">
        <w:rPr>
          <w:rFonts w:ascii="Arial" w:hAnsi="Arial" w:cs="Arial"/>
          <w:i/>
          <w:sz w:val="18"/>
          <w:szCs w:val="18"/>
        </w:rPr>
        <w:t>reprezentowania Wykonawców wspólnie ubiegających się</w:t>
      </w:r>
      <w:r w:rsidR="00C82276" w:rsidRPr="00B0140A">
        <w:rPr>
          <w:rFonts w:ascii="Arial" w:hAnsi="Arial" w:cs="Arial"/>
          <w:i/>
          <w:sz w:val="18"/>
          <w:szCs w:val="18"/>
        </w:rPr>
        <w:t xml:space="preserve"> o </w:t>
      </w:r>
      <w:r w:rsidRPr="00B0140A">
        <w:rPr>
          <w:rFonts w:ascii="Arial" w:hAnsi="Arial" w:cs="Arial"/>
          <w:i/>
          <w:sz w:val="18"/>
          <w:szCs w:val="18"/>
        </w:rPr>
        <w:t>udzielenie zamówienia)</w:t>
      </w:r>
    </w:p>
    <w:p w14:paraId="7E974A7C" w14:textId="77777777" w:rsidR="0093226B" w:rsidRPr="00B0140A" w:rsidRDefault="0093226B" w:rsidP="0093226B">
      <w:pPr>
        <w:ind w:right="284"/>
        <w:jc w:val="both"/>
        <w:rPr>
          <w:rFonts w:ascii="Arial" w:hAnsi="Arial" w:cs="Arial"/>
          <w:sz w:val="22"/>
          <w:szCs w:val="22"/>
        </w:rPr>
      </w:pPr>
    </w:p>
    <w:p w14:paraId="0D11693E" w14:textId="77777777" w:rsidR="0093226B" w:rsidRPr="00B0140A" w:rsidRDefault="0093226B" w:rsidP="0093226B">
      <w:pPr>
        <w:jc w:val="both"/>
        <w:rPr>
          <w:rFonts w:ascii="Arial" w:hAnsi="Arial" w:cs="Arial"/>
          <w:bCs/>
          <w:sz w:val="22"/>
          <w:szCs w:val="22"/>
        </w:rPr>
      </w:pPr>
      <w:r w:rsidRPr="00B0140A">
        <w:rPr>
          <w:rFonts w:ascii="Arial" w:hAnsi="Arial" w:cs="Arial"/>
          <w:bCs/>
          <w:sz w:val="22"/>
          <w:szCs w:val="22"/>
        </w:rPr>
        <w:t>w imieniu Wykonawcy:</w:t>
      </w:r>
    </w:p>
    <w:p w14:paraId="6FFF1C1A" w14:textId="77777777" w:rsidR="0093226B" w:rsidRPr="00B0140A" w:rsidRDefault="00284F88" w:rsidP="0093226B">
      <w:pPr>
        <w:jc w:val="both"/>
        <w:rPr>
          <w:rFonts w:ascii="Arial" w:hAnsi="Arial" w:cs="Arial"/>
          <w:bCs/>
          <w:sz w:val="22"/>
          <w:szCs w:val="22"/>
        </w:rPr>
      </w:pPr>
      <w:r w:rsidRPr="00B0140A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28E61492" w14:textId="77777777" w:rsidR="0093226B" w:rsidRPr="00B0140A" w:rsidRDefault="0093226B" w:rsidP="0093226B">
      <w:pPr>
        <w:jc w:val="center"/>
        <w:rPr>
          <w:rFonts w:ascii="Arial" w:hAnsi="Arial" w:cs="Arial"/>
          <w:bCs/>
          <w:i/>
          <w:sz w:val="18"/>
          <w:szCs w:val="18"/>
        </w:rPr>
      </w:pPr>
      <w:r w:rsidRPr="00B0140A">
        <w:rPr>
          <w:rFonts w:ascii="Arial" w:hAnsi="Arial" w:cs="Arial"/>
          <w:bCs/>
          <w:i/>
          <w:sz w:val="18"/>
          <w:szCs w:val="18"/>
        </w:rPr>
        <w:t>(wpisać nazwy (firmy) Wykonawców wspólnie ubiegających się</w:t>
      </w:r>
      <w:r w:rsidR="00C82276" w:rsidRPr="00B0140A">
        <w:rPr>
          <w:rFonts w:ascii="Arial" w:hAnsi="Arial" w:cs="Arial"/>
          <w:bCs/>
          <w:i/>
          <w:sz w:val="18"/>
          <w:szCs w:val="18"/>
        </w:rPr>
        <w:t xml:space="preserve"> o </w:t>
      </w:r>
      <w:r w:rsidRPr="00B0140A">
        <w:rPr>
          <w:rFonts w:ascii="Arial" w:hAnsi="Arial" w:cs="Arial"/>
          <w:bCs/>
          <w:i/>
          <w:sz w:val="18"/>
          <w:szCs w:val="18"/>
        </w:rPr>
        <w:t>udzielenie zamówienia)</w:t>
      </w:r>
    </w:p>
    <w:p w14:paraId="1DAFFA16" w14:textId="77777777" w:rsidR="0093226B" w:rsidRPr="00B0140A" w:rsidRDefault="0093226B" w:rsidP="0093226B">
      <w:pPr>
        <w:spacing w:after="120"/>
        <w:jc w:val="center"/>
        <w:rPr>
          <w:rFonts w:ascii="Arial" w:hAnsi="Arial" w:cs="Arial"/>
          <w:bCs/>
          <w:i/>
          <w:sz w:val="22"/>
          <w:szCs w:val="22"/>
        </w:rPr>
      </w:pPr>
    </w:p>
    <w:p w14:paraId="0319D7B1" w14:textId="77777777" w:rsidR="0093226B" w:rsidRPr="00B0140A" w:rsidRDefault="0093226B" w:rsidP="0093226B">
      <w:pPr>
        <w:spacing w:after="120"/>
        <w:jc w:val="center"/>
        <w:rPr>
          <w:rFonts w:ascii="Arial" w:hAnsi="Arial" w:cs="Arial"/>
          <w:bCs/>
          <w:i/>
          <w:sz w:val="22"/>
          <w:szCs w:val="22"/>
        </w:rPr>
      </w:pPr>
    </w:p>
    <w:p w14:paraId="11744F89" w14:textId="77777777" w:rsidR="0093226B" w:rsidRPr="00B0140A" w:rsidRDefault="0093226B" w:rsidP="0093226B">
      <w:pPr>
        <w:spacing w:before="200" w:line="360" w:lineRule="auto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b/>
          <w:sz w:val="22"/>
          <w:szCs w:val="22"/>
        </w:rPr>
        <w:t>OŚWIADCZAM/-MY</w:t>
      </w:r>
      <w:r w:rsidRPr="00B0140A">
        <w:rPr>
          <w:rFonts w:ascii="Arial" w:hAnsi="Arial" w:cs="Arial"/>
          <w:sz w:val="22"/>
          <w:szCs w:val="22"/>
        </w:rPr>
        <w:t>, iż następujące usługi wykonają poszczególni Wykonawcy wspólnie ubiegający się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Pr="00B0140A">
        <w:rPr>
          <w:rFonts w:ascii="Arial" w:hAnsi="Arial" w:cs="Arial"/>
          <w:sz w:val="22"/>
          <w:szCs w:val="22"/>
        </w:rPr>
        <w:t>udzielenie zamówienia:</w:t>
      </w:r>
    </w:p>
    <w:p w14:paraId="361BF105" w14:textId="77777777" w:rsidR="0093226B" w:rsidRPr="00B0140A" w:rsidRDefault="0093226B" w:rsidP="0093226B">
      <w:pPr>
        <w:spacing w:before="200" w:line="360" w:lineRule="auto"/>
        <w:jc w:val="both"/>
        <w:rPr>
          <w:rFonts w:ascii="Arial" w:hAnsi="Arial" w:cs="Arial"/>
          <w:sz w:val="22"/>
          <w:szCs w:val="22"/>
        </w:rPr>
      </w:pPr>
    </w:p>
    <w:p w14:paraId="68FA2AC6" w14:textId="77777777" w:rsidR="00284F88" w:rsidRPr="00B0140A" w:rsidRDefault="00284F88" w:rsidP="00284F88">
      <w:pPr>
        <w:spacing w:line="480" w:lineRule="auto"/>
        <w:jc w:val="both"/>
        <w:rPr>
          <w:rFonts w:ascii="Arial" w:hAnsi="Arial" w:cs="Arial"/>
          <w:iCs/>
          <w:sz w:val="22"/>
          <w:szCs w:val="22"/>
          <w:lang w:eastAsia="ar-SA"/>
        </w:rPr>
      </w:pPr>
      <w:r w:rsidRPr="00B0140A">
        <w:rPr>
          <w:rFonts w:ascii="Arial" w:hAnsi="Arial" w:cs="Arial"/>
          <w:iCs/>
          <w:sz w:val="22"/>
          <w:szCs w:val="22"/>
          <w:lang w:eastAsia="ar-SA"/>
        </w:rPr>
        <w:t>Wykonawca (nazwa): ………………………………….. wykona: …………………………………**</w:t>
      </w:r>
    </w:p>
    <w:p w14:paraId="6047E597" w14:textId="77777777" w:rsidR="00284F88" w:rsidRPr="00B0140A" w:rsidRDefault="00284F88" w:rsidP="00284F88">
      <w:pPr>
        <w:spacing w:line="480" w:lineRule="auto"/>
        <w:jc w:val="both"/>
        <w:rPr>
          <w:rFonts w:ascii="Arial" w:hAnsi="Arial" w:cs="Arial"/>
          <w:iCs/>
          <w:sz w:val="22"/>
          <w:szCs w:val="22"/>
          <w:lang w:eastAsia="ar-SA"/>
        </w:rPr>
      </w:pPr>
      <w:r w:rsidRPr="00B0140A">
        <w:rPr>
          <w:rFonts w:ascii="Arial" w:hAnsi="Arial" w:cs="Arial"/>
          <w:iCs/>
          <w:sz w:val="22"/>
          <w:szCs w:val="22"/>
          <w:lang w:eastAsia="ar-SA"/>
        </w:rPr>
        <w:t>Wykonawca (nazwa): ………………………………….. wykona: …………………………………**</w:t>
      </w:r>
    </w:p>
    <w:p w14:paraId="413FAEC4" w14:textId="77777777" w:rsidR="0093226B" w:rsidRPr="00B0140A" w:rsidRDefault="0093226B" w:rsidP="0093226B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43207809" w14:textId="77777777" w:rsidR="0093226B" w:rsidRPr="00B0140A" w:rsidRDefault="0093226B" w:rsidP="0093226B">
      <w:pPr>
        <w:spacing w:after="120"/>
        <w:jc w:val="both"/>
        <w:rPr>
          <w:rFonts w:ascii="Arial" w:hAnsi="Arial" w:cs="Arial"/>
          <w:spacing w:val="4"/>
          <w:sz w:val="22"/>
          <w:szCs w:val="22"/>
        </w:rPr>
      </w:pPr>
    </w:p>
    <w:p w14:paraId="4FA9BB26" w14:textId="77777777" w:rsidR="0093226B" w:rsidRPr="00B0140A" w:rsidRDefault="0093226B" w:rsidP="0093226B">
      <w:pPr>
        <w:spacing w:after="120"/>
        <w:jc w:val="both"/>
        <w:rPr>
          <w:rFonts w:ascii="Arial" w:hAnsi="Arial" w:cs="Arial"/>
          <w:spacing w:val="4"/>
          <w:sz w:val="22"/>
          <w:szCs w:val="22"/>
        </w:rPr>
      </w:pPr>
    </w:p>
    <w:p w14:paraId="3D7D7E64" w14:textId="77777777" w:rsidR="00284F88" w:rsidRPr="00B0140A" w:rsidRDefault="00284F88" w:rsidP="00284F88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………………………………………</w:t>
      </w:r>
    </w:p>
    <w:p w14:paraId="12669726" w14:textId="77777777" w:rsidR="00284F88" w:rsidRPr="00B0140A" w:rsidRDefault="00284F88" w:rsidP="00284F88">
      <w:pPr>
        <w:jc w:val="both"/>
        <w:rPr>
          <w:rFonts w:ascii="Arial" w:hAnsi="Arial" w:cs="Arial"/>
          <w:sz w:val="18"/>
          <w:szCs w:val="18"/>
        </w:rPr>
      </w:pPr>
      <w:r w:rsidRPr="00B0140A">
        <w:rPr>
          <w:rFonts w:ascii="Arial" w:hAnsi="Arial" w:cs="Arial"/>
          <w:sz w:val="18"/>
          <w:szCs w:val="18"/>
        </w:rPr>
        <w:t xml:space="preserve">            /miejscowość</w:t>
      </w:r>
      <w:r w:rsidR="00810E30" w:rsidRPr="00B0140A">
        <w:rPr>
          <w:rFonts w:ascii="Arial" w:hAnsi="Arial" w:cs="Arial"/>
          <w:sz w:val="18"/>
          <w:szCs w:val="18"/>
        </w:rPr>
        <w:t>/</w:t>
      </w:r>
      <w:r w:rsidRPr="00B0140A">
        <w:rPr>
          <w:rFonts w:ascii="Arial" w:hAnsi="Arial" w:cs="Arial"/>
          <w:sz w:val="18"/>
          <w:szCs w:val="18"/>
        </w:rPr>
        <w:t xml:space="preserve"> </w:t>
      </w:r>
    </w:p>
    <w:p w14:paraId="04C157F6" w14:textId="77777777" w:rsidR="00284F88" w:rsidRPr="00B0140A" w:rsidRDefault="00284F88" w:rsidP="00284F88">
      <w:pPr>
        <w:jc w:val="both"/>
        <w:rPr>
          <w:rFonts w:ascii="Arial" w:hAnsi="Arial" w:cs="Arial"/>
          <w:sz w:val="18"/>
          <w:szCs w:val="18"/>
        </w:rPr>
      </w:pPr>
      <w:r w:rsidRPr="00B0140A">
        <w:rPr>
          <w:rFonts w:ascii="Arial" w:hAnsi="Arial" w:cs="Arial"/>
          <w:sz w:val="16"/>
          <w:szCs w:val="20"/>
        </w:rPr>
        <w:t xml:space="preserve">                                                                                                  </w:t>
      </w:r>
      <w:r w:rsidRPr="00B0140A">
        <w:rPr>
          <w:rFonts w:ascii="Arial" w:hAnsi="Arial" w:cs="Arial"/>
        </w:rPr>
        <w:tab/>
      </w:r>
      <w:r w:rsidRPr="00B0140A">
        <w:rPr>
          <w:rFonts w:ascii="Arial" w:hAnsi="Arial" w:cs="Arial"/>
        </w:rPr>
        <w:tab/>
      </w:r>
      <w:r w:rsidRPr="00B0140A">
        <w:rPr>
          <w:rFonts w:ascii="Arial" w:hAnsi="Arial" w:cs="Arial"/>
        </w:rPr>
        <w:tab/>
      </w:r>
      <w:r w:rsidRPr="00B0140A">
        <w:rPr>
          <w:rFonts w:ascii="Arial" w:hAnsi="Arial" w:cs="Arial"/>
        </w:rPr>
        <w:tab/>
      </w:r>
      <w:r w:rsidRPr="00B0140A">
        <w:rPr>
          <w:rFonts w:ascii="Arial" w:hAnsi="Arial" w:cs="Arial"/>
          <w:sz w:val="18"/>
          <w:szCs w:val="18"/>
        </w:rPr>
        <w:t>podpis</w:t>
      </w:r>
      <w:r w:rsidR="00810E30" w:rsidRPr="00B0140A">
        <w:rPr>
          <w:rFonts w:ascii="Arial" w:hAnsi="Arial" w:cs="Arial"/>
          <w:sz w:val="18"/>
          <w:szCs w:val="18"/>
        </w:rPr>
        <w:t>ano elektronicznie</w:t>
      </w:r>
      <w:r w:rsidRPr="00B0140A">
        <w:rPr>
          <w:rFonts w:ascii="Arial" w:hAnsi="Arial" w:cs="Arial"/>
          <w:sz w:val="18"/>
          <w:szCs w:val="18"/>
        </w:rPr>
        <w:t xml:space="preserve"> </w:t>
      </w:r>
    </w:p>
    <w:p w14:paraId="085832F7" w14:textId="77777777" w:rsidR="0093226B" w:rsidRPr="00B0140A" w:rsidRDefault="0093226B" w:rsidP="0093226B">
      <w:pPr>
        <w:spacing w:after="120"/>
        <w:jc w:val="both"/>
        <w:rPr>
          <w:rFonts w:ascii="Arial" w:hAnsi="Arial" w:cs="Arial"/>
          <w:spacing w:val="4"/>
          <w:sz w:val="22"/>
          <w:szCs w:val="22"/>
        </w:rPr>
      </w:pPr>
    </w:p>
    <w:p w14:paraId="3AA7E2DB" w14:textId="77777777" w:rsidR="0093226B" w:rsidRPr="00B0140A" w:rsidRDefault="0093226B" w:rsidP="0093226B">
      <w:pPr>
        <w:spacing w:after="120"/>
        <w:jc w:val="both"/>
        <w:rPr>
          <w:rFonts w:ascii="Arial" w:hAnsi="Arial" w:cs="Arial"/>
          <w:spacing w:val="4"/>
          <w:sz w:val="22"/>
          <w:szCs w:val="22"/>
        </w:rPr>
      </w:pPr>
    </w:p>
    <w:p w14:paraId="55B6BD14" w14:textId="77777777" w:rsidR="00284F88" w:rsidRPr="00B0140A" w:rsidRDefault="00284F88" w:rsidP="00284F88">
      <w:pPr>
        <w:spacing w:line="276" w:lineRule="auto"/>
        <w:rPr>
          <w:rFonts w:ascii="Arial" w:hAnsi="Arial" w:cs="Arial"/>
          <w:i/>
          <w:sz w:val="18"/>
          <w:szCs w:val="18"/>
        </w:rPr>
      </w:pPr>
      <w:r w:rsidRPr="00B0140A">
        <w:rPr>
          <w:rFonts w:ascii="Arial" w:hAnsi="Arial" w:cs="Arial"/>
          <w:i/>
          <w:sz w:val="18"/>
          <w:szCs w:val="18"/>
        </w:rPr>
        <w:t>* Wykonawca dołącza Oświadczenie</w:t>
      </w:r>
      <w:r w:rsidR="00C82276" w:rsidRPr="00B0140A">
        <w:rPr>
          <w:rFonts w:ascii="Arial" w:hAnsi="Arial" w:cs="Arial"/>
          <w:i/>
          <w:sz w:val="18"/>
          <w:szCs w:val="18"/>
        </w:rPr>
        <w:t xml:space="preserve"> do </w:t>
      </w:r>
      <w:r w:rsidRPr="00B0140A">
        <w:rPr>
          <w:rFonts w:ascii="Arial" w:hAnsi="Arial" w:cs="Arial"/>
          <w:i/>
          <w:sz w:val="18"/>
          <w:szCs w:val="18"/>
        </w:rPr>
        <w:t>oferty, jeżeli dotyczy</w:t>
      </w:r>
    </w:p>
    <w:p w14:paraId="5E809A15" w14:textId="77777777" w:rsidR="00284F88" w:rsidRPr="00B0140A" w:rsidRDefault="00284F88" w:rsidP="00284F88">
      <w:pPr>
        <w:jc w:val="both"/>
        <w:rPr>
          <w:rFonts w:ascii="Arial" w:hAnsi="Arial" w:cs="Arial"/>
          <w:i/>
          <w:sz w:val="18"/>
          <w:szCs w:val="18"/>
          <w:lang w:eastAsia="ar-SA"/>
        </w:rPr>
      </w:pPr>
      <w:r w:rsidRPr="00B0140A">
        <w:rPr>
          <w:rFonts w:ascii="Arial" w:hAnsi="Arial" w:cs="Arial"/>
          <w:i/>
          <w:sz w:val="18"/>
          <w:szCs w:val="18"/>
          <w:lang w:eastAsia="ar-SA"/>
        </w:rPr>
        <w:t>** należy dostosować odpowiednio</w:t>
      </w:r>
      <w:r w:rsidR="00C82276" w:rsidRPr="00B0140A">
        <w:rPr>
          <w:rFonts w:ascii="Arial" w:hAnsi="Arial" w:cs="Arial"/>
          <w:i/>
          <w:sz w:val="18"/>
          <w:szCs w:val="18"/>
          <w:lang w:eastAsia="ar-SA"/>
        </w:rPr>
        <w:t xml:space="preserve"> do </w:t>
      </w:r>
      <w:r w:rsidRPr="00B0140A">
        <w:rPr>
          <w:rFonts w:ascii="Arial" w:hAnsi="Arial" w:cs="Arial"/>
          <w:i/>
          <w:sz w:val="18"/>
          <w:szCs w:val="18"/>
          <w:lang w:eastAsia="ar-SA"/>
        </w:rPr>
        <w:t>ilości Wykonawców wspólnie ubiegających się</w:t>
      </w:r>
      <w:r w:rsidR="00C82276" w:rsidRPr="00B0140A">
        <w:rPr>
          <w:rFonts w:ascii="Arial" w:hAnsi="Arial" w:cs="Arial"/>
          <w:i/>
          <w:sz w:val="18"/>
          <w:szCs w:val="18"/>
          <w:lang w:eastAsia="ar-SA"/>
        </w:rPr>
        <w:t xml:space="preserve"> o </w:t>
      </w:r>
      <w:r w:rsidRPr="00B0140A">
        <w:rPr>
          <w:rFonts w:ascii="Arial" w:hAnsi="Arial" w:cs="Arial"/>
          <w:i/>
          <w:sz w:val="18"/>
          <w:szCs w:val="18"/>
          <w:lang w:eastAsia="ar-SA"/>
        </w:rPr>
        <w:t>udzielenie zamówienia</w:t>
      </w:r>
    </w:p>
    <w:p w14:paraId="06A3EE1A" w14:textId="77777777" w:rsidR="0015323C" w:rsidRPr="00B0140A" w:rsidRDefault="00284F88" w:rsidP="0015323C">
      <w:pPr>
        <w:tabs>
          <w:tab w:val="left" w:pos="3872"/>
          <w:tab w:val="left" w:pos="3990"/>
        </w:tabs>
        <w:jc w:val="right"/>
        <w:rPr>
          <w:rFonts w:ascii="Arial" w:hAnsi="Arial" w:cs="Arial"/>
          <w:b/>
          <w:sz w:val="22"/>
        </w:rPr>
      </w:pPr>
      <w:r w:rsidRPr="00B0140A">
        <w:rPr>
          <w:rFonts w:ascii="Arial" w:hAnsi="Arial" w:cs="Arial"/>
          <w:b/>
          <w:sz w:val="22"/>
          <w:szCs w:val="22"/>
        </w:rPr>
        <w:br w:type="page"/>
      </w:r>
      <w:r w:rsidR="0015323C" w:rsidRPr="00B0140A">
        <w:rPr>
          <w:rFonts w:ascii="Arial" w:hAnsi="Arial" w:cs="Arial"/>
          <w:b/>
          <w:sz w:val="22"/>
        </w:rPr>
        <w:lastRenderedPageBreak/>
        <w:t xml:space="preserve">Załącznik nr </w:t>
      </w:r>
      <w:r w:rsidR="00CC0C1A" w:rsidRPr="00B0140A">
        <w:rPr>
          <w:rFonts w:ascii="Arial" w:hAnsi="Arial" w:cs="Arial"/>
          <w:b/>
          <w:sz w:val="22"/>
        </w:rPr>
        <w:t>6</w:t>
      </w:r>
      <w:r w:rsidR="00C82276" w:rsidRPr="00B0140A">
        <w:rPr>
          <w:rFonts w:ascii="Arial" w:hAnsi="Arial" w:cs="Arial"/>
          <w:b/>
          <w:sz w:val="22"/>
        </w:rPr>
        <w:t xml:space="preserve"> do </w:t>
      </w:r>
      <w:r w:rsidR="0015323C" w:rsidRPr="00B0140A">
        <w:rPr>
          <w:rFonts w:ascii="Arial" w:hAnsi="Arial" w:cs="Arial"/>
          <w:b/>
          <w:sz w:val="22"/>
        </w:rPr>
        <w:t>SWZ</w:t>
      </w:r>
    </w:p>
    <w:p w14:paraId="59F20016" w14:textId="77777777" w:rsidR="0015323C" w:rsidRPr="00B0140A" w:rsidRDefault="0015323C" w:rsidP="0015323C">
      <w:pPr>
        <w:jc w:val="right"/>
        <w:rPr>
          <w:rFonts w:ascii="Arial" w:hAnsi="Arial" w:cs="Arial"/>
          <w:bCs/>
          <w:i/>
          <w:iCs/>
          <w:sz w:val="22"/>
        </w:rPr>
      </w:pPr>
      <w:r w:rsidRPr="00B0140A">
        <w:rPr>
          <w:rFonts w:ascii="Arial" w:hAnsi="Arial" w:cs="Arial"/>
          <w:bCs/>
          <w:i/>
          <w:iCs/>
          <w:sz w:val="22"/>
        </w:rPr>
        <w:t xml:space="preserve"> (wzór)</w:t>
      </w:r>
    </w:p>
    <w:p w14:paraId="33FA1F04" w14:textId="77777777" w:rsidR="0015323C" w:rsidRPr="00B0140A" w:rsidRDefault="0015323C" w:rsidP="0015323C">
      <w:pPr>
        <w:jc w:val="both"/>
        <w:rPr>
          <w:rFonts w:ascii="Arial" w:hAnsi="Arial" w:cs="Arial"/>
          <w:sz w:val="22"/>
          <w:szCs w:val="20"/>
        </w:rPr>
      </w:pPr>
      <w:r w:rsidRPr="00B0140A">
        <w:rPr>
          <w:rFonts w:ascii="Arial" w:hAnsi="Arial" w:cs="Arial"/>
          <w:sz w:val="22"/>
          <w:szCs w:val="20"/>
        </w:rPr>
        <w:t>……………………………………</w:t>
      </w:r>
    </w:p>
    <w:p w14:paraId="1D8499D2" w14:textId="77777777" w:rsidR="0015323C" w:rsidRPr="00B0140A" w:rsidRDefault="0015323C" w:rsidP="0015323C">
      <w:pPr>
        <w:jc w:val="both"/>
        <w:rPr>
          <w:rFonts w:ascii="Arial" w:hAnsi="Arial" w:cs="Arial"/>
          <w:sz w:val="16"/>
          <w:szCs w:val="20"/>
        </w:rPr>
      </w:pPr>
      <w:r w:rsidRPr="00B0140A">
        <w:rPr>
          <w:rFonts w:ascii="Arial" w:hAnsi="Arial" w:cs="Arial"/>
          <w:sz w:val="16"/>
          <w:szCs w:val="20"/>
        </w:rPr>
        <w:t xml:space="preserve">  /nazwa Wykonawcy/ Wykonawców/</w:t>
      </w:r>
    </w:p>
    <w:p w14:paraId="030DDE11" w14:textId="77777777" w:rsidR="0015323C" w:rsidRPr="00B0140A" w:rsidRDefault="0015323C" w:rsidP="0015323C">
      <w:pPr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Sąd Rejonowy</w:t>
      </w:r>
      <w:r w:rsidR="00EB33A4" w:rsidRPr="00B0140A">
        <w:rPr>
          <w:rFonts w:ascii="Arial" w:hAnsi="Arial" w:cs="Arial"/>
          <w:b/>
          <w:bCs/>
          <w:i/>
          <w:iCs/>
          <w:sz w:val="22"/>
          <w:szCs w:val="22"/>
        </w:rPr>
        <w:t xml:space="preserve"> w </w:t>
      </w: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Sokółce</w:t>
      </w:r>
    </w:p>
    <w:p w14:paraId="460CDE4F" w14:textId="77777777" w:rsidR="0015323C" w:rsidRPr="00B0140A" w:rsidRDefault="0015323C" w:rsidP="00FD1286">
      <w:pPr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ul. Piłsudskiego 7</w:t>
      </w:r>
    </w:p>
    <w:p w14:paraId="76B95603" w14:textId="77777777" w:rsidR="0015323C" w:rsidRPr="00B0140A" w:rsidRDefault="0015323C" w:rsidP="0015323C">
      <w:pPr>
        <w:jc w:val="right"/>
        <w:rPr>
          <w:rFonts w:ascii="Arial" w:hAnsi="Arial" w:cs="Arial"/>
          <w:sz w:val="22"/>
          <w:szCs w:val="20"/>
        </w:rPr>
      </w:pP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16-100 Sokółka</w:t>
      </w:r>
      <w:r w:rsidRPr="00B0140A">
        <w:rPr>
          <w:rFonts w:ascii="Arial" w:hAnsi="Arial" w:cs="Arial"/>
          <w:sz w:val="22"/>
          <w:szCs w:val="22"/>
        </w:rPr>
        <w:t xml:space="preserve">  </w:t>
      </w:r>
    </w:p>
    <w:p w14:paraId="3F25B5B7" w14:textId="77777777" w:rsidR="0015323C" w:rsidRPr="00B0140A" w:rsidRDefault="0015323C" w:rsidP="0015323C">
      <w:pPr>
        <w:jc w:val="right"/>
        <w:rPr>
          <w:rFonts w:ascii="Arial" w:hAnsi="Arial" w:cs="Arial"/>
          <w:sz w:val="22"/>
          <w:szCs w:val="20"/>
        </w:rPr>
      </w:pPr>
    </w:p>
    <w:p w14:paraId="24B8F471" w14:textId="77777777" w:rsidR="0015323C" w:rsidRPr="00B0140A" w:rsidRDefault="0015323C" w:rsidP="002A5D20">
      <w:pPr>
        <w:pStyle w:val="Nagwek1"/>
      </w:pPr>
      <w:r w:rsidRPr="00B0140A">
        <w:rPr>
          <w:lang w:eastAsia="ar-SA"/>
        </w:rPr>
        <w:t>Oświadczenie Wykonawcy</w:t>
      </w:r>
      <w:r w:rsidR="00C82276" w:rsidRPr="00B0140A">
        <w:rPr>
          <w:lang w:eastAsia="ar-SA"/>
        </w:rPr>
        <w:t xml:space="preserve"> o </w:t>
      </w:r>
      <w:r w:rsidRPr="00B0140A">
        <w:t>aktualności informacji zawartych</w:t>
      </w:r>
      <w:r w:rsidR="00EB33A4" w:rsidRPr="00B0140A">
        <w:t xml:space="preserve"> w </w:t>
      </w:r>
      <w:r w:rsidRPr="00B0140A">
        <w:t>oświadczeniu,</w:t>
      </w:r>
      <w:r w:rsidR="00C82276" w:rsidRPr="00B0140A">
        <w:t xml:space="preserve"> o </w:t>
      </w:r>
      <w:r w:rsidRPr="00B0140A">
        <w:t>którym mowa</w:t>
      </w:r>
      <w:r w:rsidR="00EB33A4" w:rsidRPr="00B0140A">
        <w:t xml:space="preserve"> w </w:t>
      </w:r>
      <w:r w:rsidRPr="00B0140A">
        <w:t xml:space="preserve">art. 125 ust. 1 ustawy Pzp, </w:t>
      </w:r>
    </w:p>
    <w:p w14:paraId="6686470D" w14:textId="77777777" w:rsidR="0015323C" w:rsidRPr="00B0140A" w:rsidRDefault="0015323C" w:rsidP="0015323C">
      <w:pPr>
        <w:pStyle w:val="Nagwektabeli"/>
        <w:suppressLineNumbers w:val="0"/>
        <w:suppressAutoHyphens w:val="0"/>
        <w:spacing w:before="60"/>
        <w:rPr>
          <w:rFonts w:ascii="Arial" w:hAnsi="Arial"/>
          <w:szCs w:val="20"/>
          <w:lang w:eastAsia="pl-PL"/>
        </w:rPr>
      </w:pPr>
      <w:r w:rsidRPr="00B0140A">
        <w:rPr>
          <w:rFonts w:ascii="Arial" w:hAnsi="Arial"/>
          <w:szCs w:val="20"/>
          <w:lang w:eastAsia="pl-PL"/>
        </w:rPr>
        <w:t>w zakresie podstaw wykluczenia</w:t>
      </w:r>
      <w:r w:rsidR="00C82276" w:rsidRPr="00B0140A">
        <w:rPr>
          <w:rFonts w:ascii="Arial" w:hAnsi="Arial"/>
          <w:szCs w:val="20"/>
          <w:lang w:eastAsia="pl-PL"/>
        </w:rPr>
        <w:t xml:space="preserve"> z </w:t>
      </w:r>
      <w:r w:rsidRPr="00B0140A">
        <w:rPr>
          <w:rFonts w:ascii="Arial" w:hAnsi="Arial"/>
          <w:szCs w:val="20"/>
          <w:lang w:eastAsia="pl-PL"/>
        </w:rPr>
        <w:t>postępowania wskazanych przez Zamawiającego</w:t>
      </w:r>
    </w:p>
    <w:p w14:paraId="486099CF" w14:textId="77777777" w:rsidR="0015323C" w:rsidRPr="00B0140A" w:rsidRDefault="0015323C" w:rsidP="0015323C">
      <w:pPr>
        <w:pStyle w:val="Nagwektabeli"/>
        <w:suppressLineNumbers w:val="0"/>
        <w:suppressAutoHyphens w:val="0"/>
        <w:spacing w:before="60"/>
        <w:rPr>
          <w:rFonts w:ascii="Arial" w:hAnsi="Arial"/>
          <w:szCs w:val="20"/>
          <w:u w:val="single"/>
          <w:lang w:eastAsia="pl-PL"/>
        </w:rPr>
      </w:pPr>
    </w:p>
    <w:p w14:paraId="3CF97D1B" w14:textId="77777777" w:rsidR="0015323C" w:rsidRPr="00B0140A" w:rsidRDefault="0015323C" w:rsidP="0015323C">
      <w:pPr>
        <w:jc w:val="right"/>
        <w:rPr>
          <w:rFonts w:ascii="Arial" w:hAnsi="Arial" w:cs="Arial"/>
          <w:i/>
          <w:sz w:val="18"/>
          <w:szCs w:val="18"/>
          <w:lang w:eastAsia="ar-SA"/>
        </w:rPr>
      </w:pPr>
    </w:p>
    <w:p w14:paraId="4A4145A8" w14:textId="321547E5" w:rsidR="0015323C" w:rsidRPr="00B0140A" w:rsidRDefault="0015323C" w:rsidP="0015323C">
      <w:pPr>
        <w:pStyle w:val="Tytu"/>
        <w:spacing w:line="276" w:lineRule="auto"/>
        <w:jc w:val="both"/>
        <w:rPr>
          <w:rFonts w:ascii="Arial" w:hAnsi="Arial" w:cs="Arial"/>
          <w:b w:val="0"/>
          <w:sz w:val="22"/>
          <w:szCs w:val="22"/>
          <w:lang w:eastAsia="ar-SA"/>
        </w:rPr>
      </w:pPr>
      <w:r w:rsidRPr="00B0140A">
        <w:rPr>
          <w:rFonts w:ascii="Arial" w:hAnsi="Arial" w:cs="Arial"/>
          <w:b w:val="0"/>
          <w:sz w:val="22"/>
          <w:szCs w:val="22"/>
          <w:lang w:eastAsia="ar-SA"/>
        </w:rPr>
        <w:t>W związku ze złożeniem oferty</w:t>
      </w:r>
      <w:r w:rsidR="00EB33A4"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 w 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>postępowaniu</w:t>
      </w:r>
      <w:r w:rsidR="00C82276"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 o 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>udzielenie zamówienia prowadzonym</w:t>
      </w:r>
      <w:r w:rsidR="00EB33A4"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 w 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>trybie podstawowym</w:t>
      </w:r>
      <w:r w:rsidR="00C82276"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 na 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podstawie art. 275 pkt 1) ustawy Pzp, </w:t>
      </w:r>
      <w:r w:rsidR="00EE0387" w:rsidRPr="00B0140A">
        <w:rPr>
          <w:rFonts w:ascii="Arial" w:hAnsi="Arial" w:cs="Arial"/>
          <w:b w:val="0"/>
          <w:sz w:val="22"/>
          <w:szCs w:val="22"/>
        </w:rPr>
        <w:t>znak postępowania: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 </w:t>
      </w:r>
      <w:r w:rsidR="00C1287C">
        <w:rPr>
          <w:rFonts w:ascii="Arial" w:hAnsi="Arial" w:cs="Arial"/>
          <w:b w:val="0"/>
          <w:bCs w:val="0"/>
          <w:sz w:val="22"/>
        </w:rPr>
        <w:t>A.261.1.2026</w:t>
      </w:r>
      <w:r w:rsidR="00EB33A4"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 w </w:t>
      </w:r>
      <w:r w:rsidR="00EE0387" w:rsidRPr="00B0140A">
        <w:rPr>
          <w:rFonts w:ascii="Arial" w:hAnsi="Arial" w:cs="Arial"/>
          <w:b w:val="0"/>
          <w:bCs w:val="0"/>
          <w:sz w:val="22"/>
        </w:rPr>
        <w:t>zakresie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 xml:space="preserve"> </w:t>
      </w:r>
      <w:r w:rsidRPr="00B0140A">
        <w:rPr>
          <w:rFonts w:ascii="Arial" w:hAnsi="Arial" w:cs="Arial"/>
          <w:sz w:val="22"/>
        </w:rPr>
        <w:t>„</w:t>
      </w:r>
      <w:r w:rsidR="00936D0C" w:rsidRPr="00B0140A">
        <w:rPr>
          <w:rFonts w:ascii="Arial" w:hAnsi="Arial" w:cs="Arial"/>
          <w:bCs w:val="0"/>
          <w:sz w:val="22"/>
          <w:szCs w:val="22"/>
        </w:rPr>
        <w:t>Usługi ochrony osób</w:t>
      </w:r>
      <w:r w:rsidR="00EC720C" w:rsidRPr="00B0140A">
        <w:rPr>
          <w:rFonts w:ascii="Arial" w:hAnsi="Arial" w:cs="Arial"/>
          <w:bCs w:val="0"/>
          <w:sz w:val="22"/>
          <w:szCs w:val="22"/>
        </w:rPr>
        <w:t xml:space="preserve"> i </w:t>
      </w:r>
      <w:r w:rsidR="00936D0C" w:rsidRPr="00B0140A">
        <w:rPr>
          <w:rFonts w:ascii="Arial" w:hAnsi="Arial" w:cs="Arial"/>
          <w:bCs w:val="0"/>
          <w:sz w:val="22"/>
          <w:szCs w:val="22"/>
        </w:rPr>
        <w:t>mienia Sądu Rejonowego</w:t>
      </w:r>
      <w:r w:rsidR="00EB33A4" w:rsidRPr="00B0140A">
        <w:rPr>
          <w:rFonts w:ascii="Arial" w:hAnsi="Arial" w:cs="Arial"/>
          <w:bCs w:val="0"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Cs w:val="0"/>
          <w:sz w:val="22"/>
          <w:szCs w:val="22"/>
        </w:rPr>
        <w:t xml:space="preserve">Sokółce oraz </w:t>
      </w:r>
      <w:r w:rsidR="00FD1286" w:rsidRPr="00B0140A">
        <w:rPr>
          <w:rFonts w:ascii="Arial" w:hAnsi="Arial" w:cs="Arial"/>
          <w:bCs w:val="0"/>
          <w:sz w:val="22"/>
          <w:szCs w:val="22"/>
        </w:rPr>
        <w:t>bieżący</w:t>
      </w:r>
      <w:r w:rsidR="00936D0C" w:rsidRPr="00B0140A">
        <w:rPr>
          <w:rFonts w:ascii="Arial" w:hAnsi="Arial" w:cs="Arial"/>
          <w:bCs w:val="0"/>
          <w:sz w:val="22"/>
          <w:szCs w:val="22"/>
        </w:rPr>
        <w:t xml:space="preserve"> monitoring </w:t>
      </w:r>
      <w:proofErr w:type="spellStart"/>
      <w:r w:rsidR="00936D0C" w:rsidRPr="00B0140A">
        <w:rPr>
          <w:rFonts w:ascii="Arial" w:hAnsi="Arial" w:cs="Arial"/>
          <w:bCs w:val="0"/>
          <w:sz w:val="22"/>
          <w:szCs w:val="22"/>
        </w:rPr>
        <w:t>CCTV</w:t>
      </w:r>
      <w:proofErr w:type="spellEnd"/>
      <w:r w:rsidR="00FD1286" w:rsidRPr="00B0140A">
        <w:rPr>
          <w:rFonts w:ascii="Arial" w:hAnsi="Arial" w:cs="Arial"/>
          <w:bCs w:val="0"/>
          <w:sz w:val="22"/>
          <w:szCs w:val="22"/>
        </w:rPr>
        <w:t>,</w:t>
      </w:r>
      <w:r w:rsidR="00936D0C" w:rsidRPr="00B0140A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936D0C" w:rsidRPr="00B0140A">
        <w:rPr>
          <w:rFonts w:ascii="Arial" w:hAnsi="Arial" w:cs="Arial"/>
          <w:bCs w:val="0"/>
          <w:sz w:val="22"/>
          <w:szCs w:val="22"/>
        </w:rPr>
        <w:t>SSWiN</w:t>
      </w:r>
      <w:proofErr w:type="spellEnd"/>
      <w:r w:rsidR="00EC720C" w:rsidRPr="00B0140A">
        <w:rPr>
          <w:rFonts w:ascii="Arial" w:hAnsi="Arial" w:cs="Arial"/>
          <w:bCs w:val="0"/>
          <w:sz w:val="22"/>
          <w:szCs w:val="22"/>
        </w:rPr>
        <w:t xml:space="preserve"> i </w:t>
      </w:r>
      <w:r w:rsidR="00810E30" w:rsidRPr="00B0140A">
        <w:rPr>
          <w:rFonts w:ascii="Arial" w:hAnsi="Arial" w:cs="Arial"/>
          <w:bCs w:val="0"/>
          <w:sz w:val="22"/>
          <w:szCs w:val="22"/>
        </w:rPr>
        <w:t>ppoż.</w:t>
      </w:r>
      <w:r w:rsidR="00EB33A4" w:rsidRPr="00B0140A">
        <w:rPr>
          <w:rFonts w:ascii="Arial" w:hAnsi="Arial" w:cs="Arial"/>
          <w:bCs w:val="0"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Cs w:val="0"/>
          <w:sz w:val="22"/>
          <w:szCs w:val="22"/>
        </w:rPr>
        <w:t>lokalu archiwum przy ul. Pocztowej 3</w:t>
      </w:r>
      <w:r w:rsidR="00EB33A4" w:rsidRPr="00B0140A">
        <w:rPr>
          <w:rFonts w:ascii="Arial" w:hAnsi="Arial" w:cs="Arial"/>
          <w:bCs w:val="0"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Cs w:val="0"/>
          <w:sz w:val="22"/>
          <w:szCs w:val="22"/>
        </w:rPr>
        <w:t>Sokółce</w:t>
      </w:r>
      <w:r w:rsidRPr="00B0140A">
        <w:rPr>
          <w:rFonts w:ascii="Arial" w:hAnsi="Arial" w:cs="Arial"/>
          <w:sz w:val="22"/>
        </w:rPr>
        <w:t>”</w:t>
      </w:r>
      <w:r w:rsidRPr="00B0140A">
        <w:rPr>
          <w:rFonts w:ascii="Arial" w:hAnsi="Arial" w:cs="Arial"/>
          <w:b w:val="0"/>
          <w:sz w:val="22"/>
          <w:szCs w:val="22"/>
          <w:lang w:eastAsia="ar-SA"/>
        </w:rPr>
        <w:t>:</w:t>
      </w:r>
    </w:p>
    <w:p w14:paraId="451A177F" w14:textId="77777777" w:rsidR="0015323C" w:rsidRPr="00B0140A" w:rsidRDefault="0015323C" w:rsidP="0015323C">
      <w:pPr>
        <w:jc w:val="both"/>
        <w:rPr>
          <w:rFonts w:ascii="Arial" w:hAnsi="Arial" w:cs="Arial"/>
          <w:sz w:val="22"/>
          <w:szCs w:val="22"/>
        </w:rPr>
      </w:pPr>
    </w:p>
    <w:p w14:paraId="15043855" w14:textId="77777777" w:rsidR="0015323C" w:rsidRPr="00B0140A" w:rsidRDefault="00CC0C1A" w:rsidP="0015323C">
      <w:pPr>
        <w:pStyle w:val="Zwykytekst1"/>
        <w:tabs>
          <w:tab w:val="left" w:pos="9214"/>
        </w:tabs>
        <w:spacing w:after="120"/>
        <w:ind w:right="-1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Ja/My</w:t>
      </w:r>
      <w:r w:rsidR="0015323C" w:rsidRPr="00B0140A">
        <w:rPr>
          <w:rFonts w:ascii="Arial" w:hAnsi="Arial" w:cs="Arial"/>
          <w:sz w:val="22"/>
          <w:szCs w:val="22"/>
        </w:rPr>
        <w:t>, niżej podpisany/-ni:</w:t>
      </w:r>
    </w:p>
    <w:p w14:paraId="5DF1DC82" w14:textId="77777777" w:rsidR="0015323C" w:rsidRPr="00B0140A" w:rsidRDefault="0015323C" w:rsidP="0015323C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A559F2" w14:textId="77777777" w:rsidR="0015323C" w:rsidRPr="00B0140A" w:rsidRDefault="0015323C" w:rsidP="0015323C">
      <w:pPr>
        <w:jc w:val="right"/>
        <w:rPr>
          <w:rFonts w:ascii="Arial" w:hAnsi="Arial" w:cs="Arial"/>
          <w:i/>
          <w:sz w:val="18"/>
          <w:szCs w:val="18"/>
          <w:lang w:eastAsia="ar-SA"/>
        </w:rPr>
      </w:pPr>
    </w:p>
    <w:p w14:paraId="3C784FE9" w14:textId="77777777" w:rsidR="0015323C" w:rsidRPr="00B0140A" w:rsidRDefault="0015323C" w:rsidP="0015323C">
      <w:pPr>
        <w:jc w:val="right"/>
        <w:rPr>
          <w:rFonts w:ascii="Arial" w:hAnsi="Arial" w:cs="Arial"/>
          <w:i/>
          <w:sz w:val="18"/>
          <w:szCs w:val="18"/>
          <w:lang w:eastAsia="ar-SA"/>
        </w:rPr>
      </w:pPr>
    </w:p>
    <w:p w14:paraId="6E9E83EB" w14:textId="77777777" w:rsidR="0015323C" w:rsidRPr="00B0140A" w:rsidRDefault="0015323C" w:rsidP="0015323C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  <w:lang w:eastAsia="ar-SA"/>
        </w:rPr>
      </w:pPr>
      <w:r w:rsidRPr="00B0140A">
        <w:rPr>
          <w:rFonts w:ascii="Arial" w:hAnsi="Arial" w:cs="Arial"/>
          <w:b/>
          <w:iCs/>
          <w:sz w:val="22"/>
          <w:szCs w:val="22"/>
          <w:lang w:eastAsia="ar-SA"/>
        </w:rPr>
        <w:t>Oświadczam/-my, że:</w:t>
      </w:r>
    </w:p>
    <w:p w14:paraId="5237CC40" w14:textId="77777777" w:rsidR="0015323C" w:rsidRPr="00B0140A" w:rsidRDefault="0015323C" w:rsidP="0015323C">
      <w:pPr>
        <w:spacing w:line="360" w:lineRule="auto"/>
        <w:jc w:val="both"/>
        <w:rPr>
          <w:rFonts w:ascii="Arial" w:hAnsi="Arial" w:cs="Arial"/>
          <w:iCs/>
          <w:sz w:val="22"/>
          <w:szCs w:val="22"/>
          <w:lang w:eastAsia="ar-SA"/>
        </w:rPr>
      </w:pPr>
      <w:r w:rsidRPr="00B0140A">
        <w:rPr>
          <w:rFonts w:ascii="Arial" w:hAnsi="Arial" w:cs="Arial"/>
          <w:iCs/>
          <w:sz w:val="22"/>
          <w:szCs w:val="22"/>
          <w:lang w:eastAsia="ar-SA"/>
        </w:rPr>
        <w:t>w zakresie podstaw wykluczenia</w:t>
      </w:r>
      <w:r w:rsidR="00C82276" w:rsidRPr="00B0140A">
        <w:rPr>
          <w:rFonts w:ascii="Arial" w:hAnsi="Arial" w:cs="Arial"/>
          <w:iCs/>
          <w:sz w:val="22"/>
          <w:szCs w:val="22"/>
          <w:lang w:eastAsia="ar-SA"/>
        </w:rPr>
        <w:t xml:space="preserve"> z </w:t>
      </w:r>
      <w:r w:rsidRPr="00B0140A">
        <w:rPr>
          <w:rFonts w:ascii="Arial" w:hAnsi="Arial" w:cs="Arial"/>
          <w:iCs/>
          <w:sz w:val="22"/>
          <w:szCs w:val="22"/>
          <w:lang w:eastAsia="ar-SA"/>
        </w:rPr>
        <w:t>postępowania, wskazanych przez Zamawiającego</w:t>
      </w:r>
      <w:r w:rsidR="00EB33A4" w:rsidRPr="00B0140A">
        <w:rPr>
          <w:rFonts w:ascii="Arial" w:hAnsi="Arial" w:cs="Arial"/>
          <w:iCs/>
          <w:sz w:val="22"/>
          <w:szCs w:val="22"/>
          <w:lang w:eastAsia="ar-SA"/>
        </w:rPr>
        <w:t xml:space="preserve"> w </w:t>
      </w:r>
      <w:r w:rsidRPr="00B0140A">
        <w:rPr>
          <w:rFonts w:ascii="Arial" w:hAnsi="Arial" w:cs="Arial"/>
          <w:iCs/>
          <w:sz w:val="22"/>
          <w:szCs w:val="22"/>
          <w:lang w:eastAsia="ar-SA"/>
        </w:rPr>
        <w:t xml:space="preserve">SWZ, </w:t>
      </w:r>
      <w:r w:rsidRPr="00B0140A">
        <w:rPr>
          <w:rFonts w:ascii="Arial" w:hAnsi="Arial" w:cs="Arial"/>
          <w:iCs/>
          <w:sz w:val="22"/>
          <w:szCs w:val="22"/>
          <w:lang w:eastAsia="ar-SA"/>
        </w:rPr>
        <w:br/>
        <w:t>o których mowa</w:t>
      </w:r>
      <w:r w:rsidR="00EB33A4" w:rsidRPr="00B0140A">
        <w:rPr>
          <w:rFonts w:ascii="Arial" w:eastAsia="Calibri" w:hAnsi="Arial" w:cs="Arial"/>
          <w:sz w:val="22"/>
          <w:szCs w:val="22"/>
        </w:rPr>
        <w:t xml:space="preserve"> w </w:t>
      </w:r>
      <w:r w:rsidRPr="00B0140A">
        <w:rPr>
          <w:rFonts w:ascii="Arial" w:eastAsia="Calibri" w:hAnsi="Arial" w:cs="Arial"/>
          <w:sz w:val="22"/>
          <w:szCs w:val="22"/>
        </w:rPr>
        <w:t>art. 108 ust. 1 ustawy P</w:t>
      </w:r>
      <w:r w:rsidR="00FD1286" w:rsidRPr="00B0140A">
        <w:rPr>
          <w:rFonts w:ascii="Arial" w:eastAsia="Calibri" w:hAnsi="Arial" w:cs="Arial"/>
          <w:sz w:val="22"/>
          <w:szCs w:val="22"/>
        </w:rPr>
        <w:t xml:space="preserve">rawo </w:t>
      </w:r>
      <w:r w:rsidRPr="00B0140A">
        <w:rPr>
          <w:rFonts w:ascii="Arial" w:eastAsia="Calibri" w:hAnsi="Arial" w:cs="Arial"/>
          <w:sz w:val="22"/>
          <w:szCs w:val="22"/>
        </w:rPr>
        <w:t>z</w:t>
      </w:r>
      <w:r w:rsidR="00FD1286" w:rsidRPr="00B0140A">
        <w:rPr>
          <w:rFonts w:ascii="Arial" w:eastAsia="Calibri" w:hAnsi="Arial" w:cs="Arial"/>
          <w:sz w:val="22"/>
          <w:szCs w:val="22"/>
        </w:rPr>
        <w:t xml:space="preserve">amówień </w:t>
      </w:r>
      <w:r w:rsidRPr="00B0140A">
        <w:rPr>
          <w:rFonts w:ascii="Arial" w:eastAsia="Calibri" w:hAnsi="Arial" w:cs="Arial"/>
          <w:sz w:val="22"/>
          <w:szCs w:val="22"/>
        </w:rPr>
        <w:t>p</w:t>
      </w:r>
      <w:r w:rsidR="00FD1286" w:rsidRPr="00B0140A">
        <w:rPr>
          <w:rFonts w:ascii="Arial" w:eastAsia="Calibri" w:hAnsi="Arial" w:cs="Arial"/>
          <w:sz w:val="22"/>
          <w:szCs w:val="22"/>
        </w:rPr>
        <w:t>ublicznych oraz</w:t>
      </w:r>
      <w:r w:rsidR="00EB33A4" w:rsidRPr="00B0140A">
        <w:rPr>
          <w:rFonts w:ascii="Arial" w:eastAsia="Calibri" w:hAnsi="Arial" w:cs="Arial"/>
          <w:sz w:val="22"/>
          <w:szCs w:val="22"/>
        </w:rPr>
        <w:t xml:space="preserve"> w </w:t>
      </w:r>
      <w:r w:rsidR="00FD1286" w:rsidRPr="00B0140A">
        <w:rPr>
          <w:rFonts w:ascii="Arial" w:hAnsi="Arial" w:cs="Arial"/>
          <w:sz w:val="22"/>
          <w:szCs w:val="22"/>
        </w:rPr>
        <w:t>art. 7 ust. 1 ustawy</w:t>
      </w:r>
      <w:r w:rsidR="00C82276" w:rsidRPr="00B0140A">
        <w:rPr>
          <w:rFonts w:ascii="Arial" w:hAnsi="Arial" w:cs="Arial"/>
          <w:sz w:val="22"/>
          <w:szCs w:val="22"/>
        </w:rPr>
        <w:t xml:space="preserve"> z </w:t>
      </w:r>
      <w:r w:rsidR="00FD1286" w:rsidRPr="00B0140A">
        <w:rPr>
          <w:rFonts w:ascii="Arial" w:hAnsi="Arial" w:cs="Arial"/>
          <w:sz w:val="22"/>
          <w:szCs w:val="22"/>
        </w:rPr>
        <w:t>dnia 13 kwietnia 2022 r.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="00FD1286" w:rsidRPr="00B0140A">
        <w:rPr>
          <w:rFonts w:ascii="Arial" w:hAnsi="Arial" w:cs="Arial"/>
          <w:sz w:val="22"/>
          <w:szCs w:val="22"/>
        </w:rPr>
        <w:t>szczególnych rozwiązaniach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="00FD1286" w:rsidRPr="00B0140A">
        <w:rPr>
          <w:rFonts w:ascii="Arial" w:hAnsi="Arial" w:cs="Arial"/>
          <w:sz w:val="22"/>
          <w:szCs w:val="22"/>
        </w:rPr>
        <w:t>zakresie przeciwdziałania wspieraniu agresji</w:t>
      </w:r>
      <w:r w:rsidR="00C82276" w:rsidRPr="00B0140A">
        <w:rPr>
          <w:rFonts w:ascii="Arial" w:hAnsi="Arial" w:cs="Arial"/>
          <w:sz w:val="22"/>
          <w:szCs w:val="22"/>
        </w:rPr>
        <w:t xml:space="preserve"> na </w:t>
      </w:r>
      <w:r w:rsidR="00FD1286" w:rsidRPr="00B0140A">
        <w:rPr>
          <w:rFonts w:ascii="Arial" w:hAnsi="Arial" w:cs="Arial"/>
          <w:sz w:val="22"/>
          <w:szCs w:val="22"/>
        </w:rPr>
        <w:t>Ukrainę oraz służących ochronie bezpieczeństwa narodowego</w:t>
      </w:r>
      <w:r w:rsidRPr="00B0140A">
        <w:rPr>
          <w:rFonts w:ascii="Arial" w:eastAsia="Calibri" w:hAnsi="Arial" w:cs="Arial"/>
          <w:sz w:val="22"/>
          <w:szCs w:val="22"/>
        </w:rPr>
        <w:t>, moje/nasze Oświadczenie dotyczące przesłanek wykluczenia złożone wraz</w:t>
      </w:r>
      <w:r w:rsidR="00C82276" w:rsidRPr="00B0140A">
        <w:rPr>
          <w:rFonts w:ascii="Arial" w:eastAsia="Calibri" w:hAnsi="Arial" w:cs="Arial"/>
          <w:sz w:val="22"/>
          <w:szCs w:val="22"/>
        </w:rPr>
        <w:t xml:space="preserve"> z </w:t>
      </w:r>
      <w:r w:rsidRPr="00B0140A">
        <w:rPr>
          <w:rFonts w:ascii="Arial" w:eastAsia="Calibri" w:hAnsi="Arial" w:cs="Arial"/>
          <w:sz w:val="22"/>
          <w:szCs w:val="22"/>
        </w:rPr>
        <w:t>ofertą *jest aktualne/</w:t>
      </w:r>
      <w:r w:rsidRPr="00507F26">
        <w:rPr>
          <w:rFonts w:ascii="Arial" w:eastAsia="Calibri" w:hAnsi="Arial" w:cs="Arial"/>
          <w:strike/>
          <w:sz w:val="22"/>
          <w:szCs w:val="22"/>
        </w:rPr>
        <w:t>*jest nieaktualne</w:t>
      </w:r>
      <w:r w:rsidRPr="00B0140A">
        <w:rPr>
          <w:rFonts w:ascii="Arial" w:eastAsia="Calibri" w:hAnsi="Arial" w:cs="Arial"/>
          <w:sz w:val="22"/>
          <w:szCs w:val="22"/>
        </w:rPr>
        <w:t>.</w:t>
      </w:r>
    </w:p>
    <w:p w14:paraId="41A39315" w14:textId="77777777" w:rsidR="0015323C" w:rsidRPr="00B0140A" w:rsidRDefault="0015323C" w:rsidP="0015323C">
      <w:pPr>
        <w:spacing w:line="360" w:lineRule="auto"/>
        <w:jc w:val="both"/>
        <w:rPr>
          <w:rFonts w:ascii="Arial" w:hAnsi="Arial" w:cs="Arial"/>
          <w:iCs/>
          <w:sz w:val="22"/>
          <w:szCs w:val="22"/>
          <w:lang w:eastAsia="ar-SA"/>
        </w:rPr>
      </w:pPr>
    </w:p>
    <w:p w14:paraId="3B4E72AF" w14:textId="77777777" w:rsidR="0015323C" w:rsidRPr="00B0140A" w:rsidRDefault="0015323C" w:rsidP="0015323C">
      <w:pPr>
        <w:jc w:val="both"/>
        <w:rPr>
          <w:rFonts w:ascii="Arial" w:hAnsi="Arial" w:cs="Arial"/>
          <w:sz w:val="22"/>
          <w:szCs w:val="18"/>
        </w:rPr>
      </w:pPr>
    </w:p>
    <w:p w14:paraId="4B92662F" w14:textId="77777777" w:rsidR="0015323C" w:rsidRPr="00B0140A" w:rsidRDefault="0015323C" w:rsidP="0015323C">
      <w:pPr>
        <w:jc w:val="both"/>
        <w:rPr>
          <w:rFonts w:ascii="Arial" w:hAnsi="Arial" w:cs="Arial"/>
          <w:sz w:val="16"/>
          <w:szCs w:val="22"/>
        </w:rPr>
      </w:pPr>
    </w:p>
    <w:p w14:paraId="4A670545" w14:textId="77777777" w:rsidR="0015323C" w:rsidRPr="00B0140A" w:rsidRDefault="0015323C" w:rsidP="0015323C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………………………………………</w:t>
      </w:r>
    </w:p>
    <w:p w14:paraId="6D420CFE" w14:textId="77777777" w:rsidR="0015323C" w:rsidRPr="00B0140A" w:rsidRDefault="0015323C" w:rsidP="0015323C">
      <w:pPr>
        <w:jc w:val="both"/>
        <w:rPr>
          <w:rFonts w:ascii="Arial" w:hAnsi="Arial" w:cs="Arial"/>
          <w:sz w:val="18"/>
          <w:szCs w:val="18"/>
        </w:rPr>
      </w:pPr>
      <w:r w:rsidRPr="00B0140A">
        <w:rPr>
          <w:rFonts w:ascii="Arial" w:hAnsi="Arial" w:cs="Arial"/>
          <w:sz w:val="18"/>
          <w:szCs w:val="18"/>
        </w:rPr>
        <w:t xml:space="preserve">            /miejscowość</w:t>
      </w:r>
      <w:r w:rsidR="00810E30" w:rsidRPr="00B0140A">
        <w:rPr>
          <w:rFonts w:ascii="Arial" w:hAnsi="Arial" w:cs="Arial"/>
          <w:sz w:val="18"/>
          <w:szCs w:val="18"/>
        </w:rPr>
        <w:t xml:space="preserve"> </w:t>
      </w:r>
      <w:r w:rsidRPr="00B0140A">
        <w:rPr>
          <w:rFonts w:ascii="Arial" w:hAnsi="Arial" w:cs="Arial"/>
          <w:sz w:val="18"/>
          <w:szCs w:val="18"/>
        </w:rPr>
        <w:t>/</w:t>
      </w:r>
    </w:p>
    <w:p w14:paraId="19F95FD1" w14:textId="77777777" w:rsidR="0015323C" w:rsidRPr="00B0140A" w:rsidRDefault="0015323C" w:rsidP="0015323C">
      <w:pPr>
        <w:jc w:val="both"/>
        <w:rPr>
          <w:rFonts w:ascii="Arial" w:hAnsi="Arial" w:cs="Arial"/>
          <w:sz w:val="18"/>
          <w:szCs w:val="18"/>
        </w:rPr>
      </w:pPr>
      <w:r w:rsidRPr="00B0140A">
        <w:rPr>
          <w:rFonts w:ascii="Arial" w:hAnsi="Arial" w:cs="Arial"/>
          <w:sz w:val="16"/>
          <w:szCs w:val="20"/>
        </w:rPr>
        <w:t xml:space="preserve">                                                                                                  </w:t>
      </w:r>
      <w:r w:rsidRPr="00B0140A">
        <w:rPr>
          <w:rFonts w:ascii="Arial" w:hAnsi="Arial" w:cs="Arial"/>
        </w:rPr>
        <w:tab/>
      </w:r>
      <w:r w:rsidRPr="00B0140A">
        <w:rPr>
          <w:rFonts w:ascii="Arial" w:hAnsi="Arial" w:cs="Arial"/>
        </w:rPr>
        <w:tab/>
      </w:r>
      <w:r w:rsidRPr="00B0140A">
        <w:rPr>
          <w:rFonts w:ascii="Arial" w:hAnsi="Arial" w:cs="Arial"/>
        </w:rPr>
        <w:tab/>
        <w:t xml:space="preserve"> </w:t>
      </w:r>
      <w:r w:rsidRPr="00B0140A">
        <w:rPr>
          <w:rFonts w:ascii="Arial" w:hAnsi="Arial" w:cs="Arial"/>
          <w:sz w:val="18"/>
          <w:szCs w:val="18"/>
        </w:rPr>
        <w:t>podpis</w:t>
      </w:r>
      <w:r w:rsidR="00810E30" w:rsidRPr="00B0140A">
        <w:rPr>
          <w:rFonts w:ascii="Arial" w:hAnsi="Arial" w:cs="Arial"/>
          <w:sz w:val="18"/>
          <w:szCs w:val="18"/>
        </w:rPr>
        <w:t>ano elektronicznie</w:t>
      </w:r>
      <w:r w:rsidRPr="00B0140A">
        <w:rPr>
          <w:rFonts w:ascii="Arial" w:hAnsi="Arial" w:cs="Arial"/>
          <w:sz w:val="18"/>
          <w:szCs w:val="18"/>
        </w:rPr>
        <w:t xml:space="preserve"> </w:t>
      </w:r>
    </w:p>
    <w:p w14:paraId="0EDD8C00" w14:textId="77777777" w:rsidR="0015323C" w:rsidRPr="00B0140A" w:rsidRDefault="0015323C" w:rsidP="0015323C">
      <w:pPr>
        <w:jc w:val="both"/>
        <w:rPr>
          <w:rFonts w:ascii="Arial" w:hAnsi="Arial" w:cs="Arial"/>
          <w:sz w:val="16"/>
          <w:szCs w:val="18"/>
        </w:rPr>
      </w:pPr>
    </w:p>
    <w:p w14:paraId="6450A2E1" w14:textId="77777777" w:rsidR="0015323C" w:rsidRPr="00B0140A" w:rsidRDefault="0015323C" w:rsidP="0015323C">
      <w:pPr>
        <w:jc w:val="both"/>
        <w:rPr>
          <w:rFonts w:ascii="Arial" w:hAnsi="Arial" w:cs="Arial"/>
          <w:sz w:val="22"/>
          <w:szCs w:val="18"/>
        </w:rPr>
      </w:pPr>
    </w:p>
    <w:p w14:paraId="04858B80" w14:textId="77777777" w:rsidR="0015323C" w:rsidRPr="00B0140A" w:rsidRDefault="0015323C" w:rsidP="0015323C">
      <w:pPr>
        <w:jc w:val="both"/>
        <w:rPr>
          <w:rFonts w:ascii="Arial" w:hAnsi="Arial" w:cs="Arial"/>
          <w:sz w:val="22"/>
          <w:szCs w:val="18"/>
        </w:rPr>
      </w:pPr>
    </w:p>
    <w:p w14:paraId="12456759" w14:textId="77777777" w:rsidR="0015323C" w:rsidRPr="00B0140A" w:rsidRDefault="0015323C" w:rsidP="0015323C">
      <w:pPr>
        <w:jc w:val="both"/>
        <w:rPr>
          <w:rFonts w:ascii="Arial" w:hAnsi="Arial" w:cs="Arial"/>
          <w:sz w:val="22"/>
          <w:szCs w:val="18"/>
        </w:rPr>
      </w:pPr>
    </w:p>
    <w:p w14:paraId="0B9A7D81" w14:textId="77777777" w:rsidR="0015323C" w:rsidRPr="00B0140A" w:rsidRDefault="0015323C" w:rsidP="0015323C">
      <w:pPr>
        <w:jc w:val="both"/>
        <w:rPr>
          <w:rFonts w:ascii="Arial" w:hAnsi="Arial" w:cs="Arial"/>
          <w:sz w:val="22"/>
          <w:szCs w:val="18"/>
        </w:rPr>
      </w:pPr>
    </w:p>
    <w:p w14:paraId="40CD6BDF" w14:textId="77777777" w:rsidR="0015323C" w:rsidRPr="00B0140A" w:rsidRDefault="0015323C" w:rsidP="0015323C">
      <w:pPr>
        <w:jc w:val="both"/>
        <w:rPr>
          <w:rFonts w:ascii="Arial" w:hAnsi="Arial" w:cs="Arial"/>
          <w:sz w:val="22"/>
          <w:szCs w:val="18"/>
        </w:rPr>
      </w:pPr>
    </w:p>
    <w:p w14:paraId="23B011B8" w14:textId="77777777" w:rsidR="0015323C" w:rsidRPr="00B0140A" w:rsidRDefault="0015323C" w:rsidP="0015323C">
      <w:pPr>
        <w:jc w:val="both"/>
        <w:rPr>
          <w:rFonts w:ascii="Arial" w:hAnsi="Arial" w:cs="Arial"/>
          <w:sz w:val="22"/>
          <w:szCs w:val="18"/>
        </w:rPr>
      </w:pPr>
      <w:r w:rsidRPr="00B0140A">
        <w:rPr>
          <w:rFonts w:ascii="Arial" w:hAnsi="Arial" w:cs="Arial"/>
          <w:sz w:val="22"/>
          <w:szCs w:val="18"/>
        </w:rPr>
        <w:t>________________________</w:t>
      </w:r>
    </w:p>
    <w:p w14:paraId="34A4932A" w14:textId="77777777" w:rsidR="0015323C" w:rsidRPr="00B0140A" w:rsidRDefault="0015323C" w:rsidP="0015323C">
      <w:pPr>
        <w:jc w:val="both"/>
        <w:rPr>
          <w:rFonts w:ascii="Arial" w:hAnsi="Arial" w:cs="Arial"/>
          <w:i/>
          <w:sz w:val="18"/>
          <w:szCs w:val="18"/>
          <w:lang w:eastAsia="ar-SA"/>
        </w:rPr>
      </w:pPr>
      <w:r w:rsidRPr="00B0140A">
        <w:rPr>
          <w:rFonts w:ascii="Arial" w:hAnsi="Arial" w:cs="Arial"/>
          <w:i/>
          <w:sz w:val="18"/>
          <w:szCs w:val="18"/>
          <w:lang w:eastAsia="ar-SA"/>
        </w:rPr>
        <w:t>* Niepotrzebne skreślić. W przypadku braku aktualności podanych pierwotnie informacji dodatkowo należy złożyć stosowną informację</w:t>
      </w:r>
      <w:r w:rsidR="00EB33A4" w:rsidRPr="00B0140A">
        <w:rPr>
          <w:rFonts w:ascii="Arial" w:hAnsi="Arial" w:cs="Arial"/>
          <w:i/>
          <w:sz w:val="18"/>
          <w:szCs w:val="18"/>
          <w:lang w:eastAsia="ar-SA"/>
        </w:rPr>
        <w:t xml:space="preserve"> w </w:t>
      </w:r>
      <w:r w:rsidRPr="00B0140A">
        <w:rPr>
          <w:rFonts w:ascii="Arial" w:hAnsi="Arial" w:cs="Arial"/>
          <w:i/>
          <w:sz w:val="18"/>
          <w:szCs w:val="18"/>
          <w:lang w:eastAsia="ar-SA"/>
        </w:rPr>
        <w:t>tym zakresie,</w:t>
      </w:r>
      <w:r w:rsidR="00EB33A4" w:rsidRPr="00B0140A">
        <w:rPr>
          <w:rFonts w:ascii="Arial" w:hAnsi="Arial" w:cs="Arial"/>
          <w:i/>
          <w:sz w:val="18"/>
          <w:szCs w:val="18"/>
          <w:lang w:eastAsia="ar-SA"/>
        </w:rPr>
        <w:t xml:space="preserve"> w </w:t>
      </w:r>
      <w:r w:rsidRPr="00B0140A">
        <w:rPr>
          <w:rFonts w:ascii="Arial" w:hAnsi="Arial" w:cs="Arial"/>
          <w:i/>
          <w:sz w:val="18"/>
          <w:szCs w:val="18"/>
          <w:lang w:eastAsia="ar-SA"/>
        </w:rPr>
        <w:t>szczególności określić jakich danych dotyczy zmiana</w:t>
      </w:r>
      <w:r w:rsidR="00EC720C" w:rsidRPr="00B0140A">
        <w:rPr>
          <w:rFonts w:ascii="Arial" w:hAnsi="Arial" w:cs="Arial"/>
          <w:i/>
          <w:sz w:val="18"/>
          <w:szCs w:val="18"/>
          <w:lang w:eastAsia="ar-SA"/>
        </w:rPr>
        <w:t xml:space="preserve"> i </w:t>
      </w:r>
      <w:r w:rsidRPr="00B0140A">
        <w:rPr>
          <w:rFonts w:ascii="Arial" w:hAnsi="Arial" w:cs="Arial"/>
          <w:i/>
          <w:sz w:val="18"/>
          <w:szCs w:val="18"/>
          <w:lang w:eastAsia="ar-SA"/>
        </w:rPr>
        <w:t xml:space="preserve">wskazać jej zakres. </w:t>
      </w:r>
    </w:p>
    <w:p w14:paraId="28AE8B80" w14:textId="77777777" w:rsidR="0015323C" w:rsidRPr="00B0140A" w:rsidRDefault="0015323C" w:rsidP="0015323C">
      <w:pPr>
        <w:jc w:val="both"/>
        <w:rPr>
          <w:sz w:val="22"/>
          <w:szCs w:val="18"/>
        </w:rPr>
      </w:pPr>
    </w:p>
    <w:p w14:paraId="4B2A6DCA" w14:textId="77777777" w:rsidR="0015323C" w:rsidRPr="00B0140A" w:rsidRDefault="0015323C" w:rsidP="0015323C">
      <w:pPr>
        <w:rPr>
          <w:b/>
          <w:sz w:val="22"/>
          <w:szCs w:val="22"/>
        </w:rPr>
      </w:pPr>
    </w:p>
    <w:p w14:paraId="35C2B261" w14:textId="77777777" w:rsidR="00CC0C1A" w:rsidRPr="00B0140A" w:rsidRDefault="0015323C" w:rsidP="00CC0C1A">
      <w:pPr>
        <w:jc w:val="right"/>
        <w:rPr>
          <w:rFonts w:ascii="Arial" w:hAnsi="Arial" w:cs="Arial"/>
          <w:b/>
          <w:sz w:val="22"/>
          <w:szCs w:val="22"/>
        </w:rPr>
      </w:pPr>
      <w:r w:rsidRPr="00B0140A">
        <w:rPr>
          <w:b/>
          <w:sz w:val="22"/>
          <w:szCs w:val="22"/>
        </w:rPr>
        <w:br w:type="page"/>
      </w:r>
      <w:r w:rsidR="00CC0C1A" w:rsidRPr="00B0140A">
        <w:rPr>
          <w:rFonts w:ascii="Arial" w:hAnsi="Arial" w:cs="Arial"/>
          <w:b/>
          <w:sz w:val="22"/>
          <w:szCs w:val="22"/>
        </w:rPr>
        <w:lastRenderedPageBreak/>
        <w:t>Załącznik nr 7</w:t>
      </w:r>
      <w:r w:rsidR="00C82276" w:rsidRPr="00B0140A">
        <w:rPr>
          <w:rFonts w:ascii="Arial" w:hAnsi="Arial" w:cs="Arial"/>
          <w:b/>
          <w:sz w:val="22"/>
          <w:szCs w:val="22"/>
        </w:rPr>
        <w:t xml:space="preserve"> do </w:t>
      </w:r>
      <w:r w:rsidR="00CC0C1A" w:rsidRPr="00B0140A">
        <w:rPr>
          <w:rFonts w:ascii="Arial" w:hAnsi="Arial" w:cs="Arial"/>
          <w:b/>
          <w:sz w:val="22"/>
          <w:szCs w:val="22"/>
        </w:rPr>
        <w:t>SWZ</w:t>
      </w:r>
    </w:p>
    <w:p w14:paraId="0941FE78" w14:textId="77777777" w:rsidR="00CC0C1A" w:rsidRPr="00B0140A" w:rsidRDefault="00CC0C1A" w:rsidP="00CC0C1A">
      <w:pPr>
        <w:jc w:val="right"/>
        <w:rPr>
          <w:rFonts w:ascii="Arial" w:hAnsi="Arial" w:cs="Arial"/>
          <w:bCs/>
          <w:i/>
          <w:sz w:val="22"/>
          <w:szCs w:val="22"/>
        </w:rPr>
      </w:pPr>
      <w:r w:rsidRPr="00B0140A">
        <w:rPr>
          <w:rFonts w:ascii="Arial" w:hAnsi="Arial" w:cs="Arial"/>
          <w:bCs/>
          <w:i/>
          <w:sz w:val="22"/>
          <w:szCs w:val="22"/>
        </w:rPr>
        <w:t xml:space="preserve"> (wzór)</w:t>
      </w:r>
    </w:p>
    <w:p w14:paraId="43CC0328" w14:textId="77777777" w:rsidR="00CC0C1A" w:rsidRPr="00B0140A" w:rsidRDefault="00CC0C1A" w:rsidP="00CC0C1A">
      <w:pPr>
        <w:jc w:val="both"/>
        <w:rPr>
          <w:rFonts w:ascii="Arial" w:hAnsi="Arial" w:cs="Arial"/>
          <w:sz w:val="22"/>
          <w:szCs w:val="20"/>
        </w:rPr>
      </w:pPr>
      <w:r w:rsidRPr="00B0140A">
        <w:rPr>
          <w:rFonts w:ascii="Arial" w:hAnsi="Arial" w:cs="Arial"/>
          <w:sz w:val="22"/>
          <w:szCs w:val="20"/>
        </w:rPr>
        <w:t>………………………........</w:t>
      </w:r>
    </w:p>
    <w:p w14:paraId="04A1ECE7" w14:textId="77777777" w:rsidR="00CC0C1A" w:rsidRPr="00B0140A" w:rsidRDefault="00CC0C1A" w:rsidP="00CC0C1A">
      <w:pPr>
        <w:jc w:val="both"/>
        <w:rPr>
          <w:rFonts w:ascii="Arial" w:hAnsi="Arial" w:cs="Arial"/>
          <w:sz w:val="16"/>
          <w:szCs w:val="20"/>
        </w:rPr>
      </w:pPr>
      <w:r w:rsidRPr="00B0140A">
        <w:rPr>
          <w:rFonts w:ascii="Arial" w:hAnsi="Arial" w:cs="Arial"/>
          <w:sz w:val="16"/>
          <w:szCs w:val="20"/>
        </w:rPr>
        <w:t>/</w:t>
      </w:r>
      <w:r w:rsidR="00810E30" w:rsidRPr="00B0140A">
        <w:rPr>
          <w:rFonts w:ascii="Arial" w:hAnsi="Arial" w:cs="Arial"/>
          <w:sz w:val="16"/>
          <w:szCs w:val="20"/>
        </w:rPr>
        <w:t>Nazwa</w:t>
      </w:r>
      <w:r w:rsidRPr="00B0140A">
        <w:rPr>
          <w:rFonts w:ascii="Arial" w:hAnsi="Arial" w:cs="Arial"/>
          <w:sz w:val="16"/>
          <w:szCs w:val="20"/>
        </w:rPr>
        <w:t xml:space="preserve"> Wykonawcy/Wykonawców/</w:t>
      </w:r>
    </w:p>
    <w:p w14:paraId="530A0573" w14:textId="77777777" w:rsidR="00CC0C1A" w:rsidRPr="00B0140A" w:rsidRDefault="00CC0C1A" w:rsidP="00CC0C1A">
      <w:pPr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 xml:space="preserve"> Sąd </w:t>
      </w:r>
      <w:r w:rsidR="00C33F85" w:rsidRPr="00B0140A">
        <w:rPr>
          <w:rFonts w:ascii="Arial" w:hAnsi="Arial" w:cs="Arial"/>
          <w:b/>
          <w:bCs/>
          <w:i/>
          <w:iCs/>
          <w:sz w:val="22"/>
          <w:szCs w:val="22"/>
        </w:rPr>
        <w:t>Rejonowy</w:t>
      </w:r>
      <w:r w:rsidR="00EB33A4" w:rsidRPr="00B0140A">
        <w:rPr>
          <w:rFonts w:ascii="Arial" w:hAnsi="Arial" w:cs="Arial"/>
          <w:b/>
          <w:bCs/>
          <w:i/>
          <w:iCs/>
          <w:sz w:val="22"/>
          <w:szCs w:val="22"/>
        </w:rPr>
        <w:t xml:space="preserve"> w </w:t>
      </w:r>
      <w:r w:rsidR="00C33F85" w:rsidRPr="00B0140A">
        <w:rPr>
          <w:rFonts w:ascii="Arial" w:hAnsi="Arial" w:cs="Arial"/>
          <w:b/>
          <w:bCs/>
          <w:i/>
          <w:iCs/>
          <w:sz w:val="22"/>
          <w:szCs w:val="22"/>
        </w:rPr>
        <w:t>Sokółce</w:t>
      </w:r>
    </w:p>
    <w:p w14:paraId="427FFB12" w14:textId="77777777" w:rsidR="00C33F85" w:rsidRPr="00B0140A" w:rsidRDefault="00C33F85" w:rsidP="00C33F85">
      <w:pPr>
        <w:jc w:val="right"/>
        <w:rPr>
          <w:rFonts w:ascii="Arial" w:hAnsi="Arial" w:cs="Arial"/>
          <w:b/>
          <w:bCs/>
          <w:i/>
          <w:iCs/>
          <w:sz w:val="22"/>
          <w:szCs w:val="20"/>
        </w:rPr>
      </w:pPr>
      <w:r w:rsidRPr="00B0140A">
        <w:rPr>
          <w:rFonts w:ascii="Arial" w:hAnsi="Arial" w:cs="Arial"/>
          <w:b/>
          <w:bCs/>
          <w:i/>
          <w:iCs/>
          <w:sz w:val="22"/>
          <w:szCs w:val="20"/>
        </w:rPr>
        <w:t>ul. Piłsudskiego 7</w:t>
      </w:r>
    </w:p>
    <w:p w14:paraId="42CFC9C4" w14:textId="77777777" w:rsidR="00CC0C1A" w:rsidRPr="00B0140A" w:rsidRDefault="00C33F85" w:rsidP="00C33F85">
      <w:pPr>
        <w:jc w:val="right"/>
        <w:rPr>
          <w:rFonts w:ascii="Arial" w:hAnsi="Arial" w:cs="Arial"/>
          <w:sz w:val="22"/>
          <w:szCs w:val="20"/>
        </w:rPr>
      </w:pPr>
      <w:r w:rsidRPr="00B0140A">
        <w:rPr>
          <w:rFonts w:ascii="Arial" w:hAnsi="Arial" w:cs="Arial"/>
          <w:b/>
          <w:bCs/>
          <w:i/>
          <w:iCs/>
          <w:sz w:val="22"/>
          <w:szCs w:val="20"/>
        </w:rPr>
        <w:t>16-100 Sokółka</w:t>
      </w:r>
      <w:r w:rsidR="00CC0C1A" w:rsidRPr="00B0140A">
        <w:rPr>
          <w:rFonts w:ascii="Arial" w:hAnsi="Arial" w:cs="Arial"/>
          <w:sz w:val="22"/>
          <w:szCs w:val="20"/>
        </w:rPr>
        <w:t xml:space="preserve">  </w:t>
      </w:r>
    </w:p>
    <w:p w14:paraId="387C3115" w14:textId="77777777" w:rsidR="00CC0C1A" w:rsidRPr="00B0140A" w:rsidRDefault="00CC0C1A" w:rsidP="00CC0C1A">
      <w:pPr>
        <w:jc w:val="right"/>
        <w:rPr>
          <w:rFonts w:ascii="Arial" w:hAnsi="Arial" w:cs="Arial"/>
          <w:b/>
          <w:sz w:val="22"/>
          <w:szCs w:val="22"/>
        </w:rPr>
      </w:pPr>
    </w:p>
    <w:p w14:paraId="0F73B40B" w14:textId="77777777" w:rsidR="00CC0C1A" w:rsidRPr="00B0140A" w:rsidRDefault="00CC0C1A" w:rsidP="002503D4">
      <w:pPr>
        <w:pStyle w:val="Nagwek1"/>
      </w:pPr>
      <w:r w:rsidRPr="00B0140A">
        <w:t>Oświadczenie dotyczące grupy kapitałowej</w:t>
      </w:r>
    </w:p>
    <w:p w14:paraId="64CED36D" w14:textId="77777777" w:rsidR="00CC0C1A" w:rsidRPr="00B0140A" w:rsidRDefault="00CC0C1A" w:rsidP="00CC0C1A">
      <w:pPr>
        <w:jc w:val="center"/>
        <w:rPr>
          <w:rFonts w:ascii="Arial" w:hAnsi="Arial" w:cs="Arial"/>
          <w:sz w:val="22"/>
          <w:szCs w:val="22"/>
        </w:rPr>
      </w:pPr>
    </w:p>
    <w:p w14:paraId="6D91D6BC" w14:textId="77777777" w:rsidR="00CC0C1A" w:rsidRPr="00B0140A" w:rsidRDefault="00CC0C1A" w:rsidP="00CC0C1A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Ja/My niżej podpisany/-ni:</w:t>
      </w:r>
    </w:p>
    <w:p w14:paraId="0EE7D7D8" w14:textId="77777777" w:rsidR="00CC0C1A" w:rsidRPr="00B0140A" w:rsidRDefault="00CC0C1A" w:rsidP="00CC0C1A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………………………………………………………</w:t>
      </w:r>
    </w:p>
    <w:p w14:paraId="6F504285" w14:textId="77777777" w:rsidR="00CC0C1A" w:rsidRPr="00B0140A" w:rsidRDefault="00CC0C1A" w:rsidP="00CC0C1A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………………………………………………………</w:t>
      </w:r>
    </w:p>
    <w:p w14:paraId="7514EC56" w14:textId="77777777" w:rsidR="00CC0C1A" w:rsidRPr="00B0140A" w:rsidRDefault="00CC0C1A" w:rsidP="00CC0C1A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działając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imieniu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="00C82276" w:rsidRPr="00B0140A">
        <w:rPr>
          <w:rFonts w:ascii="Arial" w:hAnsi="Arial" w:cs="Arial"/>
          <w:sz w:val="22"/>
          <w:szCs w:val="22"/>
        </w:rPr>
        <w:t>na </w:t>
      </w:r>
      <w:r w:rsidRPr="00B0140A">
        <w:rPr>
          <w:rFonts w:ascii="Arial" w:hAnsi="Arial" w:cs="Arial"/>
          <w:sz w:val="22"/>
          <w:szCs w:val="22"/>
        </w:rPr>
        <w:t>rzecz</w:t>
      </w:r>
    </w:p>
    <w:p w14:paraId="3EBBA18B" w14:textId="77777777" w:rsidR="00CC0C1A" w:rsidRPr="00B0140A" w:rsidRDefault="00CC0C1A" w:rsidP="00CC0C1A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31268A" w14:textId="77777777" w:rsidR="00CC0C1A" w:rsidRPr="00B0140A" w:rsidRDefault="00CC0C1A" w:rsidP="00CC0C1A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 xml:space="preserve">/nazwa (firma), dokładny adres Wykonawcy/Wykonawców </w:t>
      </w:r>
    </w:p>
    <w:p w14:paraId="5BA05C31" w14:textId="7CC0C1EE" w:rsidR="00CC0C1A" w:rsidRPr="00B0140A" w:rsidRDefault="00CC0C1A" w:rsidP="00CC0C1A">
      <w:pPr>
        <w:suppressAutoHyphens/>
        <w:spacing w:before="240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przystępując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Pr="00B0140A">
        <w:rPr>
          <w:rFonts w:ascii="Arial" w:hAnsi="Arial" w:cs="Arial"/>
          <w:sz w:val="22"/>
          <w:szCs w:val="22"/>
        </w:rPr>
        <w:t>udziału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postępowaniu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Pr="00B0140A">
        <w:rPr>
          <w:rFonts w:ascii="Arial" w:hAnsi="Arial" w:cs="Arial"/>
          <w:sz w:val="22"/>
          <w:szCs w:val="22"/>
        </w:rPr>
        <w:t>udzielenie zamówienia publicznego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 xml:space="preserve">trybie </w:t>
      </w:r>
      <w:r w:rsidRPr="00B0140A">
        <w:rPr>
          <w:rFonts w:ascii="Arial" w:hAnsi="Arial" w:cs="Arial"/>
          <w:sz w:val="22"/>
          <w:szCs w:val="22"/>
          <w:lang w:eastAsia="ar-SA"/>
        </w:rPr>
        <w:t>podstawowym</w:t>
      </w:r>
      <w:r w:rsidR="00C82276" w:rsidRPr="00B0140A">
        <w:rPr>
          <w:rFonts w:ascii="Arial" w:hAnsi="Arial" w:cs="Arial"/>
          <w:sz w:val="22"/>
          <w:szCs w:val="22"/>
          <w:lang w:eastAsia="ar-SA"/>
        </w:rPr>
        <w:t xml:space="preserve"> na </w:t>
      </w:r>
      <w:r w:rsidRPr="00B0140A">
        <w:rPr>
          <w:rFonts w:ascii="Arial" w:hAnsi="Arial" w:cs="Arial"/>
          <w:sz w:val="22"/>
          <w:szCs w:val="22"/>
          <w:lang w:eastAsia="ar-SA"/>
        </w:rPr>
        <w:t>podstawie art. 275 pkt 1) ustawy Pzp</w:t>
      </w:r>
      <w:r w:rsidR="00EB33A4" w:rsidRPr="00B0140A">
        <w:rPr>
          <w:rFonts w:ascii="Arial" w:hAnsi="Arial" w:cs="Arial"/>
          <w:bCs/>
          <w:sz w:val="22"/>
        </w:rPr>
        <w:t xml:space="preserve"> w </w:t>
      </w:r>
      <w:r w:rsidRPr="00B0140A">
        <w:rPr>
          <w:rFonts w:ascii="Arial" w:hAnsi="Arial" w:cs="Arial"/>
          <w:bCs/>
          <w:sz w:val="22"/>
        </w:rPr>
        <w:t>zakresie</w:t>
      </w:r>
      <w:r w:rsidRPr="00B0140A">
        <w:rPr>
          <w:rFonts w:ascii="Arial" w:hAnsi="Arial" w:cs="Arial"/>
          <w:b/>
          <w:bCs/>
          <w:sz w:val="22"/>
        </w:rPr>
        <w:t xml:space="preserve"> </w:t>
      </w:r>
      <w:r w:rsidRPr="00B0140A">
        <w:rPr>
          <w:rFonts w:ascii="Arial" w:hAnsi="Arial" w:cs="Arial"/>
          <w:b/>
          <w:bCs/>
          <w:sz w:val="22"/>
          <w:szCs w:val="22"/>
        </w:rPr>
        <w:t>„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>Usługi ochrony osób</w:t>
      </w:r>
      <w:r w:rsidR="00EC720C" w:rsidRPr="00B0140A">
        <w:rPr>
          <w:rFonts w:ascii="Arial" w:hAnsi="Arial" w:cs="Arial"/>
          <w:b/>
          <w:bCs/>
          <w:sz w:val="22"/>
          <w:szCs w:val="22"/>
        </w:rPr>
        <w:t xml:space="preserve"> i 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>mienia Sądu Rejonowego</w:t>
      </w:r>
      <w:r w:rsidR="00EB33A4" w:rsidRPr="00B0140A">
        <w:rPr>
          <w:rFonts w:ascii="Arial" w:hAnsi="Arial" w:cs="Arial"/>
          <w:b/>
          <w:bCs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 xml:space="preserve">Sokółce oraz </w:t>
      </w:r>
      <w:r w:rsidR="00FD1286" w:rsidRPr="00B0140A">
        <w:rPr>
          <w:rFonts w:ascii="Arial" w:hAnsi="Arial" w:cs="Arial"/>
          <w:b/>
          <w:bCs/>
          <w:sz w:val="22"/>
          <w:szCs w:val="22"/>
        </w:rPr>
        <w:t>bieżący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 xml:space="preserve"> monitoring </w:t>
      </w:r>
      <w:proofErr w:type="spellStart"/>
      <w:r w:rsidR="00936D0C" w:rsidRPr="00B0140A">
        <w:rPr>
          <w:rFonts w:ascii="Arial" w:hAnsi="Arial" w:cs="Arial"/>
          <w:b/>
          <w:bCs/>
          <w:sz w:val="22"/>
          <w:szCs w:val="22"/>
        </w:rPr>
        <w:t>CCTV</w:t>
      </w:r>
      <w:proofErr w:type="spellEnd"/>
      <w:r w:rsidR="00FD1286" w:rsidRPr="00B0140A">
        <w:rPr>
          <w:rFonts w:ascii="Arial" w:hAnsi="Arial" w:cs="Arial"/>
          <w:b/>
          <w:bCs/>
          <w:sz w:val="22"/>
          <w:szCs w:val="22"/>
        </w:rPr>
        <w:t>,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936D0C" w:rsidRPr="00B0140A">
        <w:rPr>
          <w:rFonts w:ascii="Arial" w:hAnsi="Arial" w:cs="Arial"/>
          <w:b/>
          <w:bCs/>
          <w:sz w:val="22"/>
          <w:szCs w:val="22"/>
        </w:rPr>
        <w:t>SSWiN</w:t>
      </w:r>
      <w:proofErr w:type="spellEnd"/>
      <w:r w:rsidR="00EC720C" w:rsidRPr="00B0140A">
        <w:rPr>
          <w:rFonts w:ascii="Arial" w:hAnsi="Arial" w:cs="Arial"/>
          <w:b/>
          <w:bCs/>
          <w:sz w:val="22"/>
          <w:szCs w:val="22"/>
        </w:rPr>
        <w:t xml:space="preserve"> i </w:t>
      </w:r>
      <w:r w:rsidR="00810E30" w:rsidRPr="00B0140A">
        <w:rPr>
          <w:rFonts w:ascii="Arial" w:hAnsi="Arial" w:cs="Arial"/>
          <w:b/>
          <w:bCs/>
          <w:sz w:val="22"/>
          <w:szCs w:val="22"/>
        </w:rPr>
        <w:t>ppoż.</w:t>
      </w:r>
      <w:r w:rsidR="00EB33A4" w:rsidRPr="00B0140A">
        <w:rPr>
          <w:rFonts w:ascii="Arial" w:hAnsi="Arial" w:cs="Arial"/>
          <w:b/>
          <w:bCs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>lokalu archiwum przy ul. Pocztowej 3</w:t>
      </w:r>
      <w:r w:rsidR="00EB33A4" w:rsidRPr="00B0140A">
        <w:rPr>
          <w:rFonts w:ascii="Arial" w:hAnsi="Arial" w:cs="Arial"/>
          <w:b/>
          <w:bCs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>Sokółce</w:t>
      </w:r>
      <w:r w:rsidRPr="00B0140A">
        <w:rPr>
          <w:rFonts w:ascii="Arial" w:hAnsi="Arial" w:cs="Arial"/>
          <w:b/>
          <w:bCs/>
          <w:sz w:val="22"/>
          <w:szCs w:val="22"/>
        </w:rPr>
        <w:t>”</w:t>
      </w:r>
      <w:r w:rsidRPr="00B0140A">
        <w:rPr>
          <w:rFonts w:ascii="Arial" w:hAnsi="Arial" w:cs="Arial"/>
          <w:bCs/>
          <w:sz w:val="22"/>
          <w:szCs w:val="22"/>
        </w:rPr>
        <w:t xml:space="preserve"> </w:t>
      </w:r>
      <w:r w:rsidRPr="00B0140A">
        <w:rPr>
          <w:rFonts w:ascii="Arial" w:hAnsi="Arial" w:cs="Arial"/>
          <w:sz w:val="22"/>
          <w:szCs w:val="22"/>
        </w:rPr>
        <w:t xml:space="preserve">znak postępowania: </w:t>
      </w:r>
      <w:r w:rsidR="00C1287C">
        <w:rPr>
          <w:rFonts w:ascii="Arial" w:hAnsi="Arial" w:cs="Arial"/>
          <w:bCs/>
          <w:sz w:val="22"/>
        </w:rPr>
        <w:t>A.261.1.2026</w:t>
      </w:r>
      <w:r w:rsidRPr="00B0140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B0140A">
        <w:rPr>
          <w:rFonts w:ascii="Arial" w:hAnsi="Arial" w:cs="Arial"/>
          <w:sz w:val="22"/>
        </w:rPr>
        <w:t>oświadczam, że</w:t>
      </w:r>
      <w:r w:rsidRPr="00B0140A">
        <w:rPr>
          <w:rFonts w:ascii="Arial" w:hAnsi="Arial" w:cs="Arial"/>
          <w:sz w:val="22"/>
          <w:szCs w:val="22"/>
        </w:rPr>
        <w:t>:</w:t>
      </w:r>
    </w:p>
    <w:p w14:paraId="31FD9865" w14:textId="77777777" w:rsidR="00CC0C1A" w:rsidRPr="00B0140A" w:rsidRDefault="00CC0C1A" w:rsidP="00CC0C1A">
      <w:pPr>
        <w:jc w:val="both"/>
        <w:rPr>
          <w:rFonts w:ascii="Arial" w:hAnsi="Arial" w:cs="Arial"/>
          <w:sz w:val="22"/>
          <w:szCs w:val="22"/>
        </w:rPr>
      </w:pPr>
    </w:p>
    <w:p w14:paraId="68CC374D" w14:textId="77777777" w:rsidR="00CC0C1A" w:rsidRPr="00B0140A" w:rsidRDefault="00CC0C1A" w:rsidP="00CC0C1A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należymy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Pr="00B0140A">
        <w:rPr>
          <w:rFonts w:ascii="Arial" w:hAnsi="Arial" w:cs="Arial"/>
          <w:sz w:val="22"/>
          <w:szCs w:val="22"/>
        </w:rPr>
        <w:t>tej samej</w:t>
      </w:r>
      <w:r w:rsidR="00AE042D" w:rsidRPr="00B0140A">
        <w:rPr>
          <w:rFonts w:ascii="Arial" w:hAnsi="Arial" w:cs="Arial"/>
          <w:sz w:val="22"/>
          <w:szCs w:val="22"/>
        </w:rPr>
        <w:t xml:space="preserve"> grupy kapitałowej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="00AE042D" w:rsidRPr="00B0140A">
        <w:rPr>
          <w:rFonts w:ascii="Arial" w:hAnsi="Arial" w:cs="Arial"/>
          <w:sz w:val="22"/>
          <w:szCs w:val="22"/>
        </w:rPr>
        <w:t>rozumieniu ustawy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="00AE042D" w:rsidRPr="00B0140A">
        <w:rPr>
          <w:rFonts w:ascii="Arial" w:hAnsi="Arial" w:cs="Arial"/>
          <w:sz w:val="22"/>
          <w:szCs w:val="22"/>
        </w:rPr>
        <w:t xml:space="preserve">ochronie konkurencji </w:t>
      </w:r>
      <w:r w:rsidR="00AE042D" w:rsidRPr="00B0140A">
        <w:rPr>
          <w:rFonts w:ascii="Arial" w:hAnsi="Arial" w:cs="Arial"/>
          <w:sz w:val="22"/>
          <w:szCs w:val="22"/>
        </w:rPr>
        <w:br/>
        <w:t>i konsumentów,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="00AE042D" w:rsidRPr="00B0140A">
        <w:rPr>
          <w:rFonts w:ascii="Arial" w:hAnsi="Arial" w:cs="Arial"/>
          <w:sz w:val="22"/>
          <w:szCs w:val="22"/>
        </w:rPr>
        <w:t>której mowa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="00AE042D" w:rsidRPr="00B0140A">
        <w:rPr>
          <w:rFonts w:ascii="Arial" w:hAnsi="Arial" w:cs="Arial"/>
          <w:sz w:val="22"/>
          <w:szCs w:val="22"/>
        </w:rPr>
        <w:t>art. 108 ust. 1 pkt 5) ustawy Prawo zamówień publicznych</w:t>
      </w:r>
      <w:r w:rsidRPr="00B0140A">
        <w:rPr>
          <w:rFonts w:ascii="Arial" w:hAnsi="Arial" w:cs="Arial"/>
          <w:sz w:val="22"/>
          <w:szCs w:val="22"/>
        </w:rPr>
        <w:t xml:space="preserve"> </w:t>
      </w:r>
      <w:r w:rsidR="00AE042D" w:rsidRPr="00B0140A">
        <w:rPr>
          <w:rFonts w:ascii="Arial" w:hAnsi="Arial" w:cs="Arial"/>
          <w:sz w:val="22"/>
          <w:szCs w:val="22"/>
        </w:rPr>
        <w:br/>
      </w:r>
      <w:r w:rsidRPr="00B0140A">
        <w:rPr>
          <w:rFonts w:ascii="Arial" w:hAnsi="Arial" w:cs="Arial"/>
          <w:sz w:val="22"/>
          <w:szCs w:val="22"/>
        </w:rPr>
        <w:t>z nw. Wykonawcą/-mi uczestniczącym/-mi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postępowaniu:*</w:t>
      </w:r>
    </w:p>
    <w:p w14:paraId="7D72724A" w14:textId="77777777" w:rsidR="00CC0C1A" w:rsidRPr="00B0140A" w:rsidRDefault="00CC0C1A" w:rsidP="00CC0C1A">
      <w:pPr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"/>
        <w:gridCol w:w="3541"/>
        <w:gridCol w:w="4521"/>
      </w:tblGrid>
      <w:tr w:rsidR="00CC0C1A" w:rsidRPr="00B0140A" w14:paraId="68C0F63A" w14:textId="77777777" w:rsidTr="009363FD">
        <w:trPr>
          <w:trHeight w:val="448"/>
        </w:trPr>
        <w:tc>
          <w:tcPr>
            <w:tcW w:w="1008" w:type="dxa"/>
            <w:shd w:val="clear" w:color="auto" w:fill="F2F2F2"/>
            <w:vAlign w:val="center"/>
          </w:tcPr>
          <w:p w14:paraId="2A97819C" w14:textId="77777777" w:rsidR="00CC0C1A" w:rsidRPr="00B0140A" w:rsidRDefault="00CC0C1A" w:rsidP="009363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140A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600" w:type="dxa"/>
            <w:shd w:val="clear" w:color="auto" w:fill="F2F2F2"/>
            <w:vAlign w:val="center"/>
          </w:tcPr>
          <w:p w14:paraId="115419E9" w14:textId="77777777" w:rsidR="00CC0C1A" w:rsidRPr="00B0140A" w:rsidRDefault="00CC0C1A" w:rsidP="009363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140A">
              <w:rPr>
                <w:rFonts w:ascii="Arial" w:hAnsi="Arial" w:cs="Arial"/>
                <w:b/>
                <w:sz w:val="20"/>
                <w:szCs w:val="20"/>
              </w:rPr>
              <w:t>Nazwa podmiotu</w:t>
            </w:r>
          </w:p>
        </w:tc>
        <w:tc>
          <w:tcPr>
            <w:tcW w:w="4604" w:type="dxa"/>
            <w:shd w:val="clear" w:color="auto" w:fill="F2F2F2"/>
            <w:vAlign w:val="center"/>
          </w:tcPr>
          <w:p w14:paraId="6272CA1F" w14:textId="77777777" w:rsidR="00CC0C1A" w:rsidRPr="00B0140A" w:rsidRDefault="00CC0C1A" w:rsidP="009363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140A">
              <w:rPr>
                <w:rFonts w:ascii="Arial" w:hAnsi="Arial" w:cs="Arial"/>
                <w:b/>
                <w:sz w:val="20"/>
                <w:szCs w:val="20"/>
              </w:rPr>
              <w:t>Adres podmiotu</w:t>
            </w:r>
          </w:p>
        </w:tc>
      </w:tr>
      <w:tr w:rsidR="00CC0C1A" w:rsidRPr="00B0140A" w14:paraId="2DCAC8FC" w14:textId="77777777" w:rsidTr="009363FD">
        <w:tc>
          <w:tcPr>
            <w:tcW w:w="1008" w:type="dxa"/>
          </w:tcPr>
          <w:p w14:paraId="4DB30FA6" w14:textId="77777777" w:rsidR="00CC0C1A" w:rsidRPr="00B0140A" w:rsidRDefault="00CC0C1A" w:rsidP="009363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140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00" w:type="dxa"/>
          </w:tcPr>
          <w:p w14:paraId="696C2174" w14:textId="77777777" w:rsidR="00CC0C1A" w:rsidRPr="00B0140A" w:rsidRDefault="00CC0C1A" w:rsidP="009363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4" w:type="dxa"/>
          </w:tcPr>
          <w:p w14:paraId="744C4A49" w14:textId="77777777" w:rsidR="00CC0C1A" w:rsidRPr="00B0140A" w:rsidRDefault="00CC0C1A" w:rsidP="009363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0C1A" w:rsidRPr="00B0140A" w14:paraId="4EF1B8F7" w14:textId="77777777" w:rsidTr="009363FD">
        <w:tc>
          <w:tcPr>
            <w:tcW w:w="1008" w:type="dxa"/>
          </w:tcPr>
          <w:p w14:paraId="578D25C4" w14:textId="77777777" w:rsidR="00CC0C1A" w:rsidRPr="00B0140A" w:rsidRDefault="00CC0C1A" w:rsidP="009363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140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600" w:type="dxa"/>
          </w:tcPr>
          <w:p w14:paraId="5CEEAF36" w14:textId="77777777" w:rsidR="00CC0C1A" w:rsidRPr="00B0140A" w:rsidRDefault="00CC0C1A" w:rsidP="009363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4" w:type="dxa"/>
          </w:tcPr>
          <w:p w14:paraId="4BC490BE" w14:textId="77777777" w:rsidR="00CC0C1A" w:rsidRPr="00B0140A" w:rsidRDefault="00CC0C1A" w:rsidP="009363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0C1A" w:rsidRPr="00B0140A" w14:paraId="71995DFA" w14:textId="77777777" w:rsidTr="009363FD">
        <w:tc>
          <w:tcPr>
            <w:tcW w:w="1008" w:type="dxa"/>
          </w:tcPr>
          <w:p w14:paraId="2A51C3CF" w14:textId="77777777" w:rsidR="00CC0C1A" w:rsidRPr="00B0140A" w:rsidRDefault="00CC0C1A" w:rsidP="009363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140A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3600" w:type="dxa"/>
          </w:tcPr>
          <w:p w14:paraId="1DD19B24" w14:textId="77777777" w:rsidR="00CC0C1A" w:rsidRPr="00B0140A" w:rsidRDefault="00CC0C1A" w:rsidP="009363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4" w:type="dxa"/>
          </w:tcPr>
          <w:p w14:paraId="0D397DBC" w14:textId="77777777" w:rsidR="00CC0C1A" w:rsidRPr="00B0140A" w:rsidRDefault="00CC0C1A" w:rsidP="009363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B72101" w14:textId="77777777" w:rsidR="00CC0C1A" w:rsidRPr="00B0140A" w:rsidRDefault="00CC0C1A" w:rsidP="00CC0C1A">
      <w:pPr>
        <w:jc w:val="both"/>
        <w:rPr>
          <w:rFonts w:ascii="Arial" w:hAnsi="Arial" w:cs="Arial"/>
          <w:sz w:val="18"/>
          <w:szCs w:val="18"/>
        </w:rPr>
      </w:pPr>
    </w:p>
    <w:p w14:paraId="4379ED78" w14:textId="77777777" w:rsidR="00CC0C1A" w:rsidRPr="00B0140A" w:rsidRDefault="00CC0C1A" w:rsidP="00CC0C1A">
      <w:pPr>
        <w:jc w:val="both"/>
        <w:rPr>
          <w:rFonts w:ascii="Arial" w:hAnsi="Arial" w:cs="Arial"/>
          <w:sz w:val="18"/>
          <w:szCs w:val="18"/>
        </w:rPr>
      </w:pPr>
    </w:p>
    <w:p w14:paraId="3797E0B9" w14:textId="77777777" w:rsidR="00CC0C1A" w:rsidRPr="00B0140A" w:rsidRDefault="00CC0C1A" w:rsidP="00CC0C1A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………………………………………</w:t>
      </w:r>
    </w:p>
    <w:p w14:paraId="5894E1A9" w14:textId="77777777" w:rsidR="00CC0C1A" w:rsidRPr="00B0140A" w:rsidRDefault="00CC0C1A" w:rsidP="00CC0C1A">
      <w:pPr>
        <w:jc w:val="both"/>
        <w:rPr>
          <w:rFonts w:ascii="Arial" w:hAnsi="Arial" w:cs="Arial"/>
          <w:sz w:val="18"/>
          <w:szCs w:val="18"/>
        </w:rPr>
      </w:pPr>
      <w:r w:rsidRPr="00B0140A">
        <w:rPr>
          <w:rFonts w:ascii="Arial" w:hAnsi="Arial" w:cs="Arial"/>
          <w:sz w:val="18"/>
          <w:szCs w:val="18"/>
        </w:rPr>
        <w:t xml:space="preserve">            /miejscowość</w:t>
      </w:r>
      <w:r w:rsidR="00810E30" w:rsidRPr="00B0140A">
        <w:rPr>
          <w:rFonts w:ascii="Arial" w:hAnsi="Arial" w:cs="Arial"/>
          <w:sz w:val="18"/>
          <w:szCs w:val="18"/>
        </w:rPr>
        <w:t xml:space="preserve"> </w:t>
      </w:r>
      <w:r w:rsidRPr="00B0140A">
        <w:rPr>
          <w:rFonts w:ascii="Arial" w:hAnsi="Arial" w:cs="Arial"/>
          <w:sz w:val="18"/>
          <w:szCs w:val="18"/>
        </w:rPr>
        <w:t>/</w:t>
      </w:r>
    </w:p>
    <w:p w14:paraId="62A20308" w14:textId="77777777" w:rsidR="00CC0C1A" w:rsidRPr="00B0140A" w:rsidRDefault="00CC0C1A" w:rsidP="00CC0C1A">
      <w:pPr>
        <w:jc w:val="both"/>
        <w:rPr>
          <w:rFonts w:ascii="Arial" w:hAnsi="Arial" w:cs="Arial"/>
          <w:sz w:val="18"/>
          <w:szCs w:val="18"/>
        </w:rPr>
      </w:pPr>
      <w:r w:rsidRPr="00B0140A">
        <w:rPr>
          <w:rFonts w:ascii="Arial" w:hAnsi="Arial" w:cs="Arial"/>
          <w:sz w:val="16"/>
          <w:szCs w:val="20"/>
        </w:rPr>
        <w:t xml:space="preserve">                                                                                                  </w:t>
      </w:r>
      <w:r w:rsidR="00810E30" w:rsidRPr="00B0140A">
        <w:rPr>
          <w:rFonts w:ascii="Arial" w:hAnsi="Arial" w:cs="Arial"/>
        </w:rPr>
        <w:tab/>
      </w:r>
      <w:r w:rsidR="00810E30" w:rsidRPr="00B0140A">
        <w:rPr>
          <w:rFonts w:ascii="Arial" w:hAnsi="Arial" w:cs="Arial"/>
        </w:rPr>
        <w:tab/>
      </w:r>
      <w:r w:rsidR="00810E30" w:rsidRPr="00B0140A">
        <w:rPr>
          <w:rFonts w:ascii="Arial" w:hAnsi="Arial" w:cs="Arial"/>
        </w:rPr>
        <w:tab/>
      </w:r>
      <w:r w:rsidR="00810E30" w:rsidRPr="00B0140A">
        <w:rPr>
          <w:rFonts w:ascii="Arial" w:hAnsi="Arial" w:cs="Arial"/>
        </w:rPr>
        <w:tab/>
      </w:r>
      <w:r w:rsidRPr="00B0140A">
        <w:rPr>
          <w:rFonts w:ascii="Arial" w:hAnsi="Arial" w:cs="Arial"/>
          <w:sz w:val="18"/>
          <w:szCs w:val="18"/>
        </w:rPr>
        <w:t>podpis</w:t>
      </w:r>
      <w:r w:rsidR="00810E30" w:rsidRPr="00B0140A">
        <w:rPr>
          <w:rFonts w:ascii="Arial" w:hAnsi="Arial" w:cs="Arial"/>
          <w:sz w:val="18"/>
          <w:szCs w:val="18"/>
        </w:rPr>
        <w:t>ano elektronicznie</w:t>
      </w:r>
      <w:r w:rsidRPr="00B0140A">
        <w:rPr>
          <w:rFonts w:ascii="Arial" w:hAnsi="Arial" w:cs="Arial"/>
          <w:sz w:val="18"/>
          <w:szCs w:val="18"/>
        </w:rPr>
        <w:t xml:space="preserve"> </w:t>
      </w:r>
    </w:p>
    <w:p w14:paraId="7C5B46A9" w14:textId="77777777" w:rsidR="00CC0C1A" w:rsidRPr="00B0140A" w:rsidRDefault="00CC0C1A" w:rsidP="00CC0C1A">
      <w:pPr>
        <w:jc w:val="both"/>
        <w:rPr>
          <w:rFonts w:ascii="Arial" w:hAnsi="Arial" w:cs="Arial"/>
          <w:sz w:val="22"/>
          <w:szCs w:val="22"/>
        </w:rPr>
      </w:pPr>
    </w:p>
    <w:p w14:paraId="54B2ABCB" w14:textId="77777777" w:rsidR="00CC0C1A" w:rsidRPr="00B0140A" w:rsidRDefault="00CC0C1A" w:rsidP="00CC0C1A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nie należymy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Pr="00B0140A">
        <w:rPr>
          <w:rFonts w:ascii="Arial" w:hAnsi="Arial" w:cs="Arial"/>
          <w:sz w:val="22"/>
          <w:szCs w:val="22"/>
        </w:rPr>
        <w:t>żadnej grupy kapitałowej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="00AE042D" w:rsidRPr="00B0140A">
        <w:rPr>
          <w:rFonts w:ascii="Arial" w:hAnsi="Arial" w:cs="Arial"/>
          <w:sz w:val="22"/>
          <w:szCs w:val="22"/>
        </w:rPr>
        <w:t>rozumieniu ustawy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="00AE042D" w:rsidRPr="00B0140A">
        <w:rPr>
          <w:rFonts w:ascii="Arial" w:hAnsi="Arial" w:cs="Arial"/>
          <w:sz w:val="22"/>
          <w:szCs w:val="22"/>
        </w:rPr>
        <w:t xml:space="preserve">ochronie konkurencji </w:t>
      </w:r>
      <w:r w:rsidR="00AE042D" w:rsidRPr="00B0140A">
        <w:rPr>
          <w:rFonts w:ascii="Arial" w:hAnsi="Arial" w:cs="Arial"/>
          <w:sz w:val="22"/>
          <w:szCs w:val="22"/>
        </w:rPr>
        <w:br/>
        <w:t>i konsumentów,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="00AE042D" w:rsidRPr="00B0140A">
        <w:rPr>
          <w:rFonts w:ascii="Arial" w:hAnsi="Arial" w:cs="Arial"/>
          <w:sz w:val="22"/>
          <w:szCs w:val="22"/>
        </w:rPr>
        <w:t>której mowa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="00AE042D" w:rsidRPr="00B0140A">
        <w:rPr>
          <w:rFonts w:ascii="Arial" w:hAnsi="Arial" w:cs="Arial"/>
          <w:sz w:val="22"/>
          <w:szCs w:val="22"/>
        </w:rPr>
        <w:t>art. 108 ust. 1 pkt 5) ustawy Prawo zamówień publicznych</w:t>
      </w:r>
      <w:r w:rsidRPr="00B0140A">
        <w:rPr>
          <w:rFonts w:ascii="Arial" w:hAnsi="Arial" w:cs="Arial"/>
          <w:sz w:val="22"/>
          <w:szCs w:val="22"/>
        </w:rPr>
        <w:t>*.</w:t>
      </w:r>
    </w:p>
    <w:p w14:paraId="657561E3" w14:textId="77777777" w:rsidR="00CC0C1A" w:rsidRPr="00B0140A" w:rsidRDefault="00CC0C1A" w:rsidP="00CC0C1A">
      <w:pPr>
        <w:jc w:val="both"/>
        <w:rPr>
          <w:rFonts w:ascii="Arial" w:hAnsi="Arial" w:cs="Arial"/>
          <w:sz w:val="18"/>
          <w:szCs w:val="18"/>
        </w:rPr>
      </w:pPr>
    </w:p>
    <w:p w14:paraId="633924D1" w14:textId="77777777" w:rsidR="00CC0C1A" w:rsidRPr="00B0140A" w:rsidRDefault="00CC0C1A" w:rsidP="00CC0C1A">
      <w:pPr>
        <w:jc w:val="both"/>
        <w:rPr>
          <w:rFonts w:ascii="Arial" w:hAnsi="Arial" w:cs="Arial"/>
          <w:sz w:val="18"/>
          <w:szCs w:val="18"/>
        </w:rPr>
      </w:pPr>
    </w:p>
    <w:p w14:paraId="22466096" w14:textId="77777777" w:rsidR="00CC0C1A" w:rsidRPr="00B0140A" w:rsidRDefault="00CC0C1A" w:rsidP="00CC0C1A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………………………………………</w:t>
      </w:r>
    </w:p>
    <w:p w14:paraId="00F41B3C" w14:textId="77777777" w:rsidR="00CC0C1A" w:rsidRPr="00B0140A" w:rsidRDefault="00810E30" w:rsidP="00CC0C1A">
      <w:pPr>
        <w:jc w:val="both"/>
        <w:rPr>
          <w:rFonts w:ascii="Arial" w:hAnsi="Arial" w:cs="Arial"/>
          <w:sz w:val="18"/>
          <w:szCs w:val="18"/>
        </w:rPr>
      </w:pPr>
      <w:r w:rsidRPr="00B0140A">
        <w:rPr>
          <w:rFonts w:ascii="Arial" w:hAnsi="Arial" w:cs="Arial"/>
          <w:sz w:val="18"/>
          <w:szCs w:val="18"/>
        </w:rPr>
        <w:t xml:space="preserve">            /miejscowość</w:t>
      </w:r>
      <w:r w:rsidR="00CC0C1A" w:rsidRPr="00B0140A">
        <w:rPr>
          <w:rFonts w:ascii="Arial" w:hAnsi="Arial" w:cs="Arial"/>
          <w:sz w:val="18"/>
          <w:szCs w:val="18"/>
        </w:rPr>
        <w:t>/</w:t>
      </w:r>
    </w:p>
    <w:p w14:paraId="2FC57DE0" w14:textId="77777777" w:rsidR="00CC0C1A" w:rsidRPr="00B0140A" w:rsidRDefault="00CC0C1A" w:rsidP="00CC0C1A">
      <w:pPr>
        <w:jc w:val="both"/>
        <w:rPr>
          <w:rFonts w:ascii="Arial" w:hAnsi="Arial" w:cs="Arial"/>
          <w:sz w:val="18"/>
          <w:szCs w:val="18"/>
        </w:rPr>
      </w:pPr>
      <w:r w:rsidRPr="00B0140A">
        <w:rPr>
          <w:rFonts w:ascii="Arial" w:hAnsi="Arial" w:cs="Arial"/>
          <w:sz w:val="16"/>
          <w:szCs w:val="20"/>
        </w:rPr>
        <w:t xml:space="preserve">                                                                                                  </w:t>
      </w:r>
      <w:r w:rsidRPr="00B0140A">
        <w:rPr>
          <w:rFonts w:ascii="Arial" w:hAnsi="Arial" w:cs="Arial"/>
        </w:rPr>
        <w:tab/>
      </w:r>
      <w:r w:rsidRPr="00B0140A">
        <w:rPr>
          <w:rFonts w:ascii="Arial" w:hAnsi="Arial" w:cs="Arial"/>
        </w:rPr>
        <w:tab/>
      </w:r>
      <w:r w:rsidRPr="00B0140A">
        <w:rPr>
          <w:rFonts w:ascii="Arial" w:hAnsi="Arial" w:cs="Arial"/>
        </w:rPr>
        <w:tab/>
        <w:t xml:space="preserve"> </w:t>
      </w:r>
      <w:r w:rsidRPr="00B0140A">
        <w:rPr>
          <w:rFonts w:ascii="Arial" w:hAnsi="Arial" w:cs="Arial"/>
          <w:sz w:val="18"/>
          <w:szCs w:val="18"/>
        </w:rPr>
        <w:t>podpis</w:t>
      </w:r>
      <w:r w:rsidR="00810E30" w:rsidRPr="00B0140A">
        <w:rPr>
          <w:rFonts w:ascii="Arial" w:hAnsi="Arial" w:cs="Arial"/>
          <w:sz w:val="18"/>
          <w:szCs w:val="18"/>
        </w:rPr>
        <w:t>ano elektronicznie</w:t>
      </w:r>
      <w:r w:rsidRPr="00B0140A">
        <w:rPr>
          <w:rFonts w:ascii="Arial" w:hAnsi="Arial" w:cs="Arial"/>
          <w:sz w:val="18"/>
          <w:szCs w:val="18"/>
        </w:rPr>
        <w:t xml:space="preserve"> </w:t>
      </w:r>
    </w:p>
    <w:p w14:paraId="467AD33E" w14:textId="77777777" w:rsidR="00CC0C1A" w:rsidRPr="00B0140A" w:rsidRDefault="00CC0C1A" w:rsidP="00CC0C1A">
      <w:pPr>
        <w:jc w:val="both"/>
        <w:rPr>
          <w:rFonts w:ascii="Arial" w:hAnsi="Arial" w:cs="Arial"/>
          <w:sz w:val="18"/>
          <w:szCs w:val="18"/>
        </w:rPr>
      </w:pPr>
    </w:p>
    <w:p w14:paraId="7106C0D5" w14:textId="77777777" w:rsidR="00CC0C1A" w:rsidRPr="00B0140A" w:rsidRDefault="00CC0C1A" w:rsidP="00CC0C1A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2B20A2AB" w14:textId="77777777" w:rsidR="00CC0C1A" w:rsidRPr="00B0140A" w:rsidRDefault="00CC0C1A" w:rsidP="00CC0C1A">
      <w:pPr>
        <w:ind w:left="284" w:hanging="284"/>
        <w:rPr>
          <w:rFonts w:ascii="Arial" w:hAnsi="Arial" w:cs="Arial"/>
          <w:i/>
          <w:sz w:val="18"/>
          <w:szCs w:val="18"/>
        </w:rPr>
      </w:pPr>
      <w:r w:rsidRPr="00B0140A">
        <w:rPr>
          <w:rFonts w:ascii="Arial" w:hAnsi="Arial" w:cs="Arial"/>
          <w:i/>
          <w:sz w:val="18"/>
          <w:szCs w:val="18"/>
        </w:rPr>
        <w:t>*</w:t>
      </w:r>
      <w:r w:rsidRPr="00B0140A">
        <w:rPr>
          <w:rFonts w:ascii="Arial" w:hAnsi="Arial" w:cs="Arial"/>
          <w:i/>
          <w:sz w:val="18"/>
          <w:szCs w:val="18"/>
        </w:rPr>
        <w:tab/>
        <w:t>należy wypełnić pkt 1) lub pkt 2)</w:t>
      </w:r>
    </w:p>
    <w:p w14:paraId="1E0D3431" w14:textId="77777777" w:rsidR="00CC0C1A" w:rsidRPr="00B0140A" w:rsidRDefault="00CC0C1A" w:rsidP="00CC0C1A">
      <w:pPr>
        <w:ind w:left="284" w:hanging="284"/>
        <w:jc w:val="both"/>
        <w:rPr>
          <w:rFonts w:ascii="Arial" w:hAnsi="Arial" w:cs="Arial"/>
          <w:i/>
          <w:sz w:val="18"/>
          <w:szCs w:val="18"/>
        </w:rPr>
      </w:pPr>
      <w:r w:rsidRPr="00B0140A">
        <w:rPr>
          <w:rFonts w:ascii="Arial" w:hAnsi="Arial" w:cs="Arial"/>
          <w:i/>
          <w:sz w:val="18"/>
          <w:szCs w:val="18"/>
        </w:rPr>
        <w:t>**</w:t>
      </w:r>
      <w:r w:rsidRPr="00B0140A">
        <w:rPr>
          <w:rFonts w:ascii="Arial" w:hAnsi="Arial" w:cs="Arial"/>
          <w:i/>
          <w:sz w:val="18"/>
          <w:szCs w:val="18"/>
        </w:rPr>
        <w:tab/>
        <w:t>w sytuacji, gdy Wykonawca należy</w:t>
      </w:r>
      <w:r w:rsidR="00C82276" w:rsidRPr="00B0140A">
        <w:rPr>
          <w:rFonts w:ascii="Arial" w:hAnsi="Arial" w:cs="Arial"/>
          <w:i/>
          <w:sz w:val="18"/>
          <w:szCs w:val="18"/>
        </w:rPr>
        <w:t xml:space="preserve"> do </w:t>
      </w:r>
      <w:r w:rsidRPr="00B0140A">
        <w:rPr>
          <w:rFonts w:ascii="Arial" w:hAnsi="Arial" w:cs="Arial"/>
          <w:i/>
          <w:sz w:val="18"/>
          <w:szCs w:val="18"/>
        </w:rPr>
        <w:t>tej samej grupy kapitałowej</w:t>
      </w:r>
      <w:r w:rsidR="00EB33A4" w:rsidRPr="00B0140A">
        <w:rPr>
          <w:rFonts w:ascii="Arial" w:hAnsi="Arial" w:cs="Arial"/>
          <w:i/>
          <w:sz w:val="18"/>
          <w:szCs w:val="18"/>
        </w:rPr>
        <w:t xml:space="preserve"> w </w:t>
      </w:r>
      <w:r w:rsidRPr="00B0140A">
        <w:rPr>
          <w:rFonts w:ascii="Arial" w:hAnsi="Arial" w:cs="Arial"/>
          <w:i/>
          <w:sz w:val="18"/>
          <w:szCs w:val="18"/>
        </w:rPr>
        <w:t>rozumieniu ustawy</w:t>
      </w:r>
      <w:r w:rsidR="00C82276" w:rsidRPr="00B0140A">
        <w:rPr>
          <w:rFonts w:ascii="Arial" w:hAnsi="Arial" w:cs="Arial"/>
          <w:i/>
          <w:sz w:val="18"/>
          <w:szCs w:val="18"/>
        </w:rPr>
        <w:t xml:space="preserve"> z </w:t>
      </w:r>
      <w:r w:rsidRPr="00B0140A">
        <w:rPr>
          <w:rFonts w:ascii="Arial" w:hAnsi="Arial" w:cs="Arial"/>
          <w:i/>
          <w:sz w:val="18"/>
          <w:szCs w:val="18"/>
        </w:rPr>
        <w:t>dnia 16 lutego 2007</w:t>
      </w:r>
      <w:r w:rsidR="001F0272" w:rsidRPr="00B0140A">
        <w:rPr>
          <w:rFonts w:ascii="Arial" w:hAnsi="Arial" w:cs="Arial"/>
          <w:i/>
          <w:sz w:val="18"/>
          <w:szCs w:val="18"/>
        </w:rPr>
        <w:t> </w:t>
      </w:r>
      <w:r w:rsidRPr="00B0140A">
        <w:rPr>
          <w:rFonts w:ascii="Arial" w:hAnsi="Arial" w:cs="Arial"/>
          <w:i/>
          <w:sz w:val="18"/>
          <w:szCs w:val="18"/>
        </w:rPr>
        <w:t>r.</w:t>
      </w:r>
      <w:r w:rsidR="00C82276" w:rsidRPr="00B0140A">
        <w:rPr>
          <w:rFonts w:ascii="Arial" w:hAnsi="Arial" w:cs="Arial"/>
          <w:i/>
          <w:sz w:val="18"/>
          <w:szCs w:val="18"/>
        </w:rPr>
        <w:t xml:space="preserve"> o </w:t>
      </w:r>
      <w:r w:rsidRPr="00B0140A">
        <w:rPr>
          <w:rFonts w:ascii="Arial" w:hAnsi="Arial" w:cs="Arial"/>
          <w:i/>
          <w:sz w:val="18"/>
          <w:szCs w:val="18"/>
        </w:rPr>
        <w:t>ochronie konkurencji</w:t>
      </w:r>
      <w:r w:rsidR="00EC720C" w:rsidRPr="00B0140A">
        <w:rPr>
          <w:rFonts w:ascii="Arial" w:hAnsi="Arial" w:cs="Arial"/>
          <w:i/>
          <w:sz w:val="18"/>
          <w:szCs w:val="18"/>
        </w:rPr>
        <w:t xml:space="preserve"> i </w:t>
      </w:r>
      <w:r w:rsidRPr="00B0140A">
        <w:rPr>
          <w:rFonts w:ascii="Arial" w:hAnsi="Arial" w:cs="Arial"/>
          <w:i/>
          <w:sz w:val="18"/>
          <w:szCs w:val="18"/>
        </w:rPr>
        <w:t>konsumentów wraz ze złożeniem oświadczenia może przedstawić dowody,</w:t>
      </w:r>
      <w:r w:rsidR="00EC720C" w:rsidRPr="00B0140A">
        <w:rPr>
          <w:rFonts w:ascii="Arial" w:hAnsi="Arial" w:cs="Arial"/>
          <w:i/>
          <w:sz w:val="18"/>
          <w:szCs w:val="18"/>
        </w:rPr>
        <w:t xml:space="preserve"> że </w:t>
      </w:r>
      <w:r w:rsidRPr="00B0140A">
        <w:rPr>
          <w:rFonts w:ascii="Arial" w:hAnsi="Arial" w:cs="Arial"/>
          <w:i/>
          <w:sz w:val="18"/>
          <w:szCs w:val="18"/>
        </w:rPr>
        <w:t>powiązania</w:t>
      </w:r>
      <w:r w:rsidR="00C82276" w:rsidRPr="00B0140A">
        <w:rPr>
          <w:rFonts w:ascii="Arial" w:hAnsi="Arial" w:cs="Arial"/>
          <w:i/>
          <w:sz w:val="18"/>
          <w:szCs w:val="18"/>
        </w:rPr>
        <w:t xml:space="preserve"> z </w:t>
      </w:r>
      <w:r w:rsidRPr="00B0140A">
        <w:rPr>
          <w:rFonts w:ascii="Arial" w:hAnsi="Arial" w:cs="Arial"/>
          <w:i/>
          <w:sz w:val="18"/>
          <w:szCs w:val="18"/>
        </w:rPr>
        <w:t>innym wykonawcą nie prowadza</w:t>
      </w:r>
      <w:r w:rsidR="00C82276" w:rsidRPr="00B0140A">
        <w:rPr>
          <w:rFonts w:ascii="Arial" w:hAnsi="Arial" w:cs="Arial"/>
          <w:i/>
          <w:sz w:val="18"/>
          <w:szCs w:val="18"/>
        </w:rPr>
        <w:t xml:space="preserve"> do </w:t>
      </w:r>
      <w:r w:rsidRPr="00B0140A">
        <w:rPr>
          <w:rFonts w:ascii="Arial" w:hAnsi="Arial" w:cs="Arial"/>
          <w:i/>
          <w:sz w:val="18"/>
          <w:szCs w:val="18"/>
        </w:rPr>
        <w:t>zakłócenia konkurencji</w:t>
      </w:r>
      <w:r w:rsidR="00EB33A4" w:rsidRPr="00B0140A">
        <w:rPr>
          <w:rFonts w:ascii="Arial" w:hAnsi="Arial" w:cs="Arial"/>
          <w:i/>
          <w:sz w:val="18"/>
          <w:szCs w:val="18"/>
        </w:rPr>
        <w:t xml:space="preserve"> w </w:t>
      </w:r>
      <w:r w:rsidRPr="00B0140A">
        <w:rPr>
          <w:rFonts w:ascii="Arial" w:hAnsi="Arial" w:cs="Arial"/>
          <w:i/>
          <w:sz w:val="18"/>
          <w:szCs w:val="18"/>
        </w:rPr>
        <w:t>postępowaniu</w:t>
      </w:r>
      <w:r w:rsidR="00C82276" w:rsidRPr="00B0140A">
        <w:rPr>
          <w:rFonts w:ascii="Arial" w:hAnsi="Arial" w:cs="Arial"/>
          <w:i/>
          <w:sz w:val="18"/>
          <w:szCs w:val="18"/>
        </w:rPr>
        <w:t xml:space="preserve"> o </w:t>
      </w:r>
      <w:r w:rsidRPr="00B0140A">
        <w:rPr>
          <w:rFonts w:ascii="Arial" w:hAnsi="Arial" w:cs="Arial"/>
          <w:i/>
          <w:sz w:val="18"/>
          <w:szCs w:val="18"/>
        </w:rPr>
        <w:t>udzielenie zamówienia publicznego</w:t>
      </w:r>
    </w:p>
    <w:p w14:paraId="7B980CDF" w14:textId="77777777" w:rsidR="001F0272" w:rsidRPr="00B0140A" w:rsidRDefault="001F0272">
      <w:pPr>
        <w:rPr>
          <w:b/>
          <w:sz w:val="22"/>
          <w:szCs w:val="22"/>
        </w:rPr>
      </w:pPr>
      <w:r w:rsidRPr="00B0140A">
        <w:rPr>
          <w:b/>
          <w:sz w:val="22"/>
          <w:szCs w:val="22"/>
        </w:rPr>
        <w:br w:type="page"/>
      </w:r>
    </w:p>
    <w:p w14:paraId="1332B562" w14:textId="77777777" w:rsidR="0093226B" w:rsidRPr="00B0140A" w:rsidRDefault="0015323C" w:rsidP="0093226B">
      <w:pPr>
        <w:jc w:val="right"/>
        <w:rPr>
          <w:rFonts w:ascii="Arial" w:hAnsi="Arial" w:cs="Arial"/>
          <w:b/>
          <w:sz w:val="22"/>
          <w:szCs w:val="22"/>
        </w:rPr>
      </w:pPr>
      <w:r w:rsidRPr="00B0140A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CC0C1A" w:rsidRPr="00B0140A">
        <w:rPr>
          <w:rFonts w:ascii="Arial" w:hAnsi="Arial" w:cs="Arial"/>
          <w:b/>
          <w:sz w:val="22"/>
          <w:szCs w:val="22"/>
        </w:rPr>
        <w:t>8</w:t>
      </w:r>
      <w:r w:rsidR="00C82276" w:rsidRPr="00B0140A">
        <w:rPr>
          <w:rFonts w:ascii="Arial" w:hAnsi="Arial" w:cs="Arial"/>
          <w:b/>
          <w:sz w:val="22"/>
          <w:szCs w:val="22"/>
        </w:rPr>
        <w:t xml:space="preserve"> do </w:t>
      </w:r>
      <w:r w:rsidRPr="00B0140A">
        <w:rPr>
          <w:rFonts w:ascii="Arial" w:hAnsi="Arial" w:cs="Arial"/>
          <w:b/>
          <w:sz w:val="22"/>
          <w:szCs w:val="22"/>
        </w:rPr>
        <w:t>SWZ</w:t>
      </w:r>
    </w:p>
    <w:p w14:paraId="1B653982" w14:textId="77777777" w:rsidR="0093226B" w:rsidRPr="00B0140A" w:rsidRDefault="0093226B" w:rsidP="0093226B">
      <w:pPr>
        <w:jc w:val="right"/>
        <w:rPr>
          <w:rFonts w:ascii="Arial" w:hAnsi="Arial" w:cs="Arial"/>
          <w:i/>
          <w:sz w:val="22"/>
          <w:szCs w:val="22"/>
        </w:rPr>
      </w:pPr>
      <w:r w:rsidRPr="00B0140A">
        <w:rPr>
          <w:rFonts w:ascii="Arial" w:hAnsi="Arial" w:cs="Arial"/>
          <w:i/>
          <w:sz w:val="22"/>
          <w:szCs w:val="22"/>
        </w:rPr>
        <w:t>(wzór)</w:t>
      </w:r>
    </w:p>
    <w:p w14:paraId="155BFFF4" w14:textId="77777777" w:rsidR="0093226B" w:rsidRPr="00B0140A" w:rsidRDefault="0093226B" w:rsidP="0093226B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……………………………….</w:t>
      </w:r>
    </w:p>
    <w:p w14:paraId="0576F14F" w14:textId="77777777" w:rsidR="0093226B" w:rsidRPr="00B0140A" w:rsidRDefault="0093226B" w:rsidP="0093226B">
      <w:pPr>
        <w:jc w:val="both"/>
        <w:rPr>
          <w:rFonts w:ascii="Arial" w:hAnsi="Arial" w:cs="Arial"/>
          <w:sz w:val="20"/>
          <w:szCs w:val="20"/>
        </w:rPr>
      </w:pPr>
      <w:r w:rsidRPr="00B0140A">
        <w:rPr>
          <w:rFonts w:ascii="Arial" w:hAnsi="Arial" w:cs="Arial"/>
          <w:i/>
          <w:sz w:val="20"/>
          <w:szCs w:val="20"/>
        </w:rPr>
        <w:t>/</w:t>
      </w:r>
      <w:r w:rsidR="00810E30" w:rsidRPr="00B0140A">
        <w:rPr>
          <w:rFonts w:ascii="Arial" w:hAnsi="Arial" w:cs="Arial"/>
          <w:i/>
          <w:sz w:val="20"/>
          <w:szCs w:val="20"/>
        </w:rPr>
        <w:t>Nazwa</w:t>
      </w:r>
      <w:r w:rsidRPr="00B0140A">
        <w:rPr>
          <w:rFonts w:ascii="Arial" w:hAnsi="Arial" w:cs="Arial"/>
          <w:i/>
          <w:sz w:val="20"/>
          <w:szCs w:val="20"/>
        </w:rPr>
        <w:t xml:space="preserve"> Wykonawcy/Wykonawców</w:t>
      </w:r>
      <w:r w:rsidRPr="00B0140A">
        <w:rPr>
          <w:rFonts w:ascii="Arial" w:hAnsi="Arial" w:cs="Arial"/>
          <w:sz w:val="20"/>
          <w:szCs w:val="20"/>
        </w:rPr>
        <w:t>/</w:t>
      </w:r>
    </w:p>
    <w:p w14:paraId="3F1429FB" w14:textId="77777777" w:rsidR="00C33F85" w:rsidRPr="00B0140A" w:rsidRDefault="00C33F85" w:rsidP="00C33F85">
      <w:pPr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Sąd Rejonowy</w:t>
      </w:r>
      <w:r w:rsidR="00EB33A4" w:rsidRPr="00B0140A">
        <w:rPr>
          <w:rFonts w:ascii="Arial" w:hAnsi="Arial" w:cs="Arial"/>
          <w:b/>
          <w:bCs/>
          <w:i/>
          <w:iCs/>
          <w:sz w:val="22"/>
          <w:szCs w:val="22"/>
        </w:rPr>
        <w:t xml:space="preserve"> w </w:t>
      </w: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Sokółce</w:t>
      </w:r>
    </w:p>
    <w:p w14:paraId="039B6A90" w14:textId="77777777" w:rsidR="00C33F85" w:rsidRPr="00B0140A" w:rsidRDefault="00C33F85" w:rsidP="00C33F85">
      <w:pPr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ul. Piłsudskiego 7</w:t>
      </w:r>
    </w:p>
    <w:p w14:paraId="7C53CAC2" w14:textId="77777777" w:rsidR="0093226B" w:rsidRPr="00B0140A" w:rsidRDefault="00C33F85" w:rsidP="00C33F85">
      <w:pPr>
        <w:jc w:val="right"/>
        <w:rPr>
          <w:rFonts w:ascii="Arial" w:hAnsi="Arial" w:cs="Arial"/>
          <w:sz w:val="22"/>
          <w:szCs w:val="20"/>
        </w:rPr>
      </w:pP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16-100 Sokółka</w:t>
      </w:r>
      <w:r w:rsidR="0093226B" w:rsidRPr="00B0140A">
        <w:rPr>
          <w:rFonts w:ascii="Arial" w:hAnsi="Arial" w:cs="Arial"/>
          <w:sz w:val="22"/>
          <w:szCs w:val="20"/>
        </w:rPr>
        <w:t xml:space="preserve">  </w:t>
      </w:r>
    </w:p>
    <w:p w14:paraId="35967A60" w14:textId="77777777" w:rsidR="0093226B" w:rsidRPr="00B0140A" w:rsidRDefault="0093226B" w:rsidP="00F73A5B">
      <w:pPr>
        <w:pStyle w:val="Nagwek1"/>
      </w:pPr>
      <w:r w:rsidRPr="00B0140A">
        <w:t>DOŚWIADCZENIE</w:t>
      </w:r>
      <w:r w:rsidR="00F73A5B" w:rsidRPr="00B0140A">
        <w:t xml:space="preserve"> (wykaz zrealizowanych usług)</w:t>
      </w:r>
    </w:p>
    <w:p w14:paraId="68E17F20" w14:textId="77777777" w:rsidR="0093226B" w:rsidRPr="00B0140A" w:rsidRDefault="0093226B" w:rsidP="0093226B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2DD6EF0E" w14:textId="77777777" w:rsidR="0093226B" w:rsidRPr="00B0140A" w:rsidRDefault="0015323C" w:rsidP="0093226B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JA/MY</w:t>
      </w:r>
      <w:r w:rsidR="0093226B" w:rsidRPr="00B0140A">
        <w:rPr>
          <w:rFonts w:ascii="Arial" w:hAnsi="Arial" w:cs="Arial"/>
          <w:sz w:val="22"/>
          <w:szCs w:val="22"/>
        </w:rPr>
        <w:t>, niżej podpisani:</w:t>
      </w:r>
    </w:p>
    <w:p w14:paraId="299DAC4D" w14:textId="77777777" w:rsidR="0093226B" w:rsidRPr="00B0140A" w:rsidRDefault="0093226B" w:rsidP="0093226B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20E7D300" w14:textId="77777777" w:rsidR="0093226B" w:rsidRPr="00B0140A" w:rsidRDefault="0093226B" w:rsidP="0093226B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działając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imieniu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="00C82276" w:rsidRPr="00B0140A">
        <w:rPr>
          <w:rFonts w:ascii="Arial" w:hAnsi="Arial" w:cs="Arial"/>
          <w:sz w:val="22"/>
          <w:szCs w:val="22"/>
        </w:rPr>
        <w:t>na </w:t>
      </w:r>
      <w:r w:rsidRPr="00B0140A">
        <w:rPr>
          <w:rFonts w:ascii="Arial" w:hAnsi="Arial" w:cs="Arial"/>
          <w:sz w:val="22"/>
          <w:szCs w:val="22"/>
        </w:rPr>
        <w:t>rzecz:</w:t>
      </w:r>
    </w:p>
    <w:p w14:paraId="78967659" w14:textId="77777777" w:rsidR="0093226B" w:rsidRPr="00B0140A" w:rsidRDefault="0093226B" w:rsidP="0093226B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F471BE2" w14:textId="77777777" w:rsidR="0093226B" w:rsidRPr="00B0140A" w:rsidRDefault="0093226B" w:rsidP="0093226B">
      <w:pPr>
        <w:jc w:val="both"/>
        <w:rPr>
          <w:rFonts w:ascii="Arial" w:hAnsi="Arial" w:cs="Arial"/>
          <w:i/>
          <w:sz w:val="18"/>
          <w:szCs w:val="18"/>
        </w:rPr>
      </w:pPr>
      <w:r w:rsidRPr="00B0140A">
        <w:rPr>
          <w:rFonts w:ascii="Arial" w:hAnsi="Arial" w:cs="Arial"/>
          <w:i/>
          <w:sz w:val="18"/>
          <w:szCs w:val="18"/>
        </w:rPr>
        <w:t xml:space="preserve">/nazwa (firma), dokładny adres Wykonawcy/Wykonawców/ </w:t>
      </w:r>
    </w:p>
    <w:p w14:paraId="26058824" w14:textId="77777777" w:rsidR="0093226B" w:rsidRPr="00B0140A" w:rsidRDefault="0093226B" w:rsidP="0093226B">
      <w:pPr>
        <w:jc w:val="both"/>
        <w:rPr>
          <w:rFonts w:ascii="Arial" w:hAnsi="Arial" w:cs="Arial"/>
          <w:sz w:val="22"/>
          <w:szCs w:val="22"/>
        </w:rPr>
      </w:pPr>
    </w:p>
    <w:p w14:paraId="3D449B27" w14:textId="72BFBAB7" w:rsidR="0093226B" w:rsidRPr="00B0140A" w:rsidRDefault="0093226B" w:rsidP="0093226B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  <w:lang w:eastAsia="ar-SA"/>
        </w:rPr>
        <w:t>Składając ofertę</w:t>
      </w:r>
      <w:r w:rsidR="00EB33A4" w:rsidRPr="00B0140A">
        <w:rPr>
          <w:rFonts w:ascii="Arial" w:hAnsi="Arial" w:cs="Arial"/>
          <w:sz w:val="22"/>
          <w:szCs w:val="22"/>
          <w:lang w:eastAsia="ar-SA"/>
        </w:rPr>
        <w:t xml:space="preserve"> w </w:t>
      </w:r>
      <w:r w:rsidRPr="00B0140A">
        <w:rPr>
          <w:rFonts w:ascii="Arial" w:hAnsi="Arial" w:cs="Arial"/>
          <w:sz w:val="22"/>
          <w:szCs w:val="22"/>
          <w:lang w:eastAsia="ar-SA"/>
        </w:rPr>
        <w:t>postępowaniu</w:t>
      </w:r>
      <w:r w:rsidR="00C82276" w:rsidRPr="00B0140A">
        <w:rPr>
          <w:rFonts w:ascii="Arial" w:hAnsi="Arial" w:cs="Arial"/>
          <w:sz w:val="22"/>
          <w:szCs w:val="22"/>
          <w:lang w:eastAsia="ar-SA"/>
        </w:rPr>
        <w:t xml:space="preserve"> o </w:t>
      </w:r>
      <w:r w:rsidRPr="00B0140A">
        <w:rPr>
          <w:rFonts w:ascii="Arial" w:hAnsi="Arial" w:cs="Arial"/>
          <w:sz w:val="22"/>
          <w:szCs w:val="22"/>
          <w:lang w:eastAsia="ar-SA"/>
        </w:rPr>
        <w:t>udzielenie zamówienia publicznego, prowadzonym</w:t>
      </w:r>
      <w:r w:rsidR="00EB33A4" w:rsidRPr="00B0140A">
        <w:rPr>
          <w:rFonts w:ascii="Arial" w:hAnsi="Arial" w:cs="Arial"/>
          <w:sz w:val="22"/>
          <w:szCs w:val="22"/>
          <w:lang w:eastAsia="ar-SA"/>
        </w:rPr>
        <w:t xml:space="preserve"> w </w:t>
      </w:r>
      <w:r w:rsidRPr="00B0140A">
        <w:rPr>
          <w:rFonts w:ascii="Arial" w:hAnsi="Arial" w:cs="Arial"/>
          <w:sz w:val="22"/>
          <w:szCs w:val="22"/>
          <w:lang w:eastAsia="ar-SA"/>
        </w:rPr>
        <w:t xml:space="preserve">trybie </w:t>
      </w:r>
      <w:r w:rsidR="0015323C" w:rsidRPr="00B0140A">
        <w:rPr>
          <w:rFonts w:ascii="Arial" w:hAnsi="Arial" w:cs="Arial"/>
          <w:sz w:val="22"/>
          <w:szCs w:val="22"/>
          <w:lang w:eastAsia="ar-SA"/>
        </w:rPr>
        <w:t>podstawowym</w:t>
      </w:r>
      <w:r w:rsidR="00C82276" w:rsidRPr="00B0140A">
        <w:rPr>
          <w:rFonts w:ascii="Arial" w:hAnsi="Arial" w:cs="Arial"/>
          <w:sz w:val="22"/>
          <w:szCs w:val="22"/>
          <w:lang w:eastAsia="ar-SA"/>
        </w:rPr>
        <w:t xml:space="preserve"> na </w:t>
      </w:r>
      <w:r w:rsidR="0015323C" w:rsidRPr="00B0140A">
        <w:rPr>
          <w:rFonts w:ascii="Arial" w:hAnsi="Arial" w:cs="Arial"/>
          <w:sz w:val="22"/>
          <w:szCs w:val="22"/>
          <w:lang w:eastAsia="ar-SA"/>
        </w:rPr>
        <w:t>podstawie art. 275 pkt 1) ustawy Pzp</w:t>
      </w:r>
      <w:r w:rsidR="00EB33A4" w:rsidRPr="00B0140A">
        <w:rPr>
          <w:rFonts w:ascii="Arial" w:hAnsi="Arial" w:cs="Arial"/>
          <w:bCs/>
          <w:sz w:val="22"/>
        </w:rPr>
        <w:t xml:space="preserve"> w </w:t>
      </w:r>
      <w:r w:rsidRPr="00B0140A">
        <w:rPr>
          <w:rFonts w:ascii="Arial" w:hAnsi="Arial" w:cs="Arial"/>
          <w:bCs/>
          <w:sz w:val="22"/>
        </w:rPr>
        <w:t>zakresie</w:t>
      </w:r>
      <w:r w:rsidRPr="00B0140A">
        <w:rPr>
          <w:rFonts w:ascii="Arial" w:hAnsi="Arial" w:cs="Arial"/>
          <w:b/>
          <w:bCs/>
          <w:sz w:val="22"/>
        </w:rPr>
        <w:t xml:space="preserve"> </w:t>
      </w:r>
      <w:r w:rsidRPr="00B0140A">
        <w:rPr>
          <w:rFonts w:ascii="Arial" w:hAnsi="Arial" w:cs="Arial"/>
          <w:b/>
          <w:bCs/>
          <w:sz w:val="22"/>
          <w:szCs w:val="22"/>
        </w:rPr>
        <w:t>„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>Usługi ochrony osób</w:t>
      </w:r>
      <w:r w:rsidR="00EC720C" w:rsidRPr="00B0140A">
        <w:rPr>
          <w:rFonts w:ascii="Arial" w:hAnsi="Arial" w:cs="Arial"/>
          <w:b/>
          <w:bCs/>
          <w:sz w:val="22"/>
          <w:szCs w:val="22"/>
        </w:rPr>
        <w:t xml:space="preserve"> i 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>mienia Sądu Rejonowego</w:t>
      </w:r>
      <w:r w:rsidR="00EB33A4" w:rsidRPr="00B0140A">
        <w:rPr>
          <w:rFonts w:ascii="Arial" w:hAnsi="Arial" w:cs="Arial"/>
          <w:b/>
          <w:bCs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 xml:space="preserve">Sokółce oraz </w:t>
      </w:r>
      <w:r w:rsidR="00FD1286" w:rsidRPr="00B0140A">
        <w:rPr>
          <w:rFonts w:ascii="Arial" w:hAnsi="Arial" w:cs="Arial"/>
          <w:b/>
          <w:bCs/>
          <w:sz w:val="22"/>
          <w:szCs w:val="22"/>
        </w:rPr>
        <w:t>bieżący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 xml:space="preserve"> monitoring </w:t>
      </w:r>
      <w:proofErr w:type="spellStart"/>
      <w:r w:rsidR="00936D0C" w:rsidRPr="00B0140A">
        <w:rPr>
          <w:rFonts w:ascii="Arial" w:hAnsi="Arial" w:cs="Arial"/>
          <w:b/>
          <w:bCs/>
          <w:sz w:val="22"/>
          <w:szCs w:val="22"/>
        </w:rPr>
        <w:t>CCTV</w:t>
      </w:r>
      <w:proofErr w:type="spellEnd"/>
      <w:r w:rsidR="00FD1286" w:rsidRPr="00B0140A">
        <w:rPr>
          <w:rFonts w:ascii="Arial" w:hAnsi="Arial" w:cs="Arial"/>
          <w:b/>
          <w:bCs/>
          <w:sz w:val="22"/>
          <w:szCs w:val="22"/>
        </w:rPr>
        <w:t>,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936D0C" w:rsidRPr="00B0140A">
        <w:rPr>
          <w:rFonts w:ascii="Arial" w:hAnsi="Arial" w:cs="Arial"/>
          <w:b/>
          <w:bCs/>
          <w:sz w:val="22"/>
          <w:szCs w:val="22"/>
        </w:rPr>
        <w:t>SSWiN</w:t>
      </w:r>
      <w:proofErr w:type="spellEnd"/>
      <w:r w:rsidR="00EC720C" w:rsidRPr="00B0140A">
        <w:rPr>
          <w:rFonts w:ascii="Arial" w:hAnsi="Arial" w:cs="Arial"/>
          <w:b/>
          <w:bCs/>
          <w:sz w:val="22"/>
          <w:szCs w:val="22"/>
        </w:rPr>
        <w:t xml:space="preserve"> i </w:t>
      </w:r>
      <w:r w:rsidR="00810E30" w:rsidRPr="00B0140A">
        <w:rPr>
          <w:rFonts w:ascii="Arial" w:hAnsi="Arial" w:cs="Arial"/>
          <w:b/>
          <w:bCs/>
          <w:sz w:val="22"/>
          <w:szCs w:val="22"/>
        </w:rPr>
        <w:t>ppoż.</w:t>
      </w:r>
      <w:r w:rsidR="00EB33A4" w:rsidRPr="00B0140A">
        <w:rPr>
          <w:rFonts w:ascii="Arial" w:hAnsi="Arial" w:cs="Arial"/>
          <w:b/>
          <w:bCs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>lokalu archiwum przy ul. Pocztowej 3</w:t>
      </w:r>
      <w:r w:rsidR="00EB33A4" w:rsidRPr="00B0140A">
        <w:rPr>
          <w:rFonts w:ascii="Arial" w:hAnsi="Arial" w:cs="Arial"/>
          <w:b/>
          <w:bCs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>Sokółce</w:t>
      </w:r>
      <w:r w:rsidRPr="00B0140A">
        <w:rPr>
          <w:rFonts w:ascii="Arial" w:hAnsi="Arial" w:cs="Arial"/>
          <w:b/>
          <w:bCs/>
          <w:sz w:val="22"/>
          <w:szCs w:val="22"/>
        </w:rPr>
        <w:t>”</w:t>
      </w:r>
      <w:r w:rsidRPr="00B0140A">
        <w:rPr>
          <w:rFonts w:ascii="Arial" w:hAnsi="Arial" w:cs="Arial"/>
          <w:bCs/>
          <w:sz w:val="22"/>
          <w:szCs w:val="22"/>
        </w:rPr>
        <w:t xml:space="preserve"> </w:t>
      </w:r>
      <w:r w:rsidRPr="00B0140A">
        <w:rPr>
          <w:rFonts w:ascii="Arial" w:hAnsi="Arial" w:cs="Arial"/>
          <w:sz w:val="22"/>
          <w:szCs w:val="22"/>
        </w:rPr>
        <w:t xml:space="preserve">znak postępowania: </w:t>
      </w:r>
      <w:r w:rsidR="00C1287C">
        <w:rPr>
          <w:rFonts w:ascii="Arial" w:hAnsi="Arial" w:cs="Arial"/>
          <w:bCs/>
          <w:sz w:val="22"/>
        </w:rPr>
        <w:t>A.261.1.2026</w:t>
      </w:r>
    </w:p>
    <w:p w14:paraId="0C010B5A" w14:textId="77777777" w:rsidR="0093226B" w:rsidRPr="00B0140A" w:rsidRDefault="0093226B" w:rsidP="0093226B">
      <w:pPr>
        <w:jc w:val="both"/>
        <w:rPr>
          <w:rFonts w:ascii="Arial" w:hAnsi="Arial" w:cs="Arial"/>
          <w:sz w:val="22"/>
          <w:szCs w:val="22"/>
        </w:rPr>
      </w:pPr>
    </w:p>
    <w:p w14:paraId="1F1D298E" w14:textId="77777777" w:rsidR="0093226B" w:rsidRPr="00B0140A" w:rsidRDefault="0093226B" w:rsidP="0093226B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Oświadczamy, iż reprezentowana przez nas firma/firmy zrealizowała/y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ciągu ostatnich trzech lat następujące zamówienia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zakresie niezbędnym</w:t>
      </w:r>
      <w:r w:rsidR="00C82276" w:rsidRPr="00B0140A">
        <w:rPr>
          <w:rFonts w:ascii="Arial" w:hAnsi="Arial" w:cs="Arial"/>
          <w:sz w:val="22"/>
          <w:szCs w:val="22"/>
        </w:rPr>
        <w:t xml:space="preserve"> do </w:t>
      </w:r>
      <w:r w:rsidRPr="00B0140A">
        <w:rPr>
          <w:rFonts w:ascii="Arial" w:hAnsi="Arial" w:cs="Arial"/>
          <w:sz w:val="22"/>
          <w:szCs w:val="22"/>
        </w:rPr>
        <w:t>wykazania spełnienia warunku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zakresie zdolności technicznej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Pr="00B0140A">
        <w:rPr>
          <w:rFonts w:ascii="Arial" w:hAnsi="Arial" w:cs="Arial"/>
          <w:sz w:val="22"/>
          <w:szCs w:val="22"/>
        </w:rPr>
        <w:t>z</w:t>
      </w:r>
      <w:r w:rsidR="0015323C" w:rsidRPr="00B0140A">
        <w:rPr>
          <w:rFonts w:ascii="Arial" w:hAnsi="Arial" w:cs="Arial"/>
          <w:sz w:val="22"/>
          <w:szCs w:val="22"/>
        </w:rPr>
        <w:t>awodowej,</w:t>
      </w:r>
      <w:r w:rsidR="00C82276" w:rsidRPr="00B0140A">
        <w:rPr>
          <w:rFonts w:ascii="Arial" w:hAnsi="Arial" w:cs="Arial"/>
          <w:sz w:val="22"/>
          <w:szCs w:val="22"/>
        </w:rPr>
        <w:t xml:space="preserve"> o </w:t>
      </w:r>
      <w:r w:rsidR="0015323C" w:rsidRPr="00B0140A">
        <w:rPr>
          <w:rFonts w:ascii="Arial" w:hAnsi="Arial" w:cs="Arial"/>
          <w:sz w:val="22"/>
          <w:szCs w:val="22"/>
        </w:rPr>
        <w:t>którym mowa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="0015323C" w:rsidRPr="00B0140A">
        <w:rPr>
          <w:rFonts w:ascii="Arial" w:hAnsi="Arial" w:cs="Arial"/>
          <w:sz w:val="22"/>
          <w:szCs w:val="22"/>
        </w:rPr>
        <w:t>pkt. 10.2.4</w:t>
      </w:r>
      <w:r w:rsidRPr="00B0140A">
        <w:rPr>
          <w:rFonts w:ascii="Arial" w:hAnsi="Arial" w:cs="Arial"/>
          <w:sz w:val="22"/>
          <w:szCs w:val="22"/>
        </w:rPr>
        <w:t xml:space="preserve"> </w:t>
      </w:r>
      <w:r w:rsidR="0015323C" w:rsidRPr="00B0140A">
        <w:rPr>
          <w:rFonts w:ascii="Arial" w:hAnsi="Arial" w:cs="Arial"/>
          <w:sz w:val="22"/>
          <w:szCs w:val="22"/>
        </w:rPr>
        <w:t>SWZ</w:t>
      </w:r>
      <w:r w:rsidRPr="00B0140A">
        <w:rPr>
          <w:rFonts w:ascii="Arial" w:hAnsi="Arial" w:cs="Arial"/>
          <w:sz w:val="22"/>
          <w:szCs w:val="22"/>
        </w:rPr>
        <w:t>:</w:t>
      </w:r>
    </w:p>
    <w:p w14:paraId="3CCFE65B" w14:textId="77777777" w:rsidR="0093226B" w:rsidRPr="00B0140A" w:rsidRDefault="0093226B" w:rsidP="0093226B">
      <w:pPr>
        <w:jc w:val="both"/>
        <w:rPr>
          <w:rFonts w:ascii="Arial" w:hAnsi="Arial" w:cs="Arial"/>
          <w:b/>
          <w:sz w:val="22"/>
          <w:szCs w:val="22"/>
        </w:rPr>
      </w:pPr>
    </w:p>
    <w:p w14:paraId="0EC50CA0" w14:textId="77777777" w:rsidR="0093226B" w:rsidRPr="00B0140A" w:rsidRDefault="0093226B" w:rsidP="0093226B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1843"/>
        <w:gridCol w:w="1701"/>
        <w:gridCol w:w="2693"/>
        <w:gridCol w:w="1276"/>
        <w:gridCol w:w="2091"/>
      </w:tblGrid>
      <w:tr w:rsidR="0093226B" w:rsidRPr="00B0140A" w14:paraId="1ED68C13" w14:textId="77777777" w:rsidTr="001A73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0841" w14:textId="77777777" w:rsidR="0093226B" w:rsidRPr="00B0140A" w:rsidRDefault="0093226B" w:rsidP="001A73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40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6CF1" w14:textId="77777777" w:rsidR="0093226B" w:rsidRPr="00B0140A" w:rsidRDefault="0093226B" w:rsidP="001A73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40A">
              <w:rPr>
                <w:rFonts w:ascii="Arial" w:hAnsi="Arial" w:cs="Arial"/>
                <w:b/>
                <w:sz w:val="18"/>
                <w:szCs w:val="18"/>
              </w:rPr>
              <w:t xml:space="preserve">Nazwa Wykonawcy (podmiotu) </w:t>
            </w:r>
          </w:p>
          <w:p w14:paraId="1FF756C2" w14:textId="77777777" w:rsidR="0093226B" w:rsidRPr="00B0140A" w:rsidRDefault="0093226B" w:rsidP="001A73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40A">
              <w:rPr>
                <w:rFonts w:ascii="Arial" w:hAnsi="Arial" w:cs="Arial"/>
                <w:b/>
                <w:sz w:val="18"/>
                <w:szCs w:val="18"/>
              </w:rPr>
              <w:t>wykazującego posiadanie doświadczenia*</w:t>
            </w:r>
          </w:p>
          <w:p w14:paraId="6EC81808" w14:textId="77777777" w:rsidR="0093226B" w:rsidRPr="00B0140A" w:rsidRDefault="0093226B" w:rsidP="001A73A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D6A8" w14:textId="77777777" w:rsidR="0093226B" w:rsidRPr="00B0140A" w:rsidRDefault="0093226B" w:rsidP="001A73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40A">
              <w:rPr>
                <w:rFonts w:ascii="Arial" w:hAnsi="Arial" w:cs="Arial"/>
                <w:b/>
                <w:sz w:val="18"/>
                <w:szCs w:val="18"/>
              </w:rPr>
              <w:t>Podmiot</w:t>
            </w:r>
            <w:r w:rsidR="00C82276" w:rsidRPr="00B0140A">
              <w:rPr>
                <w:rFonts w:ascii="Arial" w:hAnsi="Arial" w:cs="Arial"/>
                <w:b/>
                <w:sz w:val="18"/>
                <w:szCs w:val="18"/>
              </w:rPr>
              <w:t xml:space="preserve"> na </w:t>
            </w:r>
            <w:r w:rsidRPr="00B0140A">
              <w:rPr>
                <w:rFonts w:ascii="Arial" w:hAnsi="Arial" w:cs="Arial"/>
                <w:b/>
                <w:sz w:val="18"/>
                <w:szCs w:val="18"/>
              </w:rPr>
              <w:t>rzecz, którego usługi zostały wykonane (pełna nazwa</w:t>
            </w:r>
          </w:p>
          <w:p w14:paraId="248DA64D" w14:textId="77777777" w:rsidR="0093226B" w:rsidRPr="00B0140A" w:rsidRDefault="00EC720C" w:rsidP="001A73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40A">
              <w:rPr>
                <w:rFonts w:ascii="Arial" w:hAnsi="Arial" w:cs="Arial"/>
                <w:b/>
                <w:sz w:val="18"/>
                <w:szCs w:val="18"/>
              </w:rPr>
              <w:t xml:space="preserve"> i </w:t>
            </w:r>
            <w:r w:rsidR="0093226B" w:rsidRPr="00B0140A">
              <w:rPr>
                <w:rFonts w:ascii="Arial" w:hAnsi="Arial" w:cs="Arial"/>
                <w:b/>
                <w:sz w:val="18"/>
                <w:szCs w:val="18"/>
              </w:rPr>
              <w:t>adres)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A572" w14:textId="77777777" w:rsidR="0093226B" w:rsidRPr="00B0140A" w:rsidRDefault="0093226B" w:rsidP="001532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40A">
              <w:rPr>
                <w:rFonts w:ascii="Arial" w:hAnsi="Arial" w:cs="Arial"/>
                <w:b/>
                <w:sz w:val="18"/>
                <w:szCs w:val="18"/>
              </w:rPr>
              <w:t>Opis przedmiotu wykonanej usługi</w:t>
            </w:r>
            <w:r w:rsidR="00EB33A4" w:rsidRPr="00B0140A">
              <w:rPr>
                <w:rFonts w:ascii="Arial" w:hAnsi="Arial" w:cs="Arial"/>
                <w:b/>
                <w:sz w:val="18"/>
                <w:szCs w:val="18"/>
              </w:rPr>
              <w:t xml:space="preserve"> w </w:t>
            </w:r>
            <w:r w:rsidRPr="00B0140A">
              <w:rPr>
                <w:rFonts w:ascii="Arial" w:hAnsi="Arial" w:cs="Arial"/>
                <w:b/>
                <w:sz w:val="18"/>
                <w:szCs w:val="18"/>
              </w:rPr>
              <w:t>sposób umożliwiający ocenę spełni</w:t>
            </w:r>
            <w:r w:rsidR="0015323C" w:rsidRPr="00B0140A">
              <w:rPr>
                <w:rFonts w:ascii="Arial" w:hAnsi="Arial" w:cs="Arial"/>
                <w:b/>
                <w:sz w:val="18"/>
                <w:szCs w:val="18"/>
              </w:rPr>
              <w:t>enia warunku określonego</w:t>
            </w:r>
            <w:r w:rsidR="00EB33A4" w:rsidRPr="00B0140A">
              <w:rPr>
                <w:rFonts w:ascii="Arial" w:hAnsi="Arial" w:cs="Arial"/>
                <w:b/>
                <w:sz w:val="18"/>
                <w:szCs w:val="18"/>
              </w:rPr>
              <w:t xml:space="preserve"> w </w:t>
            </w:r>
            <w:r w:rsidR="0015323C" w:rsidRPr="00B0140A">
              <w:rPr>
                <w:rFonts w:ascii="Arial" w:hAnsi="Arial" w:cs="Arial"/>
                <w:b/>
                <w:sz w:val="18"/>
                <w:szCs w:val="18"/>
              </w:rPr>
              <w:t>pkt 10.2.4 SWZ</w:t>
            </w:r>
          </w:p>
          <w:p w14:paraId="30A4FF93" w14:textId="77777777" w:rsidR="0093226B" w:rsidRPr="00B0140A" w:rsidRDefault="0093226B" w:rsidP="001A73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793A" w14:textId="77777777" w:rsidR="0093226B" w:rsidRPr="00B0140A" w:rsidRDefault="0093226B" w:rsidP="001A73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5508334" w14:textId="77777777" w:rsidR="0093226B" w:rsidRPr="00B0140A" w:rsidRDefault="0093226B" w:rsidP="001A73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40A">
              <w:rPr>
                <w:rFonts w:ascii="Arial" w:hAnsi="Arial" w:cs="Arial"/>
                <w:b/>
                <w:sz w:val="18"/>
                <w:szCs w:val="18"/>
              </w:rPr>
              <w:t>Wartość brutto usługi</w:t>
            </w:r>
            <w:r w:rsidRPr="00B0140A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59A0" w14:textId="77777777" w:rsidR="0093226B" w:rsidRPr="00B0140A" w:rsidRDefault="0093226B" w:rsidP="001A73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40A">
              <w:rPr>
                <w:rFonts w:ascii="Arial" w:hAnsi="Arial" w:cs="Arial"/>
                <w:b/>
                <w:sz w:val="18"/>
                <w:szCs w:val="18"/>
              </w:rPr>
              <w:t>Czas realizacji zamówienia</w:t>
            </w:r>
          </w:p>
          <w:p w14:paraId="40693301" w14:textId="77777777" w:rsidR="0093226B" w:rsidRPr="00B0140A" w:rsidRDefault="0093226B" w:rsidP="001A73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40A">
              <w:rPr>
                <w:rFonts w:ascii="Arial" w:hAnsi="Arial" w:cs="Arial"/>
                <w:b/>
                <w:sz w:val="18"/>
                <w:szCs w:val="18"/>
              </w:rPr>
              <w:t>(od: dzień-miesiąc-rok do: dzień-miesiąc-rok)</w:t>
            </w:r>
          </w:p>
        </w:tc>
      </w:tr>
      <w:tr w:rsidR="0093226B" w:rsidRPr="00B0140A" w14:paraId="123D38D3" w14:textId="77777777" w:rsidTr="001A73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7F28" w14:textId="77777777" w:rsidR="0093226B" w:rsidRPr="00B0140A" w:rsidRDefault="0093226B" w:rsidP="001A73A9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0140A">
              <w:rPr>
                <w:rFonts w:ascii="Arial" w:hAnsi="Arial" w:cs="Arial"/>
                <w:b/>
                <w:i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FB98" w14:textId="77777777" w:rsidR="0093226B" w:rsidRPr="00B0140A" w:rsidRDefault="0093226B" w:rsidP="001A73A9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0140A">
              <w:rPr>
                <w:rFonts w:ascii="Arial" w:hAnsi="Arial" w:cs="Arial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DCCC" w14:textId="77777777" w:rsidR="0093226B" w:rsidRPr="00B0140A" w:rsidRDefault="0093226B" w:rsidP="001A73A9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0140A"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4B23" w14:textId="77777777" w:rsidR="0093226B" w:rsidRPr="00B0140A" w:rsidRDefault="0093226B" w:rsidP="001A73A9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0140A">
              <w:rPr>
                <w:rFonts w:ascii="Arial" w:hAnsi="Arial" w:cs="Arial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4D10" w14:textId="77777777" w:rsidR="0093226B" w:rsidRPr="00B0140A" w:rsidRDefault="0093226B" w:rsidP="001A73A9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0140A">
              <w:rPr>
                <w:rFonts w:ascii="Arial" w:hAnsi="Arial" w:cs="Arial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465C" w14:textId="77777777" w:rsidR="0093226B" w:rsidRPr="00B0140A" w:rsidRDefault="0093226B" w:rsidP="001A73A9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0140A">
              <w:rPr>
                <w:rFonts w:ascii="Arial" w:hAnsi="Arial" w:cs="Arial"/>
                <w:b/>
                <w:i/>
                <w:sz w:val="18"/>
                <w:szCs w:val="18"/>
              </w:rPr>
              <w:t>5</w:t>
            </w:r>
          </w:p>
        </w:tc>
      </w:tr>
      <w:tr w:rsidR="0093226B" w:rsidRPr="00B0140A" w14:paraId="7D0D1301" w14:textId="77777777" w:rsidTr="001A73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C4CD" w14:textId="77777777" w:rsidR="0093226B" w:rsidRPr="00B0140A" w:rsidRDefault="0093226B" w:rsidP="001A73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40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D79E" w14:textId="77777777" w:rsidR="0093226B" w:rsidRPr="00B0140A" w:rsidRDefault="0093226B" w:rsidP="001A73A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BFBEDD" w14:textId="77777777" w:rsidR="0093226B" w:rsidRPr="00B0140A" w:rsidRDefault="0093226B" w:rsidP="001A73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DE6E" w14:textId="77777777" w:rsidR="0093226B" w:rsidRPr="00B0140A" w:rsidRDefault="0093226B" w:rsidP="001A73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A01" w14:textId="77777777" w:rsidR="0093226B" w:rsidRPr="00B0140A" w:rsidRDefault="001F0272" w:rsidP="00BB51D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0140A">
              <w:rPr>
                <w:rFonts w:ascii="Arial" w:hAnsi="Arial" w:cs="Arial"/>
                <w:i/>
                <w:sz w:val="20"/>
                <w:szCs w:val="20"/>
              </w:rPr>
              <w:t xml:space="preserve">np.: </w:t>
            </w:r>
            <w:r w:rsidR="0093226B" w:rsidRPr="00B0140A">
              <w:rPr>
                <w:rFonts w:ascii="Arial" w:hAnsi="Arial" w:cs="Arial"/>
                <w:i/>
                <w:sz w:val="20"/>
                <w:szCs w:val="20"/>
              </w:rPr>
              <w:t>Świadczenie usług</w:t>
            </w:r>
            <w:r w:rsidR="00EB33A4" w:rsidRPr="00B0140A">
              <w:rPr>
                <w:rFonts w:ascii="Arial" w:hAnsi="Arial" w:cs="Arial"/>
                <w:i/>
                <w:sz w:val="20"/>
                <w:szCs w:val="20"/>
              </w:rPr>
              <w:t xml:space="preserve"> w </w:t>
            </w:r>
            <w:r w:rsidR="0093226B" w:rsidRPr="00B0140A">
              <w:rPr>
                <w:rFonts w:ascii="Arial" w:hAnsi="Arial" w:cs="Arial"/>
                <w:i/>
                <w:sz w:val="20"/>
                <w:szCs w:val="20"/>
              </w:rPr>
              <w:t>zakresie całodobowej ochrony obiektów (osób</w:t>
            </w:r>
            <w:r w:rsidR="00EC720C" w:rsidRPr="00B0140A">
              <w:rPr>
                <w:rFonts w:ascii="Arial" w:hAnsi="Arial" w:cs="Arial"/>
                <w:i/>
                <w:sz w:val="20"/>
                <w:szCs w:val="20"/>
              </w:rPr>
              <w:t xml:space="preserve"> i </w:t>
            </w:r>
            <w:r w:rsidR="0093226B" w:rsidRPr="00B0140A">
              <w:rPr>
                <w:rFonts w:ascii="Arial" w:hAnsi="Arial" w:cs="Arial"/>
                <w:i/>
                <w:sz w:val="20"/>
                <w:szCs w:val="20"/>
              </w:rPr>
              <w:t>mienia)</w:t>
            </w:r>
            <w:r w:rsidR="00EB33A4" w:rsidRPr="00B0140A">
              <w:rPr>
                <w:rFonts w:ascii="Arial" w:hAnsi="Arial" w:cs="Arial"/>
                <w:i/>
                <w:sz w:val="20"/>
                <w:szCs w:val="20"/>
              </w:rPr>
              <w:t xml:space="preserve"> w </w:t>
            </w:r>
            <w:r w:rsidR="00BB51D0" w:rsidRPr="00B0140A">
              <w:rPr>
                <w:rFonts w:ascii="Arial" w:hAnsi="Arial" w:cs="Arial"/>
                <w:i/>
                <w:sz w:val="20"/>
                <w:szCs w:val="20"/>
                <w:u w:val="single"/>
              </w:rPr>
              <w:t>czynnym obiekcie użyteczności publicznej</w:t>
            </w:r>
            <w:r w:rsidR="0093226B" w:rsidRPr="00B0140A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C7B7" w14:textId="77777777" w:rsidR="0093226B" w:rsidRPr="00B0140A" w:rsidRDefault="0093226B" w:rsidP="001A73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78AB" w14:textId="77777777" w:rsidR="0093226B" w:rsidRPr="00B0140A" w:rsidRDefault="0093226B" w:rsidP="001A73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26B" w:rsidRPr="00B0140A" w14:paraId="5FA2827E" w14:textId="77777777" w:rsidTr="001A73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A3A" w14:textId="77777777" w:rsidR="0093226B" w:rsidRPr="00B0140A" w:rsidRDefault="0093226B" w:rsidP="001A73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140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0F7D" w14:textId="77777777" w:rsidR="0093226B" w:rsidRPr="00B0140A" w:rsidRDefault="0093226B" w:rsidP="001A73A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652853" w14:textId="77777777" w:rsidR="0093226B" w:rsidRPr="00B0140A" w:rsidRDefault="0093226B" w:rsidP="001A73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9993" w14:textId="77777777" w:rsidR="0093226B" w:rsidRPr="00B0140A" w:rsidRDefault="0093226B" w:rsidP="001A73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5054" w14:textId="77777777" w:rsidR="0093226B" w:rsidRPr="00B0140A" w:rsidRDefault="00BB51D0" w:rsidP="001A73A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B0140A">
              <w:rPr>
                <w:rFonts w:ascii="Arial" w:hAnsi="Arial" w:cs="Arial"/>
                <w:i/>
                <w:sz w:val="20"/>
                <w:szCs w:val="20"/>
              </w:rPr>
              <w:t>np.: Świadczenie usług</w:t>
            </w:r>
            <w:r w:rsidR="00EB33A4" w:rsidRPr="00B0140A">
              <w:rPr>
                <w:rFonts w:ascii="Arial" w:hAnsi="Arial" w:cs="Arial"/>
                <w:i/>
                <w:sz w:val="20"/>
                <w:szCs w:val="20"/>
              </w:rPr>
              <w:t xml:space="preserve"> w </w:t>
            </w:r>
            <w:r w:rsidRPr="00B0140A">
              <w:rPr>
                <w:rFonts w:ascii="Arial" w:hAnsi="Arial" w:cs="Arial"/>
                <w:i/>
                <w:sz w:val="20"/>
                <w:szCs w:val="20"/>
              </w:rPr>
              <w:t>zakresie całodobowej ochrony obiektów (osób i mienia)</w:t>
            </w:r>
            <w:r w:rsidR="00EB33A4" w:rsidRPr="00B0140A">
              <w:rPr>
                <w:rFonts w:ascii="Arial" w:hAnsi="Arial" w:cs="Arial"/>
                <w:i/>
                <w:sz w:val="20"/>
                <w:szCs w:val="20"/>
              </w:rPr>
              <w:t xml:space="preserve"> w </w:t>
            </w:r>
            <w:r w:rsidRPr="00B0140A">
              <w:rPr>
                <w:rFonts w:ascii="Arial" w:hAnsi="Arial" w:cs="Arial"/>
                <w:i/>
                <w:sz w:val="20"/>
                <w:szCs w:val="20"/>
                <w:u w:val="single"/>
              </w:rPr>
              <w:t>czynnym obiekcie użyteczności publicznej</w:t>
            </w:r>
            <w:r w:rsidRPr="00B0140A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8723" w14:textId="77777777" w:rsidR="0093226B" w:rsidRPr="00B0140A" w:rsidRDefault="0093226B" w:rsidP="001A73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18FE" w14:textId="77777777" w:rsidR="0093226B" w:rsidRPr="00B0140A" w:rsidRDefault="0093226B" w:rsidP="001A73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74FAC8" w14:textId="77777777" w:rsidR="0093226B" w:rsidRPr="00B0140A" w:rsidRDefault="0093226B" w:rsidP="0093226B">
      <w:pPr>
        <w:jc w:val="both"/>
        <w:rPr>
          <w:rFonts w:ascii="Arial" w:hAnsi="Arial" w:cs="Arial"/>
          <w:sz w:val="22"/>
          <w:szCs w:val="22"/>
        </w:rPr>
      </w:pPr>
    </w:p>
    <w:p w14:paraId="3AC5B0C9" w14:textId="77777777" w:rsidR="0093226B" w:rsidRPr="00B0140A" w:rsidRDefault="0093226B" w:rsidP="0093226B">
      <w:pPr>
        <w:jc w:val="both"/>
        <w:rPr>
          <w:rFonts w:ascii="Arial" w:hAnsi="Arial" w:cs="Arial"/>
          <w:sz w:val="18"/>
          <w:szCs w:val="18"/>
        </w:rPr>
      </w:pPr>
      <w:r w:rsidRPr="00B0140A">
        <w:rPr>
          <w:rFonts w:ascii="Arial" w:hAnsi="Arial" w:cs="Arial"/>
          <w:sz w:val="18"/>
          <w:szCs w:val="18"/>
        </w:rPr>
        <w:t>*    Wykonawca uzupełnia, jeżeli dotyczy</w:t>
      </w:r>
      <w:r w:rsidRPr="00B0140A">
        <w:rPr>
          <w:rFonts w:ascii="Arial" w:hAnsi="Arial" w:cs="Arial"/>
          <w:b/>
          <w:sz w:val="18"/>
          <w:szCs w:val="18"/>
        </w:rPr>
        <w:t xml:space="preserve"> </w:t>
      </w:r>
    </w:p>
    <w:p w14:paraId="4D1BD8AC" w14:textId="77777777" w:rsidR="0093226B" w:rsidRPr="00B0140A" w:rsidRDefault="0093226B" w:rsidP="0093226B">
      <w:pPr>
        <w:jc w:val="both"/>
        <w:rPr>
          <w:rFonts w:ascii="Arial" w:hAnsi="Arial" w:cs="Arial"/>
          <w:sz w:val="18"/>
          <w:szCs w:val="18"/>
        </w:rPr>
      </w:pPr>
      <w:r w:rsidRPr="00B0140A">
        <w:rPr>
          <w:rFonts w:ascii="Arial" w:hAnsi="Arial" w:cs="Arial"/>
          <w:sz w:val="18"/>
          <w:szCs w:val="18"/>
        </w:rPr>
        <w:t>** Wykonawca podaje wartość brutto wyrażoną</w:t>
      </w:r>
      <w:r w:rsidR="00EB33A4" w:rsidRPr="00B0140A">
        <w:rPr>
          <w:rFonts w:ascii="Arial" w:hAnsi="Arial" w:cs="Arial"/>
          <w:sz w:val="18"/>
          <w:szCs w:val="18"/>
        </w:rPr>
        <w:t xml:space="preserve"> w </w:t>
      </w:r>
      <w:r w:rsidRPr="00B0140A">
        <w:rPr>
          <w:rFonts w:ascii="Arial" w:hAnsi="Arial" w:cs="Arial"/>
          <w:sz w:val="18"/>
          <w:szCs w:val="18"/>
        </w:rPr>
        <w:t xml:space="preserve">złotych polskich dla </w:t>
      </w:r>
      <w:r w:rsidR="0015323C" w:rsidRPr="00B0140A">
        <w:rPr>
          <w:rFonts w:ascii="Arial" w:hAnsi="Arial" w:cs="Arial"/>
          <w:sz w:val="18"/>
          <w:szCs w:val="18"/>
        </w:rPr>
        <w:t>usługi</w:t>
      </w:r>
      <w:r w:rsidRPr="00B0140A">
        <w:rPr>
          <w:rFonts w:ascii="Arial" w:hAnsi="Arial" w:cs="Arial"/>
          <w:sz w:val="18"/>
          <w:szCs w:val="18"/>
        </w:rPr>
        <w:t xml:space="preserve"> wyszczególnionej</w:t>
      </w:r>
      <w:r w:rsidR="00EB33A4" w:rsidRPr="00B0140A">
        <w:rPr>
          <w:rFonts w:ascii="Arial" w:hAnsi="Arial" w:cs="Arial"/>
          <w:sz w:val="18"/>
          <w:szCs w:val="18"/>
        </w:rPr>
        <w:t xml:space="preserve"> w </w:t>
      </w:r>
      <w:r w:rsidRPr="00B0140A">
        <w:rPr>
          <w:rFonts w:ascii="Arial" w:hAnsi="Arial" w:cs="Arial"/>
          <w:sz w:val="18"/>
          <w:szCs w:val="18"/>
        </w:rPr>
        <w:t>kolumnie nr 3</w:t>
      </w:r>
    </w:p>
    <w:p w14:paraId="40542D87" w14:textId="77777777" w:rsidR="0093226B" w:rsidRPr="00B0140A" w:rsidRDefault="0093226B" w:rsidP="0093226B">
      <w:pPr>
        <w:jc w:val="both"/>
        <w:rPr>
          <w:rFonts w:ascii="Arial" w:hAnsi="Arial" w:cs="Arial"/>
          <w:b/>
          <w:sz w:val="20"/>
          <w:szCs w:val="20"/>
        </w:rPr>
      </w:pPr>
    </w:p>
    <w:p w14:paraId="78637539" w14:textId="77777777" w:rsidR="0093226B" w:rsidRPr="00B0140A" w:rsidRDefault="0093226B" w:rsidP="006D2704">
      <w:pPr>
        <w:jc w:val="both"/>
        <w:rPr>
          <w:rFonts w:ascii="Arial" w:hAnsi="Arial" w:cs="Arial"/>
          <w:sz w:val="20"/>
          <w:szCs w:val="20"/>
          <w:u w:val="single"/>
        </w:rPr>
      </w:pPr>
      <w:r w:rsidRPr="00B0140A">
        <w:rPr>
          <w:rFonts w:ascii="Arial" w:hAnsi="Arial" w:cs="Arial"/>
          <w:b/>
          <w:sz w:val="20"/>
          <w:szCs w:val="20"/>
          <w:u w:val="single"/>
        </w:rPr>
        <w:t xml:space="preserve">Uwaga: </w:t>
      </w:r>
      <w:r w:rsidRPr="00B0140A">
        <w:rPr>
          <w:rFonts w:ascii="Arial" w:hAnsi="Arial" w:cs="Arial"/>
          <w:sz w:val="20"/>
          <w:szCs w:val="20"/>
          <w:u w:val="single"/>
        </w:rPr>
        <w:t>Do powyższego wykazu należy dołączyć dowody potwierdzające,</w:t>
      </w:r>
      <w:r w:rsidR="00EC720C" w:rsidRPr="00B0140A">
        <w:rPr>
          <w:rFonts w:ascii="Arial" w:hAnsi="Arial" w:cs="Arial"/>
          <w:sz w:val="20"/>
          <w:szCs w:val="20"/>
          <w:u w:val="single"/>
        </w:rPr>
        <w:t xml:space="preserve"> że </w:t>
      </w:r>
      <w:r w:rsidRPr="00B0140A">
        <w:rPr>
          <w:rFonts w:ascii="Arial" w:hAnsi="Arial" w:cs="Arial"/>
          <w:sz w:val="20"/>
          <w:szCs w:val="20"/>
          <w:u w:val="single"/>
        </w:rPr>
        <w:t>w/w usługi zostały wykonane</w:t>
      </w:r>
      <w:r w:rsidR="00EB33A4" w:rsidRPr="00B0140A">
        <w:rPr>
          <w:rFonts w:ascii="Arial" w:hAnsi="Arial" w:cs="Arial"/>
          <w:sz w:val="20"/>
          <w:szCs w:val="20"/>
          <w:u w:val="single"/>
        </w:rPr>
        <w:t xml:space="preserve"> w </w:t>
      </w:r>
      <w:r w:rsidRPr="00B0140A">
        <w:rPr>
          <w:rFonts w:ascii="Arial" w:hAnsi="Arial" w:cs="Arial"/>
          <w:sz w:val="20"/>
          <w:szCs w:val="20"/>
          <w:u w:val="single"/>
        </w:rPr>
        <w:t>sposób należyty</w:t>
      </w:r>
      <w:r w:rsidR="006D2704" w:rsidRPr="00B0140A">
        <w:rPr>
          <w:rFonts w:ascii="Arial" w:hAnsi="Arial" w:cs="Arial"/>
          <w:sz w:val="20"/>
          <w:szCs w:val="20"/>
          <w:u w:val="single"/>
        </w:rPr>
        <w:t>,</w:t>
      </w:r>
      <w:r w:rsidR="00C82276" w:rsidRPr="00B0140A">
        <w:rPr>
          <w:rFonts w:ascii="Arial" w:hAnsi="Arial" w:cs="Arial"/>
          <w:sz w:val="20"/>
          <w:szCs w:val="20"/>
          <w:u w:val="single"/>
        </w:rPr>
        <w:t xml:space="preserve"> na </w:t>
      </w:r>
      <w:r w:rsidR="006D2704" w:rsidRPr="00B0140A">
        <w:rPr>
          <w:rFonts w:ascii="Arial" w:hAnsi="Arial" w:cs="Arial"/>
          <w:sz w:val="20"/>
          <w:szCs w:val="20"/>
          <w:u w:val="single"/>
        </w:rPr>
        <w:t>czynnym/-</w:t>
      </w:r>
      <w:proofErr w:type="spellStart"/>
      <w:r w:rsidR="006D2704" w:rsidRPr="00B0140A">
        <w:rPr>
          <w:rFonts w:ascii="Arial" w:hAnsi="Arial" w:cs="Arial"/>
          <w:sz w:val="20"/>
          <w:szCs w:val="20"/>
          <w:u w:val="single"/>
        </w:rPr>
        <w:t>ch</w:t>
      </w:r>
      <w:proofErr w:type="spellEnd"/>
      <w:r w:rsidR="006D2704" w:rsidRPr="00B0140A">
        <w:rPr>
          <w:rFonts w:ascii="Arial" w:hAnsi="Arial" w:cs="Arial"/>
          <w:sz w:val="20"/>
          <w:szCs w:val="20"/>
          <w:u w:val="single"/>
        </w:rPr>
        <w:t xml:space="preserve"> obiekcie/-</w:t>
      </w:r>
      <w:proofErr w:type="spellStart"/>
      <w:r w:rsidR="006D2704" w:rsidRPr="00B0140A">
        <w:rPr>
          <w:rFonts w:ascii="Arial" w:hAnsi="Arial" w:cs="Arial"/>
          <w:sz w:val="20"/>
          <w:szCs w:val="20"/>
          <w:u w:val="single"/>
        </w:rPr>
        <w:t>tach</w:t>
      </w:r>
      <w:proofErr w:type="spellEnd"/>
      <w:r w:rsidR="006D2704" w:rsidRPr="00B0140A">
        <w:rPr>
          <w:rFonts w:ascii="Arial" w:hAnsi="Arial" w:cs="Arial"/>
          <w:sz w:val="20"/>
          <w:szCs w:val="20"/>
          <w:u w:val="single"/>
        </w:rPr>
        <w:t xml:space="preserve"> użyteczności publicznej (</w:t>
      </w:r>
      <w:r w:rsidR="00FD1286" w:rsidRPr="00B0140A">
        <w:rPr>
          <w:rFonts w:ascii="Arial" w:hAnsi="Arial" w:cs="Arial"/>
          <w:sz w:val="20"/>
          <w:szCs w:val="20"/>
          <w:u w:val="single"/>
        </w:rPr>
        <w:t>zgodnie</w:t>
      </w:r>
      <w:r w:rsidR="00C82276" w:rsidRPr="00B0140A">
        <w:rPr>
          <w:rFonts w:ascii="Arial" w:hAnsi="Arial" w:cs="Arial"/>
          <w:sz w:val="20"/>
          <w:szCs w:val="20"/>
          <w:u w:val="single"/>
        </w:rPr>
        <w:t xml:space="preserve"> z </w:t>
      </w:r>
      <w:r w:rsidR="00FD1286" w:rsidRPr="00B0140A">
        <w:rPr>
          <w:rFonts w:ascii="Arial" w:hAnsi="Arial" w:cs="Arial"/>
          <w:sz w:val="20"/>
          <w:szCs w:val="20"/>
          <w:u w:val="single"/>
        </w:rPr>
        <w:t>definicją zawartą</w:t>
      </w:r>
      <w:r w:rsidR="00EB33A4" w:rsidRPr="00B0140A">
        <w:rPr>
          <w:rFonts w:ascii="Arial" w:hAnsi="Arial" w:cs="Arial"/>
          <w:sz w:val="20"/>
          <w:szCs w:val="20"/>
          <w:u w:val="single"/>
        </w:rPr>
        <w:t xml:space="preserve"> w </w:t>
      </w:r>
      <w:r w:rsidR="00FD1286" w:rsidRPr="00B0140A">
        <w:rPr>
          <w:rFonts w:ascii="Arial" w:hAnsi="Arial" w:cs="Arial"/>
          <w:sz w:val="20"/>
          <w:szCs w:val="20"/>
          <w:u w:val="single"/>
        </w:rPr>
        <w:t xml:space="preserve"> Rozporządzeniu Ministra Infrastruktury</w:t>
      </w:r>
      <w:r w:rsidR="00EB33A4" w:rsidRPr="00B0140A">
        <w:rPr>
          <w:rFonts w:ascii="Arial" w:hAnsi="Arial" w:cs="Arial"/>
          <w:sz w:val="20"/>
          <w:szCs w:val="20"/>
          <w:u w:val="single"/>
        </w:rPr>
        <w:t xml:space="preserve"> w </w:t>
      </w:r>
      <w:r w:rsidR="00FD1286" w:rsidRPr="00B0140A">
        <w:rPr>
          <w:rFonts w:ascii="Arial" w:hAnsi="Arial" w:cs="Arial"/>
          <w:sz w:val="20"/>
          <w:szCs w:val="20"/>
          <w:u w:val="single"/>
        </w:rPr>
        <w:t>sprawie warunków technicznych, jakim powinny odpowiadać budynki</w:t>
      </w:r>
      <w:r w:rsidR="00EC720C" w:rsidRPr="00B0140A">
        <w:rPr>
          <w:rFonts w:ascii="Arial" w:hAnsi="Arial" w:cs="Arial"/>
          <w:sz w:val="20"/>
          <w:szCs w:val="20"/>
          <w:u w:val="single"/>
        </w:rPr>
        <w:t xml:space="preserve"> i </w:t>
      </w:r>
      <w:r w:rsidR="00FD1286" w:rsidRPr="00B0140A">
        <w:rPr>
          <w:rFonts w:ascii="Arial" w:hAnsi="Arial" w:cs="Arial"/>
          <w:sz w:val="20"/>
          <w:szCs w:val="20"/>
          <w:u w:val="single"/>
        </w:rPr>
        <w:t>ich usytuowanie (Dz.U.</w:t>
      </w:r>
      <w:r w:rsidR="00C82276" w:rsidRPr="00B0140A">
        <w:rPr>
          <w:rFonts w:ascii="Arial" w:hAnsi="Arial" w:cs="Arial"/>
          <w:sz w:val="20"/>
          <w:szCs w:val="20"/>
          <w:u w:val="single"/>
        </w:rPr>
        <w:t xml:space="preserve"> z </w:t>
      </w:r>
      <w:r w:rsidR="00FD1286" w:rsidRPr="00B0140A">
        <w:rPr>
          <w:rFonts w:ascii="Arial" w:hAnsi="Arial" w:cs="Arial"/>
          <w:sz w:val="20"/>
          <w:szCs w:val="20"/>
          <w:u w:val="single"/>
        </w:rPr>
        <w:t>2022 r. poz. 1225</w:t>
      </w:r>
      <w:r w:rsidR="00C82276" w:rsidRPr="00B0140A">
        <w:rPr>
          <w:rFonts w:ascii="Arial" w:hAnsi="Arial" w:cs="Arial"/>
          <w:sz w:val="20"/>
          <w:szCs w:val="20"/>
          <w:u w:val="single"/>
        </w:rPr>
        <w:t xml:space="preserve"> z </w:t>
      </w:r>
      <w:r w:rsidR="00FD1286" w:rsidRPr="00B0140A">
        <w:rPr>
          <w:rFonts w:ascii="Arial" w:hAnsi="Arial" w:cs="Arial"/>
          <w:sz w:val="20"/>
          <w:szCs w:val="20"/>
          <w:u w:val="single"/>
        </w:rPr>
        <w:t xml:space="preserve">późn. </w:t>
      </w:r>
      <w:proofErr w:type="spellStart"/>
      <w:r w:rsidR="00FD1286" w:rsidRPr="00B0140A">
        <w:rPr>
          <w:rFonts w:ascii="Arial" w:hAnsi="Arial" w:cs="Arial"/>
          <w:sz w:val="20"/>
          <w:szCs w:val="20"/>
          <w:u w:val="single"/>
        </w:rPr>
        <w:t>zm</w:t>
      </w:r>
      <w:proofErr w:type="spellEnd"/>
      <w:r w:rsidR="006D2704" w:rsidRPr="00B0140A">
        <w:rPr>
          <w:rFonts w:ascii="Arial" w:hAnsi="Arial" w:cs="Arial"/>
          <w:sz w:val="20"/>
          <w:szCs w:val="20"/>
          <w:u w:val="single"/>
        </w:rPr>
        <w:t>)</w:t>
      </w:r>
      <w:r w:rsidRPr="00B0140A">
        <w:rPr>
          <w:rFonts w:ascii="Arial" w:hAnsi="Arial" w:cs="Arial"/>
          <w:sz w:val="20"/>
          <w:szCs w:val="20"/>
          <w:u w:val="single"/>
        </w:rPr>
        <w:t xml:space="preserve">. </w:t>
      </w:r>
    </w:p>
    <w:p w14:paraId="1A94FC1A" w14:textId="77777777" w:rsidR="0093226B" w:rsidRPr="00B0140A" w:rsidRDefault="0093226B" w:rsidP="0093226B">
      <w:pPr>
        <w:jc w:val="both"/>
        <w:rPr>
          <w:rFonts w:ascii="Arial" w:hAnsi="Arial" w:cs="Arial"/>
          <w:sz w:val="22"/>
          <w:szCs w:val="22"/>
        </w:rPr>
      </w:pPr>
    </w:p>
    <w:p w14:paraId="6098369A" w14:textId="77777777" w:rsidR="0093226B" w:rsidRPr="00B0140A" w:rsidRDefault="0093226B" w:rsidP="0093226B">
      <w:pPr>
        <w:jc w:val="both"/>
        <w:rPr>
          <w:rFonts w:ascii="Arial" w:hAnsi="Arial" w:cs="Arial"/>
          <w:bCs/>
          <w:sz w:val="18"/>
          <w:szCs w:val="18"/>
        </w:rPr>
      </w:pPr>
    </w:p>
    <w:p w14:paraId="4A73A4E3" w14:textId="77777777" w:rsidR="0093226B" w:rsidRPr="00B0140A" w:rsidRDefault="0093226B" w:rsidP="0093226B">
      <w:pPr>
        <w:jc w:val="both"/>
        <w:rPr>
          <w:rFonts w:ascii="Arial" w:hAnsi="Arial" w:cs="Arial"/>
          <w:bCs/>
          <w:sz w:val="18"/>
          <w:szCs w:val="18"/>
        </w:rPr>
      </w:pPr>
    </w:p>
    <w:p w14:paraId="5189645E" w14:textId="77777777" w:rsidR="0015323C" w:rsidRPr="00B0140A" w:rsidRDefault="0015323C" w:rsidP="0015323C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………………………………………</w:t>
      </w:r>
    </w:p>
    <w:p w14:paraId="1EDC4411" w14:textId="77777777" w:rsidR="0015323C" w:rsidRPr="00B0140A" w:rsidRDefault="0015323C" w:rsidP="0015323C">
      <w:pPr>
        <w:jc w:val="both"/>
        <w:rPr>
          <w:rFonts w:ascii="Arial" w:hAnsi="Arial" w:cs="Arial"/>
          <w:sz w:val="18"/>
          <w:szCs w:val="18"/>
        </w:rPr>
      </w:pPr>
      <w:r w:rsidRPr="00B0140A">
        <w:rPr>
          <w:rFonts w:ascii="Arial" w:hAnsi="Arial" w:cs="Arial"/>
          <w:sz w:val="18"/>
          <w:szCs w:val="18"/>
        </w:rPr>
        <w:t xml:space="preserve">            </w:t>
      </w:r>
      <w:r w:rsidR="00591BA9" w:rsidRPr="00B0140A">
        <w:rPr>
          <w:rFonts w:ascii="Arial" w:hAnsi="Arial" w:cs="Arial"/>
          <w:sz w:val="18"/>
          <w:szCs w:val="18"/>
        </w:rPr>
        <w:t>/miejscowość/</w:t>
      </w:r>
    </w:p>
    <w:p w14:paraId="032BF275" w14:textId="77777777" w:rsidR="0015323C" w:rsidRPr="00B0140A" w:rsidRDefault="0015323C" w:rsidP="0015323C">
      <w:pPr>
        <w:jc w:val="both"/>
        <w:rPr>
          <w:rFonts w:ascii="Arial" w:hAnsi="Arial" w:cs="Arial"/>
          <w:sz w:val="18"/>
          <w:szCs w:val="18"/>
        </w:rPr>
      </w:pPr>
      <w:r w:rsidRPr="00B0140A">
        <w:rPr>
          <w:rFonts w:ascii="Arial" w:hAnsi="Arial" w:cs="Arial"/>
          <w:sz w:val="16"/>
          <w:szCs w:val="20"/>
        </w:rPr>
        <w:t xml:space="preserve">                                                                                                  </w:t>
      </w:r>
      <w:r w:rsidRPr="00B0140A">
        <w:rPr>
          <w:rFonts w:ascii="Arial" w:hAnsi="Arial" w:cs="Arial"/>
        </w:rPr>
        <w:tab/>
      </w:r>
      <w:r w:rsidRPr="00B0140A">
        <w:rPr>
          <w:rFonts w:ascii="Arial" w:hAnsi="Arial" w:cs="Arial"/>
        </w:rPr>
        <w:tab/>
      </w:r>
      <w:r w:rsidRPr="00B0140A">
        <w:rPr>
          <w:rFonts w:ascii="Arial" w:hAnsi="Arial" w:cs="Arial"/>
        </w:rPr>
        <w:tab/>
      </w:r>
      <w:r w:rsidRPr="00B0140A">
        <w:rPr>
          <w:rFonts w:ascii="Arial" w:hAnsi="Arial" w:cs="Arial"/>
        </w:rPr>
        <w:tab/>
      </w:r>
      <w:r w:rsidRPr="00B0140A">
        <w:rPr>
          <w:rFonts w:ascii="Arial" w:hAnsi="Arial" w:cs="Arial"/>
          <w:sz w:val="18"/>
          <w:szCs w:val="18"/>
        </w:rPr>
        <w:t>podpis</w:t>
      </w:r>
      <w:r w:rsidR="00591BA9" w:rsidRPr="00B0140A">
        <w:rPr>
          <w:rFonts w:ascii="Arial" w:hAnsi="Arial" w:cs="Arial"/>
          <w:sz w:val="18"/>
          <w:szCs w:val="18"/>
        </w:rPr>
        <w:t>ano elektronicznie</w:t>
      </w:r>
      <w:r w:rsidRPr="00B0140A">
        <w:rPr>
          <w:rFonts w:ascii="Arial" w:hAnsi="Arial" w:cs="Arial"/>
          <w:sz w:val="18"/>
          <w:szCs w:val="18"/>
        </w:rPr>
        <w:t xml:space="preserve"> </w:t>
      </w:r>
    </w:p>
    <w:p w14:paraId="48012169" w14:textId="77777777" w:rsidR="0093226B" w:rsidRPr="00B0140A" w:rsidRDefault="0093226B" w:rsidP="0093226B">
      <w:pPr>
        <w:jc w:val="both"/>
        <w:rPr>
          <w:sz w:val="18"/>
          <w:szCs w:val="18"/>
        </w:rPr>
      </w:pPr>
    </w:p>
    <w:p w14:paraId="6E6B87BF" w14:textId="77777777" w:rsidR="0093226B" w:rsidRPr="00B0140A" w:rsidRDefault="0093226B" w:rsidP="0093226B">
      <w:pPr>
        <w:jc w:val="both"/>
        <w:rPr>
          <w:sz w:val="18"/>
          <w:szCs w:val="18"/>
        </w:rPr>
      </w:pPr>
    </w:p>
    <w:p w14:paraId="2E43899F" w14:textId="77777777" w:rsidR="001A058A" w:rsidRPr="00B0140A" w:rsidRDefault="001A058A" w:rsidP="0093226B">
      <w:pPr>
        <w:tabs>
          <w:tab w:val="left" w:pos="3872"/>
        </w:tabs>
        <w:jc w:val="right"/>
        <w:rPr>
          <w:rFonts w:ascii="Arial" w:hAnsi="Arial" w:cs="Arial"/>
          <w:b/>
          <w:sz w:val="22"/>
          <w:szCs w:val="22"/>
        </w:rPr>
      </w:pPr>
    </w:p>
    <w:p w14:paraId="70036D81" w14:textId="77777777" w:rsidR="0093226B" w:rsidRPr="00B0140A" w:rsidRDefault="00CC0C1A" w:rsidP="0093226B">
      <w:pPr>
        <w:tabs>
          <w:tab w:val="left" w:pos="3872"/>
        </w:tabs>
        <w:jc w:val="right"/>
        <w:rPr>
          <w:rFonts w:ascii="Arial" w:hAnsi="Arial" w:cs="Arial"/>
          <w:b/>
          <w:sz w:val="22"/>
          <w:szCs w:val="22"/>
        </w:rPr>
      </w:pPr>
      <w:r w:rsidRPr="00B0140A">
        <w:rPr>
          <w:rFonts w:ascii="Arial" w:hAnsi="Arial" w:cs="Arial"/>
          <w:b/>
          <w:sz w:val="22"/>
          <w:szCs w:val="22"/>
        </w:rPr>
        <w:t>Załącznik nr 9</w:t>
      </w:r>
      <w:r w:rsidR="00C82276" w:rsidRPr="00B0140A">
        <w:rPr>
          <w:rFonts w:ascii="Arial" w:hAnsi="Arial" w:cs="Arial"/>
          <w:b/>
          <w:sz w:val="22"/>
          <w:szCs w:val="22"/>
        </w:rPr>
        <w:t xml:space="preserve"> do </w:t>
      </w:r>
      <w:r w:rsidRPr="00B0140A">
        <w:rPr>
          <w:rFonts w:ascii="Arial" w:hAnsi="Arial" w:cs="Arial"/>
          <w:b/>
          <w:sz w:val="22"/>
          <w:szCs w:val="22"/>
        </w:rPr>
        <w:t>S</w:t>
      </w:r>
      <w:r w:rsidR="0093226B" w:rsidRPr="00B0140A">
        <w:rPr>
          <w:rFonts w:ascii="Arial" w:hAnsi="Arial" w:cs="Arial"/>
          <w:b/>
          <w:sz w:val="22"/>
          <w:szCs w:val="22"/>
        </w:rPr>
        <w:t>WZ</w:t>
      </w:r>
    </w:p>
    <w:p w14:paraId="4E8CD869" w14:textId="77777777" w:rsidR="0093226B" w:rsidRPr="00B0140A" w:rsidRDefault="0093226B" w:rsidP="0093226B">
      <w:pPr>
        <w:jc w:val="right"/>
        <w:rPr>
          <w:rFonts w:ascii="Arial" w:hAnsi="Arial" w:cs="Arial"/>
          <w:i/>
          <w:sz w:val="22"/>
          <w:szCs w:val="22"/>
        </w:rPr>
      </w:pPr>
      <w:r w:rsidRPr="00B0140A">
        <w:rPr>
          <w:rFonts w:ascii="Arial" w:hAnsi="Arial" w:cs="Arial"/>
          <w:i/>
          <w:sz w:val="22"/>
          <w:szCs w:val="22"/>
        </w:rPr>
        <w:t>(wzór)</w:t>
      </w:r>
    </w:p>
    <w:p w14:paraId="0C571960" w14:textId="77777777" w:rsidR="0093226B" w:rsidRPr="00B0140A" w:rsidRDefault="0093226B" w:rsidP="0093226B">
      <w:pPr>
        <w:jc w:val="both"/>
        <w:rPr>
          <w:rFonts w:ascii="Arial" w:hAnsi="Arial" w:cs="Arial"/>
          <w:sz w:val="22"/>
          <w:szCs w:val="22"/>
        </w:rPr>
      </w:pPr>
    </w:p>
    <w:p w14:paraId="04753A91" w14:textId="77777777" w:rsidR="0093226B" w:rsidRPr="00B0140A" w:rsidRDefault="0093226B" w:rsidP="0093226B">
      <w:pPr>
        <w:jc w:val="both"/>
        <w:rPr>
          <w:rFonts w:ascii="Arial" w:hAnsi="Arial" w:cs="Arial"/>
          <w:sz w:val="22"/>
          <w:szCs w:val="22"/>
        </w:rPr>
      </w:pPr>
    </w:p>
    <w:p w14:paraId="2054731E" w14:textId="77777777" w:rsidR="0093226B" w:rsidRPr="00B0140A" w:rsidRDefault="0093226B" w:rsidP="0093226B">
      <w:pPr>
        <w:jc w:val="both"/>
        <w:rPr>
          <w:rFonts w:ascii="Arial" w:hAnsi="Arial" w:cs="Arial"/>
          <w:sz w:val="22"/>
          <w:szCs w:val="20"/>
        </w:rPr>
      </w:pPr>
      <w:r w:rsidRPr="00B0140A">
        <w:rPr>
          <w:rFonts w:ascii="Arial" w:hAnsi="Arial" w:cs="Arial"/>
          <w:sz w:val="22"/>
          <w:szCs w:val="20"/>
        </w:rPr>
        <w:t>………………………........</w:t>
      </w:r>
    </w:p>
    <w:p w14:paraId="62D10057" w14:textId="77777777" w:rsidR="0093226B" w:rsidRPr="00B0140A" w:rsidRDefault="0093226B" w:rsidP="0093226B">
      <w:pPr>
        <w:jc w:val="both"/>
        <w:rPr>
          <w:rFonts w:ascii="Arial" w:hAnsi="Arial" w:cs="Arial"/>
          <w:sz w:val="16"/>
          <w:szCs w:val="20"/>
        </w:rPr>
      </w:pPr>
      <w:r w:rsidRPr="00B0140A">
        <w:rPr>
          <w:rFonts w:ascii="Arial" w:hAnsi="Arial" w:cs="Arial"/>
          <w:sz w:val="16"/>
          <w:szCs w:val="20"/>
        </w:rPr>
        <w:t>/</w:t>
      </w:r>
      <w:r w:rsidR="00591BA9" w:rsidRPr="00B0140A">
        <w:rPr>
          <w:rFonts w:ascii="Arial" w:hAnsi="Arial" w:cs="Arial"/>
          <w:sz w:val="16"/>
          <w:szCs w:val="20"/>
        </w:rPr>
        <w:t>Nazwa</w:t>
      </w:r>
      <w:r w:rsidRPr="00B0140A">
        <w:rPr>
          <w:rFonts w:ascii="Arial" w:hAnsi="Arial" w:cs="Arial"/>
          <w:sz w:val="16"/>
          <w:szCs w:val="20"/>
        </w:rPr>
        <w:t xml:space="preserve"> Wykonawcy/Wykonawców/</w:t>
      </w:r>
    </w:p>
    <w:p w14:paraId="0706FD86" w14:textId="77777777" w:rsidR="00C33F85" w:rsidRPr="00B0140A" w:rsidRDefault="0093226B" w:rsidP="00C33F85">
      <w:pPr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C33F85" w:rsidRPr="00B0140A">
        <w:rPr>
          <w:rFonts w:ascii="Arial" w:hAnsi="Arial" w:cs="Arial"/>
          <w:b/>
          <w:bCs/>
          <w:i/>
          <w:iCs/>
          <w:sz w:val="22"/>
          <w:szCs w:val="22"/>
        </w:rPr>
        <w:t>Sąd Rejonowy</w:t>
      </w:r>
      <w:r w:rsidR="00EB33A4" w:rsidRPr="00B0140A">
        <w:rPr>
          <w:rFonts w:ascii="Arial" w:hAnsi="Arial" w:cs="Arial"/>
          <w:b/>
          <w:bCs/>
          <w:i/>
          <w:iCs/>
          <w:sz w:val="22"/>
          <w:szCs w:val="22"/>
        </w:rPr>
        <w:t xml:space="preserve"> w </w:t>
      </w:r>
      <w:r w:rsidR="00C33F85" w:rsidRPr="00B0140A">
        <w:rPr>
          <w:rFonts w:ascii="Arial" w:hAnsi="Arial" w:cs="Arial"/>
          <w:b/>
          <w:bCs/>
          <w:i/>
          <w:iCs/>
          <w:sz w:val="22"/>
          <w:szCs w:val="22"/>
        </w:rPr>
        <w:t>Sokółce</w:t>
      </w:r>
    </w:p>
    <w:p w14:paraId="3238B115" w14:textId="77777777" w:rsidR="00C33F85" w:rsidRPr="00B0140A" w:rsidRDefault="00C33F85" w:rsidP="00C33F85">
      <w:pPr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ul. Piłsudskiego 7</w:t>
      </w:r>
    </w:p>
    <w:p w14:paraId="43EE3D55" w14:textId="77777777" w:rsidR="0093226B" w:rsidRPr="00B0140A" w:rsidRDefault="00C33F85" w:rsidP="00C33F85">
      <w:pPr>
        <w:jc w:val="right"/>
        <w:rPr>
          <w:rFonts w:ascii="Arial" w:hAnsi="Arial" w:cs="Arial"/>
          <w:sz w:val="22"/>
          <w:szCs w:val="20"/>
        </w:rPr>
      </w:pPr>
      <w:r w:rsidRPr="00B0140A">
        <w:rPr>
          <w:rFonts w:ascii="Arial" w:hAnsi="Arial" w:cs="Arial"/>
          <w:b/>
          <w:bCs/>
          <w:i/>
          <w:iCs/>
          <w:sz w:val="22"/>
          <w:szCs w:val="22"/>
        </w:rPr>
        <w:t>16-100 Sokółka</w:t>
      </w:r>
      <w:r w:rsidR="0093226B" w:rsidRPr="00B0140A">
        <w:rPr>
          <w:rFonts w:ascii="Arial" w:hAnsi="Arial" w:cs="Arial"/>
          <w:sz w:val="22"/>
          <w:szCs w:val="20"/>
        </w:rPr>
        <w:t xml:space="preserve"> </w:t>
      </w:r>
    </w:p>
    <w:p w14:paraId="25B3C364" w14:textId="77777777" w:rsidR="0093226B" w:rsidRPr="00B0140A" w:rsidRDefault="0093226B" w:rsidP="0093226B">
      <w:pPr>
        <w:jc w:val="right"/>
        <w:rPr>
          <w:rFonts w:ascii="Arial" w:hAnsi="Arial" w:cs="Arial"/>
          <w:sz w:val="22"/>
          <w:szCs w:val="20"/>
        </w:rPr>
      </w:pPr>
    </w:p>
    <w:p w14:paraId="7C5BA12D" w14:textId="77777777" w:rsidR="0093226B" w:rsidRPr="00B0140A" w:rsidRDefault="0093226B" w:rsidP="0093226B">
      <w:pPr>
        <w:jc w:val="center"/>
        <w:rPr>
          <w:rFonts w:ascii="Arial" w:hAnsi="Arial" w:cs="Arial"/>
          <w:sz w:val="22"/>
          <w:szCs w:val="22"/>
        </w:rPr>
      </w:pPr>
    </w:p>
    <w:p w14:paraId="624330FC" w14:textId="77777777" w:rsidR="0093226B" w:rsidRPr="00B0140A" w:rsidRDefault="0093226B" w:rsidP="00F73A5B">
      <w:pPr>
        <w:pStyle w:val="Nagwek1"/>
      </w:pPr>
      <w:r w:rsidRPr="00B0140A">
        <w:t>Oświadczenie dotyczące tajemnicy przedsiębiorstwa*</w:t>
      </w:r>
    </w:p>
    <w:p w14:paraId="46BB1447" w14:textId="77777777" w:rsidR="0093226B" w:rsidRPr="00B0140A" w:rsidRDefault="0093226B" w:rsidP="0093226B">
      <w:pPr>
        <w:rPr>
          <w:rFonts w:ascii="Arial" w:hAnsi="Arial" w:cs="Arial"/>
          <w:sz w:val="22"/>
          <w:szCs w:val="22"/>
        </w:rPr>
      </w:pPr>
    </w:p>
    <w:p w14:paraId="1205D4BE" w14:textId="77777777" w:rsidR="0093226B" w:rsidRPr="00B0140A" w:rsidRDefault="0093226B" w:rsidP="0093226B">
      <w:pPr>
        <w:jc w:val="both"/>
        <w:rPr>
          <w:rFonts w:ascii="Arial" w:hAnsi="Arial" w:cs="Arial"/>
          <w:sz w:val="22"/>
          <w:szCs w:val="22"/>
        </w:rPr>
      </w:pPr>
    </w:p>
    <w:p w14:paraId="04BF348D" w14:textId="77777777" w:rsidR="0093226B" w:rsidRPr="00B0140A" w:rsidRDefault="0093226B" w:rsidP="0093226B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Ja/My, niżej podpisany/-i:</w:t>
      </w:r>
    </w:p>
    <w:p w14:paraId="364FA930" w14:textId="77777777" w:rsidR="0093226B" w:rsidRPr="00B0140A" w:rsidRDefault="0093226B" w:rsidP="0093226B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1A7779" w14:textId="77777777" w:rsidR="0093226B" w:rsidRPr="00B0140A" w:rsidRDefault="0093226B" w:rsidP="0093226B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działając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imieniu</w:t>
      </w:r>
      <w:r w:rsidR="00EC720C" w:rsidRPr="00B0140A">
        <w:rPr>
          <w:rFonts w:ascii="Arial" w:hAnsi="Arial" w:cs="Arial"/>
          <w:sz w:val="22"/>
          <w:szCs w:val="22"/>
        </w:rPr>
        <w:t xml:space="preserve"> i </w:t>
      </w:r>
      <w:r w:rsidR="00C82276" w:rsidRPr="00B0140A">
        <w:rPr>
          <w:rFonts w:ascii="Arial" w:hAnsi="Arial" w:cs="Arial"/>
          <w:sz w:val="22"/>
          <w:szCs w:val="22"/>
        </w:rPr>
        <w:t>na </w:t>
      </w:r>
      <w:r w:rsidRPr="00B0140A">
        <w:rPr>
          <w:rFonts w:ascii="Arial" w:hAnsi="Arial" w:cs="Arial"/>
          <w:sz w:val="22"/>
          <w:szCs w:val="22"/>
        </w:rPr>
        <w:t>rzecz:</w:t>
      </w:r>
    </w:p>
    <w:p w14:paraId="7766190C" w14:textId="77777777" w:rsidR="0093226B" w:rsidRPr="00B0140A" w:rsidRDefault="0093226B" w:rsidP="0093226B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DBD520" w14:textId="77777777" w:rsidR="0093226B" w:rsidRPr="00B0140A" w:rsidRDefault="0093226B" w:rsidP="0093226B">
      <w:pPr>
        <w:jc w:val="both"/>
        <w:rPr>
          <w:rFonts w:ascii="Arial" w:hAnsi="Arial" w:cs="Arial"/>
          <w:sz w:val="22"/>
          <w:szCs w:val="20"/>
        </w:rPr>
      </w:pPr>
      <w:r w:rsidRPr="00B0140A">
        <w:rPr>
          <w:rFonts w:ascii="Arial" w:hAnsi="Arial" w:cs="Arial"/>
          <w:sz w:val="22"/>
          <w:szCs w:val="20"/>
        </w:rPr>
        <w:t xml:space="preserve">/nazwa (firma), dokładny adres Wykonawcy/Wykonawców/ </w:t>
      </w:r>
    </w:p>
    <w:p w14:paraId="668BF886" w14:textId="5F66A32F" w:rsidR="0093226B" w:rsidRPr="00B0140A" w:rsidRDefault="0093226B" w:rsidP="0093226B">
      <w:pPr>
        <w:suppressAutoHyphens/>
        <w:spacing w:before="240"/>
        <w:jc w:val="both"/>
        <w:rPr>
          <w:rFonts w:ascii="Arial" w:hAnsi="Arial" w:cs="Arial"/>
          <w:sz w:val="22"/>
        </w:rPr>
      </w:pPr>
      <w:r w:rsidRPr="00B0140A">
        <w:rPr>
          <w:rFonts w:ascii="Arial" w:hAnsi="Arial" w:cs="Arial"/>
          <w:sz w:val="22"/>
        </w:rPr>
        <w:t>przystępując</w:t>
      </w:r>
      <w:r w:rsidR="00C82276" w:rsidRPr="00B0140A">
        <w:rPr>
          <w:rFonts w:ascii="Arial" w:hAnsi="Arial" w:cs="Arial"/>
          <w:sz w:val="22"/>
        </w:rPr>
        <w:t xml:space="preserve"> do </w:t>
      </w:r>
      <w:r w:rsidRPr="00B0140A">
        <w:rPr>
          <w:rFonts w:ascii="Arial" w:hAnsi="Arial" w:cs="Arial"/>
          <w:sz w:val="22"/>
        </w:rPr>
        <w:t>postępowania prowadzonego</w:t>
      </w:r>
      <w:r w:rsidR="00EB33A4" w:rsidRPr="00B0140A">
        <w:rPr>
          <w:rFonts w:ascii="Arial" w:hAnsi="Arial" w:cs="Arial"/>
          <w:sz w:val="22"/>
        </w:rPr>
        <w:t xml:space="preserve"> w </w:t>
      </w:r>
      <w:r w:rsidRPr="00B0140A">
        <w:rPr>
          <w:rFonts w:ascii="Arial" w:hAnsi="Arial" w:cs="Arial"/>
          <w:sz w:val="22"/>
        </w:rPr>
        <w:t xml:space="preserve">trybie </w:t>
      </w:r>
      <w:r w:rsidR="00CC0C1A" w:rsidRPr="00B0140A">
        <w:rPr>
          <w:rFonts w:ascii="Arial" w:hAnsi="Arial" w:cs="Arial"/>
          <w:sz w:val="22"/>
          <w:szCs w:val="22"/>
          <w:lang w:eastAsia="ar-SA"/>
        </w:rPr>
        <w:t>podstawowym</w:t>
      </w:r>
      <w:r w:rsidR="00C82276" w:rsidRPr="00B0140A">
        <w:rPr>
          <w:rFonts w:ascii="Arial" w:hAnsi="Arial" w:cs="Arial"/>
          <w:sz w:val="22"/>
          <w:szCs w:val="22"/>
          <w:lang w:eastAsia="ar-SA"/>
        </w:rPr>
        <w:t xml:space="preserve"> na </w:t>
      </w:r>
      <w:r w:rsidR="00CC0C1A" w:rsidRPr="00B0140A">
        <w:rPr>
          <w:rFonts w:ascii="Arial" w:hAnsi="Arial" w:cs="Arial"/>
          <w:sz w:val="22"/>
          <w:szCs w:val="22"/>
          <w:lang w:eastAsia="ar-SA"/>
        </w:rPr>
        <w:t>podstawie art. 275 pkt 1) ustawy Pzp</w:t>
      </w:r>
      <w:r w:rsidR="00EB33A4" w:rsidRPr="00B0140A">
        <w:rPr>
          <w:rFonts w:ascii="Arial" w:hAnsi="Arial" w:cs="Arial"/>
          <w:bCs/>
          <w:sz w:val="22"/>
        </w:rPr>
        <w:t xml:space="preserve"> w </w:t>
      </w:r>
      <w:r w:rsidRPr="00B0140A">
        <w:rPr>
          <w:rFonts w:ascii="Arial" w:hAnsi="Arial" w:cs="Arial"/>
          <w:bCs/>
          <w:sz w:val="22"/>
        </w:rPr>
        <w:t>zakresie</w:t>
      </w:r>
      <w:r w:rsidRPr="00B0140A">
        <w:rPr>
          <w:rFonts w:ascii="Arial" w:hAnsi="Arial" w:cs="Arial"/>
          <w:b/>
          <w:bCs/>
          <w:sz w:val="22"/>
        </w:rPr>
        <w:t xml:space="preserve"> </w:t>
      </w:r>
      <w:r w:rsidRPr="00B0140A">
        <w:rPr>
          <w:rFonts w:ascii="Arial" w:hAnsi="Arial" w:cs="Arial"/>
          <w:b/>
          <w:bCs/>
          <w:sz w:val="22"/>
          <w:szCs w:val="22"/>
        </w:rPr>
        <w:t>„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>Usługi ochrony osób</w:t>
      </w:r>
      <w:r w:rsidR="00EC720C" w:rsidRPr="00B0140A">
        <w:rPr>
          <w:rFonts w:ascii="Arial" w:hAnsi="Arial" w:cs="Arial"/>
          <w:b/>
          <w:bCs/>
          <w:sz w:val="22"/>
          <w:szCs w:val="22"/>
        </w:rPr>
        <w:t xml:space="preserve"> i 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>mienia Sądu Rejonowego</w:t>
      </w:r>
      <w:r w:rsidR="00EB33A4" w:rsidRPr="00B0140A">
        <w:rPr>
          <w:rFonts w:ascii="Arial" w:hAnsi="Arial" w:cs="Arial"/>
          <w:b/>
          <w:bCs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 xml:space="preserve">Sokółce oraz </w:t>
      </w:r>
      <w:r w:rsidR="00FD1286" w:rsidRPr="00B0140A">
        <w:rPr>
          <w:rFonts w:ascii="Arial" w:hAnsi="Arial" w:cs="Arial"/>
          <w:b/>
          <w:bCs/>
          <w:sz w:val="22"/>
          <w:szCs w:val="22"/>
        </w:rPr>
        <w:t>bieżący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 xml:space="preserve"> monitoring </w:t>
      </w:r>
      <w:proofErr w:type="spellStart"/>
      <w:r w:rsidR="00936D0C" w:rsidRPr="00B0140A">
        <w:rPr>
          <w:rFonts w:ascii="Arial" w:hAnsi="Arial" w:cs="Arial"/>
          <w:b/>
          <w:bCs/>
          <w:sz w:val="22"/>
          <w:szCs w:val="22"/>
        </w:rPr>
        <w:t>CCTV</w:t>
      </w:r>
      <w:proofErr w:type="spellEnd"/>
      <w:r w:rsidR="00FD1286" w:rsidRPr="00B0140A">
        <w:rPr>
          <w:rFonts w:ascii="Arial" w:hAnsi="Arial" w:cs="Arial"/>
          <w:b/>
          <w:bCs/>
          <w:sz w:val="22"/>
          <w:szCs w:val="22"/>
        </w:rPr>
        <w:t>,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936D0C" w:rsidRPr="00B0140A">
        <w:rPr>
          <w:rFonts w:ascii="Arial" w:hAnsi="Arial" w:cs="Arial"/>
          <w:b/>
          <w:bCs/>
          <w:sz w:val="22"/>
          <w:szCs w:val="22"/>
        </w:rPr>
        <w:t>SSWiN</w:t>
      </w:r>
      <w:proofErr w:type="spellEnd"/>
      <w:r w:rsidR="00EC720C" w:rsidRPr="00B0140A">
        <w:rPr>
          <w:rFonts w:ascii="Arial" w:hAnsi="Arial" w:cs="Arial"/>
          <w:b/>
          <w:bCs/>
          <w:sz w:val="22"/>
          <w:szCs w:val="22"/>
        </w:rPr>
        <w:t xml:space="preserve"> i </w:t>
      </w:r>
      <w:r w:rsidR="00810E30" w:rsidRPr="00B0140A">
        <w:rPr>
          <w:rFonts w:ascii="Arial" w:hAnsi="Arial" w:cs="Arial"/>
          <w:b/>
          <w:bCs/>
          <w:sz w:val="22"/>
          <w:szCs w:val="22"/>
        </w:rPr>
        <w:t>ppoż.</w:t>
      </w:r>
      <w:r w:rsidR="00EB33A4" w:rsidRPr="00B0140A">
        <w:rPr>
          <w:rFonts w:ascii="Arial" w:hAnsi="Arial" w:cs="Arial"/>
          <w:b/>
          <w:bCs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>lokalu archiwum przy ul. Pocztowej 3</w:t>
      </w:r>
      <w:r w:rsidR="00EB33A4" w:rsidRPr="00B0140A">
        <w:rPr>
          <w:rFonts w:ascii="Arial" w:hAnsi="Arial" w:cs="Arial"/>
          <w:b/>
          <w:bCs/>
          <w:sz w:val="22"/>
          <w:szCs w:val="22"/>
        </w:rPr>
        <w:t xml:space="preserve"> w </w:t>
      </w:r>
      <w:r w:rsidR="00936D0C" w:rsidRPr="00B0140A">
        <w:rPr>
          <w:rFonts w:ascii="Arial" w:hAnsi="Arial" w:cs="Arial"/>
          <w:b/>
          <w:bCs/>
          <w:sz w:val="22"/>
          <w:szCs w:val="22"/>
        </w:rPr>
        <w:t>Sokółce</w:t>
      </w:r>
      <w:r w:rsidRPr="00B0140A">
        <w:rPr>
          <w:rFonts w:ascii="Arial" w:hAnsi="Arial" w:cs="Arial"/>
          <w:b/>
          <w:bCs/>
          <w:sz w:val="22"/>
          <w:szCs w:val="22"/>
        </w:rPr>
        <w:t>”</w:t>
      </w:r>
      <w:r w:rsidRPr="00B0140A">
        <w:rPr>
          <w:rFonts w:ascii="Arial" w:hAnsi="Arial" w:cs="Arial"/>
          <w:bCs/>
          <w:sz w:val="22"/>
          <w:szCs w:val="22"/>
        </w:rPr>
        <w:t xml:space="preserve"> </w:t>
      </w:r>
      <w:r w:rsidRPr="00B0140A">
        <w:rPr>
          <w:rFonts w:ascii="Arial" w:hAnsi="Arial" w:cs="Arial"/>
          <w:sz w:val="22"/>
          <w:szCs w:val="22"/>
        </w:rPr>
        <w:t xml:space="preserve">znak postępowania: </w:t>
      </w:r>
      <w:r w:rsidR="00C1287C">
        <w:rPr>
          <w:rFonts w:ascii="Arial" w:hAnsi="Arial" w:cs="Arial"/>
          <w:bCs/>
          <w:sz w:val="22"/>
        </w:rPr>
        <w:t>A.261.1.2026</w:t>
      </w:r>
      <w:r w:rsidR="00CC0C1A" w:rsidRPr="00B0140A">
        <w:rPr>
          <w:rFonts w:ascii="Arial" w:hAnsi="Arial" w:cs="Arial"/>
          <w:bCs/>
          <w:sz w:val="22"/>
        </w:rPr>
        <w:t xml:space="preserve"> </w:t>
      </w:r>
      <w:r w:rsidRPr="00B0140A">
        <w:rPr>
          <w:rFonts w:ascii="Arial" w:hAnsi="Arial" w:cs="Arial"/>
          <w:sz w:val="22"/>
        </w:rPr>
        <w:t xml:space="preserve">oświadczamy, że: </w:t>
      </w:r>
    </w:p>
    <w:p w14:paraId="22CA2CF6" w14:textId="77777777" w:rsidR="0093226B" w:rsidRPr="00B0140A" w:rsidRDefault="0093226B" w:rsidP="0093226B">
      <w:pPr>
        <w:jc w:val="both"/>
        <w:rPr>
          <w:rFonts w:ascii="Arial" w:hAnsi="Arial" w:cs="Arial"/>
          <w:sz w:val="22"/>
        </w:rPr>
      </w:pPr>
    </w:p>
    <w:p w14:paraId="412B8BA5" w14:textId="77777777" w:rsidR="00CC0C1A" w:rsidRPr="00B0140A" w:rsidRDefault="0093226B" w:rsidP="00CC0C1A">
      <w:pPr>
        <w:ind w:left="360" w:hanging="360"/>
        <w:jc w:val="both"/>
        <w:rPr>
          <w:rFonts w:ascii="Arial" w:hAnsi="Arial" w:cs="Arial"/>
          <w:color w:val="000000"/>
          <w:kern w:val="144"/>
          <w:sz w:val="22"/>
          <w:szCs w:val="20"/>
        </w:rPr>
      </w:pPr>
      <w:r w:rsidRPr="00B0140A">
        <w:rPr>
          <w:rFonts w:ascii="Arial" w:hAnsi="Arial" w:cs="Arial"/>
          <w:sz w:val="22"/>
        </w:rPr>
        <w:t>1)</w:t>
      </w:r>
      <w:r w:rsidRPr="00B0140A">
        <w:rPr>
          <w:rFonts w:ascii="Arial" w:hAnsi="Arial" w:cs="Arial"/>
          <w:sz w:val="22"/>
        </w:rPr>
        <w:tab/>
      </w:r>
      <w:r w:rsidR="00CC0C1A" w:rsidRPr="00B0140A">
        <w:rPr>
          <w:rFonts w:ascii="Arial" w:hAnsi="Arial" w:cs="Arial"/>
          <w:color w:val="000000"/>
          <w:kern w:val="144"/>
          <w:sz w:val="22"/>
          <w:szCs w:val="20"/>
        </w:rPr>
        <w:t>utajnione przez naszą firmę dane zawarte</w:t>
      </w:r>
      <w:r w:rsidR="00EB33A4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w </w:t>
      </w:r>
      <w:r w:rsidR="00CC0C1A" w:rsidRPr="00B0140A">
        <w:rPr>
          <w:rFonts w:ascii="Arial" w:hAnsi="Arial" w:cs="Arial"/>
          <w:color w:val="000000"/>
          <w:kern w:val="144"/>
          <w:sz w:val="22"/>
          <w:szCs w:val="20"/>
        </w:rPr>
        <w:t>załączniku nr ....</w:t>
      </w:r>
      <w:r w:rsidR="00C82276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do </w:t>
      </w:r>
      <w:r w:rsidR="00CC0C1A" w:rsidRPr="00B0140A">
        <w:rPr>
          <w:rFonts w:ascii="Arial" w:hAnsi="Arial" w:cs="Arial"/>
          <w:color w:val="000000"/>
          <w:kern w:val="144"/>
          <w:sz w:val="22"/>
          <w:szCs w:val="20"/>
        </w:rPr>
        <w:t>oferty** /</w:t>
      </w:r>
      <w:r w:rsidR="00C82276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na </w:t>
      </w:r>
      <w:r w:rsidR="00CC0C1A" w:rsidRPr="00B0140A">
        <w:rPr>
          <w:rFonts w:ascii="Arial" w:hAnsi="Arial" w:cs="Arial"/>
          <w:color w:val="000000"/>
          <w:kern w:val="144"/>
          <w:sz w:val="22"/>
          <w:szCs w:val="20"/>
        </w:rPr>
        <w:t>stronach ...... oferty**, dotyczące informacji: technicznych*, technologicznych*, handlowych*, organizacyjnych* nie</w:t>
      </w:r>
      <w:r w:rsidR="00EC720C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są </w:t>
      </w:r>
      <w:r w:rsidR="00CC0C1A" w:rsidRPr="00B0140A">
        <w:rPr>
          <w:rFonts w:ascii="Arial" w:hAnsi="Arial" w:cs="Arial"/>
          <w:color w:val="000000"/>
          <w:kern w:val="144"/>
          <w:sz w:val="22"/>
          <w:szCs w:val="20"/>
        </w:rPr>
        <w:t>powszechnie dostępne, tzn. nie</w:t>
      </w:r>
      <w:r w:rsidR="00EC720C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są </w:t>
      </w:r>
      <w:r w:rsidR="00CC0C1A" w:rsidRPr="00B0140A">
        <w:rPr>
          <w:rFonts w:ascii="Arial" w:hAnsi="Arial" w:cs="Arial"/>
          <w:color w:val="000000"/>
          <w:kern w:val="144"/>
          <w:sz w:val="22"/>
          <w:szCs w:val="20"/>
        </w:rPr>
        <w:t>publikowane</w:t>
      </w:r>
      <w:r w:rsidR="00EB33A4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w </w:t>
      </w:r>
      <w:r w:rsidR="00CC0C1A" w:rsidRPr="00B0140A">
        <w:rPr>
          <w:rFonts w:ascii="Arial" w:hAnsi="Arial" w:cs="Arial"/>
          <w:color w:val="000000"/>
          <w:kern w:val="144"/>
          <w:sz w:val="22"/>
          <w:szCs w:val="20"/>
        </w:rPr>
        <w:t>materiałach drukowanych bądź</w:t>
      </w:r>
      <w:r w:rsidR="00EB33A4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w </w:t>
      </w:r>
      <w:r w:rsidR="00CC0C1A" w:rsidRPr="00B0140A">
        <w:rPr>
          <w:rFonts w:ascii="Arial" w:hAnsi="Arial" w:cs="Arial"/>
          <w:color w:val="000000"/>
          <w:kern w:val="144"/>
          <w:sz w:val="22"/>
          <w:szCs w:val="20"/>
        </w:rPr>
        <w:t>Internecie,</w:t>
      </w:r>
      <w:r w:rsidR="00EB33A4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w </w:t>
      </w:r>
      <w:r w:rsidR="00CC0C1A" w:rsidRPr="00B0140A">
        <w:rPr>
          <w:rFonts w:ascii="Arial" w:hAnsi="Arial" w:cs="Arial"/>
          <w:color w:val="000000"/>
          <w:kern w:val="144"/>
          <w:sz w:val="22"/>
          <w:szCs w:val="20"/>
        </w:rPr>
        <w:t>związku</w:t>
      </w:r>
      <w:r w:rsidR="00C82276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z </w:t>
      </w:r>
      <w:r w:rsidR="00CC0C1A" w:rsidRPr="00B0140A">
        <w:rPr>
          <w:rFonts w:ascii="Arial" w:hAnsi="Arial" w:cs="Arial"/>
          <w:color w:val="000000"/>
          <w:kern w:val="144"/>
          <w:sz w:val="22"/>
          <w:szCs w:val="20"/>
        </w:rPr>
        <w:t>tym stanowią tajemnicę przedsiębiorstwa</w:t>
      </w:r>
      <w:r w:rsidR="00EB33A4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w </w:t>
      </w:r>
      <w:r w:rsidR="00CC0C1A" w:rsidRPr="00B0140A">
        <w:rPr>
          <w:rFonts w:ascii="Arial" w:hAnsi="Arial" w:cs="Arial"/>
          <w:color w:val="000000"/>
          <w:kern w:val="144"/>
          <w:sz w:val="22"/>
          <w:szCs w:val="20"/>
        </w:rPr>
        <w:t>rozumieniu art. 11 ust. 4 ustawy</w:t>
      </w:r>
      <w:r w:rsidR="00C82276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z </w:t>
      </w:r>
      <w:r w:rsidR="00CC0C1A" w:rsidRPr="00B0140A">
        <w:rPr>
          <w:rFonts w:ascii="Arial" w:hAnsi="Arial" w:cs="Arial"/>
          <w:color w:val="000000"/>
          <w:kern w:val="144"/>
          <w:sz w:val="22"/>
          <w:szCs w:val="20"/>
        </w:rPr>
        <w:t>dnia 16 kwietnia 1993 roku</w:t>
      </w:r>
      <w:r w:rsidR="00C82276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o </w:t>
      </w:r>
      <w:r w:rsidR="00CC0C1A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zwalczaniu nieuczciwej konkurencji </w:t>
      </w:r>
      <w:r w:rsidR="00FD1286" w:rsidRPr="00B0140A">
        <w:rPr>
          <w:rFonts w:ascii="Arial" w:hAnsi="Arial" w:cs="Arial"/>
          <w:color w:val="000000"/>
          <w:kern w:val="144"/>
          <w:sz w:val="22"/>
          <w:szCs w:val="20"/>
        </w:rPr>
        <w:t>(Dz.U.</w:t>
      </w:r>
      <w:r w:rsidR="00C82276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z </w:t>
      </w:r>
      <w:r w:rsidR="00FD1286" w:rsidRPr="00B0140A">
        <w:rPr>
          <w:rFonts w:ascii="Arial" w:hAnsi="Arial" w:cs="Arial"/>
          <w:color w:val="000000"/>
          <w:kern w:val="144"/>
          <w:sz w:val="22"/>
          <w:szCs w:val="20"/>
        </w:rPr>
        <w:t>2022 r. poz. 1233)</w:t>
      </w:r>
      <w:r w:rsidR="00CC0C1A" w:rsidRPr="00B0140A">
        <w:rPr>
          <w:rFonts w:ascii="Arial" w:hAnsi="Arial" w:cs="Arial"/>
          <w:color w:val="000000"/>
          <w:kern w:val="144"/>
          <w:sz w:val="22"/>
          <w:szCs w:val="20"/>
        </w:rPr>
        <w:t>;</w:t>
      </w:r>
    </w:p>
    <w:p w14:paraId="3E990E36" w14:textId="3EA3CC27" w:rsidR="00CC0C1A" w:rsidRPr="00B0140A" w:rsidRDefault="00CC0C1A" w:rsidP="00CC0C1A">
      <w:pPr>
        <w:ind w:left="360" w:hanging="360"/>
        <w:jc w:val="both"/>
        <w:rPr>
          <w:rFonts w:ascii="Arial" w:hAnsi="Arial" w:cs="Arial"/>
          <w:color w:val="000000"/>
          <w:kern w:val="144"/>
          <w:sz w:val="22"/>
          <w:szCs w:val="20"/>
        </w:rPr>
      </w:pPr>
      <w:r w:rsidRPr="00B0140A">
        <w:rPr>
          <w:rFonts w:ascii="Arial" w:hAnsi="Arial" w:cs="Arial"/>
          <w:color w:val="000000"/>
          <w:kern w:val="144"/>
          <w:sz w:val="22"/>
          <w:szCs w:val="20"/>
        </w:rPr>
        <w:t>2)</w:t>
      </w:r>
      <w:r w:rsidRPr="00B0140A">
        <w:rPr>
          <w:rFonts w:ascii="Arial" w:hAnsi="Arial" w:cs="Arial"/>
          <w:color w:val="000000"/>
          <w:kern w:val="144"/>
          <w:sz w:val="22"/>
          <w:szCs w:val="20"/>
        </w:rPr>
        <w:tab/>
        <w:t>utajnienie tych danych nie ma</w:t>
      </w:r>
      <w:r w:rsidR="00C82276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na </w:t>
      </w:r>
      <w:r w:rsidRPr="00B0140A">
        <w:rPr>
          <w:rFonts w:ascii="Arial" w:hAnsi="Arial" w:cs="Arial"/>
          <w:color w:val="000000"/>
          <w:kern w:val="144"/>
          <w:sz w:val="22"/>
          <w:szCs w:val="20"/>
        </w:rPr>
        <w:t>celu utrudnienia uczciwej konkurencji</w:t>
      </w:r>
      <w:r w:rsidR="00EB33A4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w </w:t>
      </w:r>
      <w:r w:rsidRPr="00B0140A">
        <w:rPr>
          <w:rFonts w:ascii="Arial" w:hAnsi="Arial" w:cs="Arial"/>
          <w:color w:val="000000"/>
          <w:kern w:val="144"/>
          <w:sz w:val="22"/>
          <w:szCs w:val="20"/>
        </w:rPr>
        <w:t>przedmiotowym zamówieniu publicznym oraz nie dotyczy informacji,</w:t>
      </w:r>
      <w:r w:rsidR="00C82276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o </w:t>
      </w:r>
      <w:r w:rsidRPr="00B0140A">
        <w:rPr>
          <w:rFonts w:ascii="Arial" w:hAnsi="Arial" w:cs="Arial"/>
          <w:color w:val="000000"/>
          <w:kern w:val="144"/>
          <w:sz w:val="22"/>
          <w:szCs w:val="20"/>
        </w:rPr>
        <w:t>których mowa</w:t>
      </w:r>
      <w:r w:rsidR="00EB33A4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w </w:t>
      </w:r>
      <w:r w:rsidRPr="00B0140A">
        <w:rPr>
          <w:rFonts w:ascii="Arial" w:hAnsi="Arial" w:cs="Arial"/>
          <w:color w:val="000000"/>
          <w:kern w:val="144"/>
          <w:sz w:val="22"/>
          <w:szCs w:val="20"/>
        </w:rPr>
        <w:t>art. 222 ust. 5 ustawy</w:t>
      </w:r>
      <w:r w:rsidR="00C82276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z </w:t>
      </w:r>
      <w:r w:rsidRPr="00B0140A">
        <w:rPr>
          <w:rFonts w:ascii="Arial" w:hAnsi="Arial" w:cs="Arial"/>
          <w:color w:val="000000"/>
          <w:kern w:val="144"/>
          <w:sz w:val="22"/>
          <w:szCs w:val="20"/>
        </w:rPr>
        <w:t>dnia 11 września 2019 roku Prawo zamówień publicznych (</w:t>
      </w:r>
      <w:r w:rsidR="00FD1286" w:rsidRPr="00B0140A">
        <w:rPr>
          <w:rFonts w:ascii="Arial" w:hAnsi="Arial" w:cs="Arial"/>
          <w:bCs/>
          <w:sz w:val="22"/>
        </w:rPr>
        <w:t>Dz.U.</w:t>
      </w:r>
      <w:r w:rsidR="00C82276" w:rsidRPr="00B0140A">
        <w:rPr>
          <w:rFonts w:ascii="Arial" w:hAnsi="Arial" w:cs="Arial"/>
          <w:bCs/>
          <w:sz w:val="22"/>
        </w:rPr>
        <w:t xml:space="preserve"> z </w:t>
      </w:r>
      <w:r w:rsidR="00FD1286" w:rsidRPr="00B0140A">
        <w:rPr>
          <w:rFonts w:ascii="Arial" w:hAnsi="Arial" w:cs="Arial"/>
          <w:bCs/>
          <w:sz w:val="22"/>
        </w:rPr>
        <w:t>202</w:t>
      </w:r>
      <w:r w:rsidR="00507F26">
        <w:rPr>
          <w:rFonts w:ascii="Arial" w:hAnsi="Arial" w:cs="Arial"/>
          <w:bCs/>
          <w:sz w:val="22"/>
        </w:rPr>
        <w:t>4</w:t>
      </w:r>
      <w:r w:rsidR="00FD1286" w:rsidRPr="00B0140A">
        <w:rPr>
          <w:rFonts w:ascii="Arial" w:hAnsi="Arial" w:cs="Arial"/>
          <w:bCs/>
          <w:sz w:val="22"/>
        </w:rPr>
        <w:t xml:space="preserve"> r., poz. </w:t>
      </w:r>
      <w:r w:rsidR="00507F26">
        <w:rPr>
          <w:rFonts w:ascii="Arial" w:hAnsi="Arial" w:cs="Arial"/>
          <w:bCs/>
          <w:sz w:val="22"/>
        </w:rPr>
        <w:t>1320</w:t>
      </w:r>
      <w:r w:rsidRPr="00B0140A">
        <w:rPr>
          <w:rFonts w:ascii="Arial" w:hAnsi="Arial" w:cs="Arial"/>
          <w:color w:val="000000"/>
          <w:kern w:val="144"/>
          <w:sz w:val="22"/>
          <w:szCs w:val="20"/>
        </w:rPr>
        <w:t>).</w:t>
      </w:r>
    </w:p>
    <w:p w14:paraId="10C2FC38" w14:textId="77777777" w:rsidR="00CC0C1A" w:rsidRPr="00B0140A" w:rsidRDefault="00CC0C1A" w:rsidP="00CC0C1A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color w:val="000000"/>
          <w:kern w:val="144"/>
          <w:sz w:val="22"/>
          <w:szCs w:val="20"/>
        </w:rPr>
        <w:t>3)</w:t>
      </w:r>
      <w:r w:rsidRPr="00B0140A">
        <w:rPr>
          <w:rFonts w:ascii="Arial" w:hAnsi="Arial" w:cs="Arial"/>
          <w:color w:val="000000"/>
          <w:kern w:val="144"/>
          <w:sz w:val="22"/>
          <w:szCs w:val="20"/>
        </w:rPr>
        <w:tab/>
      </w:r>
      <w:r w:rsidRPr="00B0140A">
        <w:rPr>
          <w:rFonts w:ascii="Arial" w:hAnsi="Arial" w:cs="Arial"/>
          <w:sz w:val="22"/>
          <w:szCs w:val="22"/>
        </w:rPr>
        <w:t>do niniejszego oświadczenia dołączamy informację,</w:t>
      </w:r>
      <w:r w:rsidR="00EB33A4" w:rsidRPr="00B0140A">
        <w:rPr>
          <w:rFonts w:ascii="Arial" w:hAnsi="Arial" w:cs="Arial"/>
          <w:sz w:val="22"/>
          <w:szCs w:val="22"/>
        </w:rPr>
        <w:t xml:space="preserve"> w </w:t>
      </w:r>
      <w:r w:rsidRPr="00B0140A">
        <w:rPr>
          <w:rFonts w:ascii="Arial" w:hAnsi="Arial" w:cs="Arial"/>
          <w:sz w:val="22"/>
          <w:szCs w:val="22"/>
        </w:rPr>
        <w:t>której wykazujemy, iż zastrzeżone informacje stanowią tajemnicę przedsiębiorstwa.</w:t>
      </w:r>
    </w:p>
    <w:p w14:paraId="2352B894" w14:textId="77777777" w:rsidR="00591BA9" w:rsidRPr="00B0140A" w:rsidRDefault="00591BA9" w:rsidP="00CC0C1A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color w:val="000000"/>
          <w:kern w:val="144"/>
          <w:sz w:val="22"/>
          <w:szCs w:val="20"/>
        </w:rPr>
        <w:t>4)</w:t>
      </w:r>
      <w:r w:rsidRPr="00B0140A">
        <w:rPr>
          <w:rFonts w:ascii="Arial" w:hAnsi="Arial" w:cs="Arial"/>
          <w:color w:val="000000"/>
          <w:kern w:val="144"/>
          <w:sz w:val="22"/>
          <w:szCs w:val="20"/>
        </w:rPr>
        <w:tab/>
      </w:r>
      <w:r w:rsidR="00021AB4" w:rsidRPr="00B0140A">
        <w:rPr>
          <w:rFonts w:ascii="Arial" w:hAnsi="Arial" w:cs="Arial"/>
          <w:color w:val="000000"/>
          <w:kern w:val="144"/>
          <w:sz w:val="22"/>
          <w:szCs w:val="20"/>
        </w:rPr>
        <w:t>d</w:t>
      </w:r>
      <w:r w:rsidRPr="00B0140A">
        <w:rPr>
          <w:rFonts w:ascii="Arial" w:hAnsi="Arial" w:cs="Arial"/>
          <w:color w:val="000000"/>
          <w:kern w:val="144"/>
          <w:sz w:val="22"/>
          <w:szCs w:val="20"/>
        </w:rPr>
        <w:t>okumenty zawierające informacje stanowiące tajemnic</w:t>
      </w:r>
      <w:r w:rsidR="00021AB4" w:rsidRPr="00B0140A">
        <w:rPr>
          <w:rFonts w:ascii="Arial" w:hAnsi="Arial" w:cs="Arial"/>
          <w:color w:val="000000"/>
          <w:kern w:val="144"/>
          <w:sz w:val="22"/>
          <w:szCs w:val="20"/>
        </w:rPr>
        <w:t>ę</w:t>
      </w:r>
      <w:r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przedsiębiorstw</w:t>
      </w:r>
      <w:r w:rsidR="00021AB4" w:rsidRPr="00B0140A">
        <w:rPr>
          <w:rFonts w:ascii="Arial" w:hAnsi="Arial" w:cs="Arial"/>
          <w:color w:val="000000"/>
          <w:kern w:val="144"/>
          <w:sz w:val="22"/>
          <w:szCs w:val="20"/>
        </w:rPr>
        <w:t>a zostały przygotowane</w:t>
      </w:r>
      <w:r w:rsidR="00EC720C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i </w:t>
      </w:r>
      <w:r w:rsidR="00021AB4" w:rsidRPr="00B0140A">
        <w:rPr>
          <w:rFonts w:ascii="Arial" w:hAnsi="Arial" w:cs="Arial"/>
          <w:color w:val="000000"/>
          <w:kern w:val="144"/>
          <w:sz w:val="22"/>
          <w:szCs w:val="20"/>
        </w:rPr>
        <w:t>udostępnione zamawiającemu zgodnie</w:t>
      </w:r>
      <w:r w:rsidR="00C82276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z </w:t>
      </w:r>
      <w:r w:rsidR="00021AB4" w:rsidRPr="00B0140A">
        <w:rPr>
          <w:rFonts w:ascii="Arial" w:hAnsi="Arial" w:cs="Arial"/>
          <w:color w:val="000000"/>
          <w:kern w:val="144"/>
          <w:sz w:val="22"/>
          <w:szCs w:val="20"/>
        </w:rPr>
        <w:t>wymaganiami określonymi</w:t>
      </w:r>
      <w:r w:rsidR="00EB33A4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w </w:t>
      </w:r>
      <w:r w:rsidR="00021AB4"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pkt 15.11 </w:t>
      </w:r>
      <w:proofErr w:type="spellStart"/>
      <w:r w:rsidR="00021AB4" w:rsidRPr="00B0140A">
        <w:rPr>
          <w:rFonts w:ascii="Arial" w:hAnsi="Arial" w:cs="Arial"/>
          <w:color w:val="000000"/>
          <w:kern w:val="144"/>
          <w:sz w:val="22"/>
          <w:szCs w:val="20"/>
        </w:rPr>
        <w:t>swz</w:t>
      </w:r>
      <w:proofErr w:type="spellEnd"/>
      <w:r w:rsidR="00021AB4" w:rsidRPr="00B0140A">
        <w:rPr>
          <w:rFonts w:ascii="Arial" w:hAnsi="Arial" w:cs="Arial"/>
          <w:color w:val="000000"/>
          <w:kern w:val="144"/>
          <w:sz w:val="22"/>
          <w:szCs w:val="20"/>
        </w:rPr>
        <w:t>.</w:t>
      </w:r>
      <w:r w:rsidRPr="00B0140A">
        <w:rPr>
          <w:rFonts w:ascii="Arial" w:hAnsi="Arial" w:cs="Arial"/>
          <w:color w:val="000000"/>
          <w:kern w:val="144"/>
          <w:sz w:val="22"/>
          <w:szCs w:val="20"/>
        </w:rPr>
        <w:t xml:space="preserve">  </w:t>
      </w:r>
    </w:p>
    <w:p w14:paraId="377FBD23" w14:textId="77777777" w:rsidR="0093226B" w:rsidRPr="00B0140A" w:rsidRDefault="0093226B" w:rsidP="00CC0C1A">
      <w:pPr>
        <w:ind w:left="360" w:hanging="360"/>
        <w:jc w:val="both"/>
        <w:rPr>
          <w:rFonts w:ascii="Arial" w:hAnsi="Arial" w:cs="Arial"/>
          <w:b/>
          <w:bCs/>
          <w:color w:val="000000"/>
          <w:kern w:val="144"/>
          <w:sz w:val="22"/>
          <w:szCs w:val="20"/>
        </w:rPr>
      </w:pPr>
    </w:p>
    <w:p w14:paraId="3A87CA79" w14:textId="77777777" w:rsidR="0093226B" w:rsidRPr="00B0140A" w:rsidRDefault="0093226B" w:rsidP="0093226B">
      <w:pPr>
        <w:pStyle w:val="Tytu"/>
        <w:ind w:right="284"/>
        <w:jc w:val="both"/>
        <w:rPr>
          <w:rFonts w:ascii="Arial" w:hAnsi="Arial" w:cs="Arial"/>
          <w:b w:val="0"/>
          <w:bCs w:val="0"/>
          <w:color w:val="000000"/>
          <w:kern w:val="144"/>
          <w:sz w:val="22"/>
          <w:szCs w:val="20"/>
        </w:rPr>
      </w:pPr>
    </w:p>
    <w:p w14:paraId="066F46DF" w14:textId="77777777" w:rsidR="00CC0C1A" w:rsidRPr="00B0140A" w:rsidRDefault="00CC0C1A" w:rsidP="00CC0C1A">
      <w:pPr>
        <w:jc w:val="both"/>
        <w:rPr>
          <w:rFonts w:ascii="Arial" w:hAnsi="Arial" w:cs="Arial"/>
          <w:sz w:val="22"/>
          <w:szCs w:val="22"/>
        </w:rPr>
      </w:pPr>
      <w:r w:rsidRPr="00B0140A">
        <w:rPr>
          <w:rFonts w:ascii="Arial" w:hAnsi="Arial" w:cs="Arial"/>
          <w:sz w:val="22"/>
          <w:szCs w:val="22"/>
        </w:rPr>
        <w:t>………………………………………</w:t>
      </w:r>
    </w:p>
    <w:p w14:paraId="75FE945A" w14:textId="77777777" w:rsidR="00CC0C1A" w:rsidRPr="00B0140A" w:rsidRDefault="00CC0C1A" w:rsidP="00CC0C1A">
      <w:pPr>
        <w:jc w:val="both"/>
        <w:rPr>
          <w:rFonts w:ascii="Arial" w:hAnsi="Arial" w:cs="Arial"/>
          <w:sz w:val="18"/>
          <w:szCs w:val="18"/>
        </w:rPr>
      </w:pPr>
      <w:r w:rsidRPr="00B0140A">
        <w:rPr>
          <w:rFonts w:ascii="Arial" w:hAnsi="Arial" w:cs="Arial"/>
          <w:sz w:val="18"/>
          <w:szCs w:val="18"/>
        </w:rPr>
        <w:t xml:space="preserve">            </w:t>
      </w:r>
      <w:r w:rsidR="00591BA9" w:rsidRPr="00B0140A">
        <w:rPr>
          <w:rFonts w:ascii="Arial" w:hAnsi="Arial" w:cs="Arial"/>
          <w:sz w:val="18"/>
          <w:szCs w:val="18"/>
        </w:rPr>
        <w:t>/miejscowość/</w:t>
      </w:r>
    </w:p>
    <w:p w14:paraId="428E3B81" w14:textId="77777777" w:rsidR="00CC0C1A" w:rsidRPr="00B0140A" w:rsidRDefault="00CC0C1A" w:rsidP="00CC0C1A">
      <w:pPr>
        <w:jc w:val="both"/>
        <w:rPr>
          <w:rFonts w:ascii="Arial" w:hAnsi="Arial" w:cs="Arial"/>
          <w:sz w:val="18"/>
          <w:szCs w:val="18"/>
        </w:rPr>
      </w:pPr>
      <w:r w:rsidRPr="00B0140A">
        <w:rPr>
          <w:rFonts w:ascii="Arial" w:hAnsi="Arial" w:cs="Arial"/>
          <w:sz w:val="16"/>
          <w:szCs w:val="20"/>
        </w:rPr>
        <w:t xml:space="preserve">                                                                                                  </w:t>
      </w:r>
      <w:r w:rsidRPr="00B0140A">
        <w:rPr>
          <w:rFonts w:ascii="Arial" w:hAnsi="Arial" w:cs="Arial"/>
        </w:rPr>
        <w:tab/>
      </w:r>
      <w:r w:rsidRPr="00B0140A">
        <w:rPr>
          <w:rFonts w:ascii="Arial" w:hAnsi="Arial" w:cs="Arial"/>
        </w:rPr>
        <w:tab/>
      </w:r>
      <w:r w:rsidRPr="00B0140A">
        <w:rPr>
          <w:rFonts w:ascii="Arial" w:hAnsi="Arial" w:cs="Arial"/>
        </w:rPr>
        <w:tab/>
      </w:r>
      <w:r w:rsidRPr="00B0140A">
        <w:rPr>
          <w:rFonts w:ascii="Arial" w:hAnsi="Arial" w:cs="Arial"/>
        </w:rPr>
        <w:tab/>
      </w:r>
      <w:r w:rsidRPr="00B0140A">
        <w:rPr>
          <w:rFonts w:ascii="Arial" w:hAnsi="Arial" w:cs="Arial"/>
        </w:rPr>
        <w:tab/>
        <w:t xml:space="preserve"> </w:t>
      </w:r>
      <w:r w:rsidRPr="00B0140A">
        <w:rPr>
          <w:rFonts w:ascii="Arial" w:hAnsi="Arial" w:cs="Arial"/>
          <w:sz w:val="18"/>
          <w:szCs w:val="18"/>
        </w:rPr>
        <w:t xml:space="preserve">podpis </w:t>
      </w:r>
    </w:p>
    <w:p w14:paraId="658D929C" w14:textId="77777777" w:rsidR="0093226B" w:rsidRPr="00B0140A" w:rsidRDefault="0093226B" w:rsidP="0093226B">
      <w:pPr>
        <w:jc w:val="both"/>
        <w:rPr>
          <w:rFonts w:ascii="Arial" w:hAnsi="Arial" w:cs="Arial"/>
          <w:sz w:val="22"/>
          <w:szCs w:val="18"/>
        </w:rPr>
      </w:pPr>
    </w:p>
    <w:p w14:paraId="033E6735" w14:textId="77777777" w:rsidR="0093226B" w:rsidRPr="00B0140A" w:rsidRDefault="0093226B" w:rsidP="0093226B">
      <w:pPr>
        <w:pBdr>
          <w:bottom w:val="single" w:sz="4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0C0A0B63" w14:textId="77777777" w:rsidR="0093226B" w:rsidRPr="00B0140A" w:rsidRDefault="0093226B" w:rsidP="0093226B">
      <w:pPr>
        <w:pBdr>
          <w:bottom w:val="single" w:sz="4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7863921B" w14:textId="77777777" w:rsidR="0093226B" w:rsidRPr="00B0140A" w:rsidRDefault="0093226B" w:rsidP="0093226B">
      <w:pPr>
        <w:ind w:left="284" w:hanging="284"/>
        <w:rPr>
          <w:rFonts w:ascii="Arial" w:hAnsi="Arial" w:cs="Arial"/>
          <w:sz w:val="16"/>
          <w:szCs w:val="18"/>
        </w:rPr>
      </w:pPr>
      <w:r w:rsidRPr="00B0140A">
        <w:rPr>
          <w:rFonts w:ascii="Arial" w:hAnsi="Arial" w:cs="Arial"/>
          <w:sz w:val="16"/>
          <w:szCs w:val="18"/>
        </w:rPr>
        <w:t>*</w:t>
      </w:r>
      <w:r w:rsidRPr="00B0140A">
        <w:rPr>
          <w:rFonts w:ascii="Arial" w:hAnsi="Arial" w:cs="Arial"/>
          <w:sz w:val="16"/>
          <w:szCs w:val="18"/>
        </w:rPr>
        <w:tab/>
        <w:t>Wykonawca dołącza powyższe informacje</w:t>
      </w:r>
      <w:r w:rsidR="00C82276" w:rsidRPr="00B0140A">
        <w:rPr>
          <w:rFonts w:ascii="Arial" w:hAnsi="Arial" w:cs="Arial"/>
          <w:sz w:val="16"/>
          <w:szCs w:val="18"/>
        </w:rPr>
        <w:t xml:space="preserve"> do </w:t>
      </w:r>
      <w:r w:rsidRPr="00B0140A">
        <w:rPr>
          <w:rFonts w:ascii="Arial" w:hAnsi="Arial" w:cs="Arial"/>
          <w:sz w:val="16"/>
          <w:szCs w:val="18"/>
        </w:rPr>
        <w:t>oferty, jeżeli dotyczy</w:t>
      </w:r>
    </w:p>
    <w:p w14:paraId="1EE90F09" w14:textId="77777777" w:rsidR="0093226B" w:rsidRPr="00B0140A" w:rsidRDefault="0093226B" w:rsidP="0093226B">
      <w:pPr>
        <w:ind w:left="284" w:hanging="284"/>
        <w:rPr>
          <w:rFonts w:ascii="Arial" w:hAnsi="Arial" w:cs="Arial"/>
          <w:sz w:val="22"/>
        </w:rPr>
      </w:pPr>
      <w:r w:rsidRPr="00B0140A">
        <w:rPr>
          <w:rFonts w:ascii="Arial" w:hAnsi="Arial" w:cs="Arial"/>
          <w:sz w:val="16"/>
          <w:szCs w:val="18"/>
        </w:rPr>
        <w:t>**</w:t>
      </w:r>
      <w:r w:rsidRPr="00B0140A">
        <w:rPr>
          <w:rFonts w:ascii="Arial" w:hAnsi="Arial" w:cs="Arial"/>
          <w:sz w:val="16"/>
          <w:szCs w:val="18"/>
        </w:rPr>
        <w:tab/>
        <w:t>Wykonawca wypełnia odpowiednio</w:t>
      </w:r>
    </w:p>
    <w:p w14:paraId="6DF292ED" w14:textId="77777777" w:rsidR="007346BA" w:rsidRPr="00B0140A" w:rsidRDefault="0093226B" w:rsidP="007346BA">
      <w:pPr>
        <w:jc w:val="right"/>
        <w:rPr>
          <w:rFonts w:ascii="Arial" w:hAnsi="Arial" w:cs="Arial"/>
          <w:b/>
          <w:sz w:val="22"/>
          <w:szCs w:val="22"/>
        </w:rPr>
      </w:pPr>
      <w:r w:rsidRPr="00B0140A">
        <w:rPr>
          <w:b/>
          <w:sz w:val="22"/>
          <w:szCs w:val="22"/>
        </w:rPr>
        <w:br w:type="page"/>
      </w:r>
      <w:r w:rsidR="007346BA" w:rsidRPr="00B0140A">
        <w:rPr>
          <w:rFonts w:ascii="Arial" w:hAnsi="Arial" w:cs="Arial"/>
          <w:b/>
          <w:sz w:val="22"/>
          <w:szCs w:val="22"/>
        </w:rPr>
        <w:lastRenderedPageBreak/>
        <w:t>Załącznik nr 10</w:t>
      </w:r>
      <w:r w:rsidR="00C82276" w:rsidRPr="00B0140A">
        <w:rPr>
          <w:rFonts w:ascii="Arial" w:hAnsi="Arial" w:cs="Arial"/>
          <w:b/>
          <w:sz w:val="22"/>
          <w:szCs w:val="22"/>
        </w:rPr>
        <w:t xml:space="preserve"> do </w:t>
      </w:r>
      <w:r w:rsidR="007346BA" w:rsidRPr="00B0140A">
        <w:rPr>
          <w:rFonts w:ascii="Arial" w:hAnsi="Arial" w:cs="Arial"/>
          <w:b/>
          <w:sz w:val="22"/>
          <w:szCs w:val="22"/>
        </w:rPr>
        <w:t>SWZ</w:t>
      </w:r>
    </w:p>
    <w:p w14:paraId="0DFB72F4" w14:textId="77777777" w:rsidR="007346BA" w:rsidRPr="00B0140A" w:rsidRDefault="007346BA" w:rsidP="007346BA">
      <w:pPr>
        <w:jc w:val="right"/>
        <w:rPr>
          <w:rFonts w:ascii="Arial" w:hAnsi="Arial" w:cs="Arial"/>
          <w:b/>
          <w:sz w:val="22"/>
          <w:szCs w:val="22"/>
        </w:rPr>
      </w:pPr>
    </w:p>
    <w:p w14:paraId="0275C101" w14:textId="77777777" w:rsidR="002503D4" w:rsidRPr="00B0140A" w:rsidRDefault="002503D4" w:rsidP="00F73A5B">
      <w:pPr>
        <w:pStyle w:val="Nagwek1"/>
      </w:pPr>
      <w:r w:rsidRPr="00B0140A">
        <w:rPr>
          <w:i/>
        </w:rPr>
        <w:t>Wzór umowy</w:t>
      </w:r>
    </w:p>
    <w:p w14:paraId="485382F4" w14:textId="25288237" w:rsidR="007346BA" w:rsidRPr="00B0140A" w:rsidRDefault="00AC512A" w:rsidP="00C968F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>(w odrębnym pliku)</w:t>
      </w:r>
    </w:p>
    <w:sectPr w:rsidR="007346BA" w:rsidRPr="00B0140A" w:rsidSect="00C33F8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pgSz w:w="11906" w:h="16838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56432" w14:textId="77777777" w:rsidR="009C53D9" w:rsidRDefault="009C53D9">
      <w:r>
        <w:separator/>
      </w:r>
    </w:p>
  </w:endnote>
  <w:endnote w:type="continuationSeparator" w:id="0">
    <w:p w14:paraId="327DB546" w14:textId="77777777" w:rsidR="009C53D9" w:rsidRDefault="009C53D9">
      <w:r>
        <w:continuationSeparator/>
      </w:r>
    </w:p>
  </w:endnote>
  <w:endnote w:type="continuationNotice" w:id="1">
    <w:p w14:paraId="657CDB82" w14:textId="77777777" w:rsidR="009C53D9" w:rsidRDefault="009C53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tarBats">
    <w:altName w:val="Symbol"/>
    <w:charset w:val="02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Droid Sans Fallback">
    <w:altName w:val="Arial Unicode MS"/>
    <w:charset w:val="80"/>
    <w:family w:val="auto"/>
    <w:pitch w:val="variable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2C3A8" w14:textId="77777777" w:rsidR="007A4D61" w:rsidRPr="00C13481" w:rsidRDefault="007A4D61" w:rsidP="00C13481">
    <w:pPr>
      <w:pStyle w:val="Stopka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D038" w14:textId="77777777" w:rsidR="007A4D61" w:rsidRDefault="007A4D6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049F95" w14:textId="77777777" w:rsidR="007A4D61" w:rsidRDefault="007A4D6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EDAC9" w14:textId="77777777" w:rsidR="007A4D61" w:rsidRDefault="007A4D61">
    <w:pPr>
      <w:pStyle w:val="Stopka"/>
      <w:jc w:val="right"/>
      <w:rPr>
        <w:sz w:val="16"/>
      </w:rPr>
    </w:pPr>
    <w:r>
      <w:rPr>
        <w:rStyle w:val="Numerstrony"/>
        <w:sz w:val="16"/>
      </w:rPr>
      <w:fldChar w:fldCharType="begin"/>
    </w:r>
    <w:r>
      <w:rPr>
        <w:rStyle w:val="Numerstrony"/>
        <w:sz w:val="16"/>
      </w:rPr>
      <w:instrText xml:space="preserve"> PAGE </w:instrText>
    </w:r>
    <w:r>
      <w:rPr>
        <w:rStyle w:val="Numerstrony"/>
        <w:sz w:val="16"/>
      </w:rPr>
      <w:fldChar w:fldCharType="separate"/>
    </w:r>
    <w:r w:rsidR="00E14407">
      <w:rPr>
        <w:rStyle w:val="Numerstrony"/>
        <w:noProof/>
        <w:sz w:val="16"/>
      </w:rPr>
      <w:t>34</w:t>
    </w:r>
    <w:r>
      <w:rPr>
        <w:rStyle w:val="Numerstrony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42610" w14:textId="77777777" w:rsidR="009C53D9" w:rsidRDefault="009C53D9">
      <w:r>
        <w:separator/>
      </w:r>
    </w:p>
  </w:footnote>
  <w:footnote w:type="continuationSeparator" w:id="0">
    <w:p w14:paraId="105AD4E5" w14:textId="77777777" w:rsidR="009C53D9" w:rsidRDefault="009C53D9">
      <w:r>
        <w:continuationSeparator/>
      </w:r>
    </w:p>
  </w:footnote>
  <w:footnote w:type="continuationNotice" w:id="1">
    <w:p w14:paraId="070F00A7" w14:textId="77777777" w:rsidR="009C53D9" w:rsidRDefault="009C53D9"/>
  </w:footnote>
  <w:footnote w:id="2">
    <w:p w14:paraId="4622D9A9" w14:textId="77777777" w:rsidR="007A4D61" w:rsidRPr="00B91AEE" w:rsidRDefault="007A4D61" w:rsidP="00B91AEE">
      <w:pPr>
        <w:pStyle w:val="Tekstprzypisudolnego"/>
        <w:rPr>
          <w:rFonts w:ascii="Times New Roman" w:hAnsi="Times New Roman"/>
        </w:rPr>
      </w:pPr>
      <w:r w:rsidRPr="00B91AEE">
        <w:rPr>
          <w:rStyle w:val="Odwoanieprzypisudolnego"/>
          <w:rFonts w:ascii="Times New Roman" w:hAnsi="Times New Roman"/>
        </w:rPr>
        <w:footnoteRef/>
      </w:r>
      <w:r w:rsidRPr="00B91AEE">
        <w:rPr>
          <w:rFonts w:ascii="Times New Roman" w:hAnsi="Times New Roman"/>
        </w:rPr>
        <w:t xml:space="preserve"> </w:t>
      </w:r>
      <w:r w:rsidRPr="00B91AEE">
        <w:rPr>
          <w:rFonts w:ascii="Times New Roman" w:hAnsi="Times New Roman"/>
          <w:i/>
        </w:rPr>
        <w:t>podać nazwę/y podmiotu/ów</w:t>
      </w:r>
    </w:p>
  </w:footnote>
  <w:footnote w:id="3">
    <w:p w14:paraId="42050B13" w14:textId="77777777" w:rsidR="007A4D61" w:rsidRPr="00B91AEE" w:rsidRDefault="007A4D61" w:rsidP="00B91AEE">
      <w:pPr>
        <w:pStyle w:val="Tekstprzypisudolnego"/>
        <w:rPr>
          <w:rFonts w:ascii="Times New Roman" w:hAnsi="Times New Roman"/>
        </w:rPr>
      </w:pPr>
      <w:r w:rsidRPr="00B91AEE">
        <w:rPr>
          <w:rStyle w:val="Odwoanieprzypisudolnego"/>
          <w:rFonts w:ascii="Times New Roman" w:hAnsi="Times New Roman"/>
        </w:rPr>
        <w:footnoteRef/>
      </w:r>
      <w:r w:rsidRPr="00B91AEE">
        <w:rPr>
          <w:rFonts w:ascii="Times New Roman" w:hAnsi="Times New Roman"/>
        </w:rPr>
        <w:t xml:space="preserve"> </w:t>
      </w:r>
      <w:r w:rsidRPr="00B91AEE">
        <w:rPr>
          <w:rFonts w:ascii="Times New Roman" w:hAnsi="Times New Roman"/>
          <w:i/>
        </w:rPr>
        <w:t>podać zakres udostępnianych zasobów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1301A" w14:textId="1340348F" w:rsidR="007A4D61" w:rsidRPr="00F049A1" w:rsidRDefault="007A4D61" w:rsidP="00997749">
    <w:pPr>
      <w:pStyle w:val="Nagwek"/>
      <w:jc w:val="right"/>
      <w:rPr>
        <w:rFonts w:ascii="Arial" w:hAnsi="Arial" w:cs="Arial"/>
        <w:i/>
      </w:rPr>
    </w:pPr>
    <w:r w:rsidRPr="00F049A1">
      <w:rPr>
        <w:rFonts w:ascii="Arial" w:hAnsi="Arial" w:cs="Arial"/>
        <w:bCs/>
        <w:i/>
        <w:sz w:val="22"/>
      </w:rPr>
      <w:t xml:space="preserve">Znak postępowania: </w:t>
    </w:r>
    <w:r w:rsidR="00C1287C">
      <w:rPr>
        <w:rFonts w:ascii="Arial" w:hAnsi="Arial" w:cs="Arial"/>
        <w:bCs/>
        <w:i/>
        <w:sz w:val="22"/>
      </w:rPr>
      <w:t>A.261.1.2026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12DB0" w14:textId="77777777" w:rsidR="007A4D61" w:rsidRDefault="007A4D61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727EA0" w14:textId="77777777" w:rsidR="007A4D61" w:rsidRDefault="007A4D61">
    <w:pPr>
      <w:pStyle w:val="Nagwek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27189" w14:textId="5B5866DE" w:rsidR="007A4D61" w:rsidRDefault="007A4D61">
    <w:pPr>
      <w:pStyle w:val="Nagwek"/>
      <w:framePr w:wrap="around" w:vAnchor="text" w:hAnchor="margin" w:xAlign="right" w:y="1"/>
      <w:rPr>
        <w:rStyle w:val="Numerstrony"/>
        <w:i/>
        <w:iCs/>
        <w:sz w:val="20"/>
      </w:rPr>
    </w:pPr>
    <w:r>
      <w:rPr>
        <w:rStyle w:val="Numerstrony"/>
        <w:i/>
        <w:iCs/>
        <w:sz w:val="20"/>
      </w:rPr>
      <w:t xml:space="preserve">Znak postępowania: </w:t>
    </w:r>
    <w:r w:rsidR="00C1287C">
      <w:rPr>
        <w:rStyle w:val="Numerstrony"/>
        <w:i/>
        <w:iCs/>
        <w:sz w:val="20"/>
      </w:rPr>
      <w:t>A.261.1.2026</w:t>
    </w:r>
  </w:p>
  <w:p w14:paraId="72EA4AF1" w14:textId="77777777" w:rsidR="007A4D61" w:rsidRPr="00D46B90" w:rsidRDefault="007A4D61" w:rsidP="00287C41">
    <w:pPr>
      <w:pStyle w:val="Nagwek"/>
      <w:ind w:right="360"/>
      <w:rPr>
        <w:sz w:val="16"/>
        <w:szCs w:val="16"/>
      </w:rPr>
    </w:pPr>
  </w:p>
  <w:p w14:paraId="2149E5E8" w14:textId="77777777" w:rsidR="007A4D61" w:rsidRDefault="007A4D6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A448E" w14:textId="77777777" w:rsidR="007A4D61" w:rsidRDefault="007A4D61" w:rsidP="00D37036">
    <w:pPr>
      <w:pStyle w:val="Nagwek"/>
      <w:framePr w:wrap="around" w:vAnchor="text" w:hAnchor="margin" w:xAlign="right" w:y="1"/>
      <w:rPr>
        <w:rStyle w:val="Numerstrony"/>
        <w:i/>
        <w:iCs/>
        <w:sz w:val="20"/>
      </w:rPr>
    </w:pPr>
  </w:p>
  <w:p w14:paraId="68B4CAB5" w14:textId="77777777" w:rsidR="007A4D61" w:rsidRPr="00D46B90" w:rsidRDefault="007A4D61" w:rsidP="00D37036">
    <w:pPr>
      <w:pStyle w:val="Nagwek"/>
      <w:ind w:right="360"/>
      <w:rPr>
        <w:sz w:val="16"/>
        <w:szCs w:val="16"/>
      </w:rPr>
    </w:pPr>
  </w:p>
  <w:p w14:paraId="7AD17AC3" w14:textId="77777777" w:rsidR="007A4D61" w:rsidRPr="00D37036" w:rsidRDefault="007A4D61" w:rsidP="00D370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" w15:restartNumberingAfterBreak="0">
    <w:nsid w:val="00000003"/>
    <w:multiLevelType w:val="singleLevel"/>
    <w:tmpl w:val="00000003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3" w15:restartNumberingAfterBreak="0">
    <w:nsid w:val="00000004"/>
    <w:multiLevelType w:val="singleLevel"/>
    <w:tmpl w:val="00000004"/>
    <w:name w:val="WW8Num16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17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5" w15:restartNumberingAfterBreak="0">
    <w:nsid w:val="00000006"/>
    <w:multiLevelType w:val="singleLevel"/>
    <w:tmpl w:val="00000006"/>
    <w:name w:val="WW8Num18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 w15:restartNumberingAfterBreak="0">
    <w:nsid w:val="00000007"/>
    <w:multiLevelType w:val="singleLevel"/>
    <w:tmpl w:val="00000007"/>
    <w:name w:val="WW8Num2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7" w15:restartNumberingAfterBreak="0">
    <w:nsid w:val="00000008"/>
    <w:multiLevelType w:val="singleLevel"/>
    <w:tmpl w:val="00000008"/>
    <w:name w:val="WW8Num40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8" w15:restartNumberingAfterBreak="0">
    <w:nsid w:val="00000009"/>
    <w:multiLevelType w:val="singleLevel"/>
    <w:tmpl w:val="00000009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A"/>
    <w:multiLevelType w:val="multilevel"/>
    <w:tmpl w:val="0000000E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</w:pPr>
    </w:lvl>
  </w:abstractNum>
  <w:abstractNum w:abstractNumId="10" w15:restartNumberingAfterBreak="0">
    <w:nsid w:val="0000000B"/>
    <w:multiLevelType w:val="singleLevel"/>
    <w:tmpl w:val="0000000B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0C"/>
    <w:multiLevelType w:val="multilevel"/>
    <w:tmpl w:val="0000000C"/>
    <w:name w:val="WW8Num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0000000D"/>
    <w:multiLevelType w:val="multilevel"/>
    <w:tmpl w:val="0000000D"/>
    <w:name w:val="WW8Num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Symbol" w:hAnsi="Symbol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Symbol" w:hAnsi="Symbol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Symbol" w:hAnsi="Symbol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Symbol" w:hAnsi="Symbol"/>
      </w:rPr>
    </w:lvl>
  </w:abstractNum>
  <w:abstractNum w:abstractNumId="13" w15:restartNumberingAfterBreak="0">
    <w:nsid w:val="0000000E"/>
    <w:multiLevelType w:val="singleLevel"/>
    <w:tmpl w:val="0000000E"/>
    <w:name w:val="WW8Num27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4" w15:restartNumberingAfterBreak="0">
    <w:nsid w:val="0000000F"/>
    <w:multiLevelType w:val="multilevel"/>
    <w:tmpl w:val="0000000F"/>
    <w:name w:val="WW8Num3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00000011"/>
    <w:multiLevelType w:val="singleLevel"/>
    <w:tmpl w:val="00000011"/>
    <w:name w:val="WW8Num4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00000012"/>
    <w:multiLevelType w:val="multilevel"/>
    <w:tmpl w:val="00000012"/>
    <w:name w:val="WW8Num4222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3"/>
    <w:multiLevelType w:val="multilevel"/>
    <w:tmpl w:val="00000013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4"/>
    <w:multiLevelType w:val="singleLevel"/>
    <w:tmpl w:val="00000014"/>
    <w:name w:val="WW8Num45"/>
    <w:lvl w:ilvl="0"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/>
      </w:rPr>
    </w:lvl>
  </w:abstractNum>
  <w:abstractNum w:abstractNumId="19" w15:restartNumberingAfterBreak="0">
    <w:nsid w:val="00000015"/>
    <w:multiLevelType w:val="multilevel"/>
    <w:tmpl w:val="00000015"/>
    <w:name w:val="WW8Num4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0000016"/>
    <w:multiLevelType w:val="multilevel"/>
    <w:tmpl w:val="00000016"/>
    <w:name w:val="WW8Num49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numFmt w:val="bullet"/>
      <w:lvlText w:val="-"/>
      <w:lvlJc w:val="left"/>
      <w:pPr>
        <w:tabs>
          <w:tab w:val="num" w:pos="1156"/>
        </w:tabs>
        <w:ind w:left="1156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21" w15:restartNumberingAfterBreak="0">
    <w:nsid w:val="00000017"/>
    <w:multiLevelType w:val="multilevel"/>
    <w:tmpl w:val="00000017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0000018"/>
    <w:multiLevelType w:val="multilevel"/>
    <w:tmpl w:val="00000018"/>
    <w:name w:val="WW8Num5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9"/>
    <w:multiLevelType w:val="multilevel"/>
    <w:tmpl w:val="00000019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0000001B"/>
    <w:multiLevelType w:val="multilevel"/>
    <w:tmpl w:val="0000001B"/>
    <w:name w:val="WW8Num59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0000001C"/>
    <w:multiLevelType w:val="multilevel"/>
    <w:tmpl w:val="0000001C"/>
    <w:name w:val="WW8Num27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26" w15:restartNumberingAfterBreak="0">
    <w:nsid w:val="0000001D"/>
    <w:multiLevelType w:val="multilevel"/>
    <w:tmpl w:val="0000001D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27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2"/>
    <w:multiLevelType w:val="multilevel"/>
    <w:tmpl w:val="00000022"/>
    <w:name w:val="WW8Num7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29" w15:restartNumberingAfterBreak="0">
    <w:nsid w:val="00FE448B"/>
    <w:multiLevelType w:val="hybridMultilevel"/>
    <w:tmpl w:val="A3E61E26"/>
    <w:name w:val="WW8Num4222"/>
    <w:lvl w:ilvl="0" w:tplc="103E70E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D407263"/>
    <w:multiLevelType w:val="hybridMultilevel"/>
    <w:tmpl w:val="9ED49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FC0AB6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9908AF6">
      <w:start w:val="1"/>
      <w:numFmt w:val="decimal"/>
      <w:lvlText w:val="%3."/>
      <w:lvlJc w:val="left"/>
      <w:pPr>
        <w:ind w:left="1637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1874578B"/>
    <w:multiLevelType w:val="multilevel"/>
    <w:tmpl w:val="00000020"/>
    <w:name w:val="WW8Num6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CA46973"/>
    <w:multiLevelType w:val="hybridMultilevel"/>
    <w:tmpl w:val="52AAB5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2AD458">
      <w:start w:val="1"/>
      <w:numFmt w:val="decimal"/>
      <w:lvlText w:val="%3)"/>
      <w:lvlJc w:val="right"/>
      <w:pPr>
        <w:tabs>
          <w:tab w:val="num" w:pos="606"/>
        </w:tabs>
        <w:ind w:left="606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E473562"/>
    <w:multiLevelType w:val="multilevel"/>
    <w:tmpl w:val="1CDA3EA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202A13AA"/>
    <w:multiLevelType w:val="multilevel"/>
    <w:tmpl w:val="1CDA3EA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224C7C28"/>
    <w:multiLevelType w:val="multilevel"/>
    <w:tmpl w:val="FF7CC34A"/>
    <w:lvl w:ilvl="0">
      <w:start w:val="3"/>
      <w:numFmt w:val="decimal"/>
      <w:lvlText w:val="%1"/>
      <w:lvlJc w:val="left"/>
      <w:pPr>
        <w:ind w:left="360" w:hanging="360"/>
      </w:pPr>
      <w:rPr>
        <w:rFonts w:cs="Manga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Mang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Mang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Mang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Mang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Mang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Mang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Mang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Mangal" w:hint="default"/>
      </w:rPr>
    </w:lvl>
  </w:abstractNum>
  <w:abstractNum w:abstractNumId="37" w15:restartNumberingAfterBreak="0">
    <w:nsid w:val="237A319E"/>
    <w:multiLevelType w:val="hybridMultilevel"/>
    <w:tmpl w:val="FE1038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6E0824A">
      <w:start w:val="1"/>
      <w:numFmt w:val="decimal"/>
      <w:lvlText w:val="%3)"/>
      <w:lvlJc w:val="right"/>
      <w:pPr>
        <w:ind w:left="2024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601E38"/>
    <w:multiLevelType w:val="multilevel"/>
    <w:tmpl w:val="65A83BF2"/>
    <w:lvl w:ilvl="0">
      <w:start w:val="1"/>
      <w:numFmt w:val="decimal"/>
      <w:pStyle w:val="Nagwek3"/>
      <w:lvlText w:val="%1."/>
      <w:lvlJc w:val="right"/>
      <w:pPr>
        <w:ind w:left="340" w:hanging="52"/>
      </w:pPr>
      <w:rPr>
        <w:rFonts w:hint="default"/>
      </w:rPr>
    </w:lvl>
    <w:lvl w:ilvl="1">
      <w:start w:val="1"/>
      <w:numFmt w:val="decimal"/>
      <w:pStyle w:val="Nagwek4"/>
      <w:lvlText w:val="%1.%2."/>
      <w:lvlJc w:val="right"/>
      <w:pPr>
        <w:ind w:left="961" w:hanging="251"/>
      </w:pPr>
      <w:rPr>
        <w:rFonts w:hint="default"/>
      </w:rPr>
    </w:lvl>
    <w:lvl w:ilvl="2">
      <w:start w:val="1"/>
      <w:numFmt w:val="decimal"/>
      <w:pStyle w:val="Nagwek5"/>
      <w:lvlText w:val="%1.%2.%3"/>
      <w:lvlJc w:val="right"/>
      <w:pPr>
        <w:ind w:left="2586" w:hanging="175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pStyle w:val="Nagwek6"/>
      <w:lvlText w:val="%4-"/>
      <w:lvlJc w:val="righ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26460664"/>
    <w:multiLevelType w:val="hybridMultilevel"/>
    <w:tmpl w:val="9946A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B2DE2C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B37201"/>
    <w:multiLevelType w:val="hybridMultilevel"/>
    <w:tmpl w:val="BBA059F2"/>
    <w:name w:val="WW8Num222"/>
    <w:lvl w:ilvl="0" w:tplc="00000007">
      <w:start w:val="1"/>
      <w:numFmt w:val="decimal"/>
      <w:lvlText w:val="%1."/>
      <w:lvlJc w:val="left"/>
      <w:pPr>
        <w:tabs>
          <w:tab w:val="num" w:pos="720"/>
        </w:tabs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15A07C5"/>
    <w:multiLevelType w:val="hybridMultilevel"/>
    <w:tmpl w:val="7A081F34"/>
    <w:lvl w:ilvl="0" w:tplc="D294349A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BC61EE"/>
    <w:multiLevelType w:val="hybridMultilevel"/>
    <w:tmpl w:val="48649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8EE5238"/>
    <w:multiLevelType w:val="hybridMultilevel"/>
    <w:tmpl w:val="00A069EC"/>
    <w:name w:val="WW8Num4633"/>
    <w:lvl w:ilvl="0" w:tplc="CDDC246C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BA44FF0"/>
    <w:multiLevelType w:val="hybridMultilevel"/>
    <w:tmpl w:val="E66A30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B5411C"/>
    <w:multiLevelType w:val="hybridMultilevel"/>
    <w:tmpl w:val="BA68D3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B4E1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F4F7767"/>
    <w:multiLevelType w:val="hybridMultilevel"/>
    <w:tmpl w:val="2F4E27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B6C2E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D7AC8184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16A3B3B"/>
    <w:multiLevelType w:val="hybridMultilevel"/>
    <w:tmpl w:val="690A1CEE"/>
    <w:lvl w:ilvl="0" w:tplc="3DFE8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A810060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4D0E666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16A533F"/>
    <w:multiLevelType w:val="hybridMultilevel"/>
    <w:tmpl w:val="DE9486CC"/>
    <w:lvl w:ilvl="0" w:tplc="A9908AF6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C66D07"/>
    <w:multiLevelType w:val="hybridMultilevel"/>
    <w:tmpl w:val="72C6928A"/>
    <w:lvl w:ilvl="0" w:tplc="E23A7486">
      <w:start w:val="1"/>
      <w:numFmt w:val="decimal"/>
      <w:lvlText w:val="%1."/>
      <w:lvlJc w:val="left"/>
      <w:pPr>
        <w:tabs>
          <w:tab w:val="num" w:pos="364"/>
        </w:tabs>
        <w:ind w:left="364" w:hanging="360"/>
      </w:pPr>
      <w:rPr>
        <w:rFonts w:hint="default"/>
      </w:rPr>
    </w:lvl>
    <w:lvl w:ilvl="1" w:tplc="3A9E2846">
      <w:start w:val="1"/>
      <w:numFmt w:val="decimal"/>
      <w:lvlText w:val="%2)"/>
      <w:lvlJc w:val="left"/>
      <w:pPr>
        <w:tabs>
          <w:tab w:val="num" w:pos="1084"/>
        </w:tabs>
        <w:ind w:left="108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4"/>
        </w:tabs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4"/>
        </w:tabs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4"/>
        </w:tabs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4"/>
        </w:tabs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4"/>
        </w:tabs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4"/>
        </w:tabs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4"/>
        </w:tabs>
        <w:ind w:left="6124" w:hanging="180"/>
      </w:pPr>
    </w:lvl>
  </w:abstractNum>
  <w:abstractNum w:abstractNumId="50" w15:restartNumberingAfterBreak="0">
    <w:nsid w:val="4A4D4288"/>
    <w:multiLevelType w:val="multilevel"/>
    <w:tmpl w:val="00000020"/>
    <w:name w:val="WW8Num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E112296"/>
    <w:multiLevelType w:val="hybridMultilevel"/>
    <w:tmpl w:val="97762E9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0842416"/>
    <w:multiLevelType w:val="hybridMultilevel"/>
    <w:tmpl w:val="02306A8A"/>
    <w:lvl w:ilvl="0" w:tplc="3D623348">
      <w:start w:val="1"/>
      <w:numFmt w:val="decimal"/>
      <w:pStyle w:val="Punktowanie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C362FEA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9A32D5B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4A3100D"/>
    <w:multiLevelType w:val="hybridMultilevel"/>
    <w:tmpl w:val="553AF6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56B7EFC"/>
    <w:multiLevelType w:val="multilevel"/>
    <w:tmpl w:val="1CDA3EA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5" w15:restartNumberingAfterBreak="0">
    <w:nsid w:val="6657659A"/>
    <w:multiLevelType w:val="hybridMultilevel"/>
    <w:tmpl w:val="CE3440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84B56AE"/>
    <w:multiLevelType w:val="hybridMultilevel"/>
    <w:tmpl w:val="CF72FE56"/>
    <w:lvl w:ilvl="0" w:tplc="745E95D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pStyle w:val="podpunkt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7" w15:restartNumberingAfterBreak="0">
    <w:nsid w:val="69DD0B40"/>
    <w:multiLevelType w:val="hybridMultilevel"/>
    <w:tmpl w:val="75548C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A464B8"/>
    <w:multiLevelType w:val="hybridMultilevel"/>
    <w:tmpl w:val="5E0A1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44268B0"/>
    <w:multiLevelType w:val="hybridMultilevel"/>
    <w:tmpl w:val="DBF83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D2104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6090B40"/>
    <w:multiLevelType w:val="hybridMultilevel"/>
    <w:tmpl w:val="72468B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E64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9CE16DB"/>
    <w:multiLevelType w:val="hybridMultilevel"/>
    <w:tmpl w:val="C9D470EE"/>
    <w:name w:val="WW8Num622"/>
    <w:lvl w:ilvl="0" w:tplc="EFC60F6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D7A4629A">
      <w:start w:val="1"/>
      <w:numFmt w:val="decimal"/>
      <w:lvlText w:val="%2"/>
      <w:lvlJc w:val="left"/>
      <w:pPr>
        <w:tabs>
          <w:tab w:val="num" w:pos="1650"/>
        </w:tabs>
        <w:ind w:left="1650" w:hanging="570"/>
      </w:pPr>
      <w:rPr>
        <w:rFonts w:ascii="Symbol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BBA5D56"/>
    <w:multiLevelType w:val="hybridMultilevel"/>
    <w:tmpl w:val="02B2E5C8"/>
    <w:lvl w:ilvl="0" w:tplc="AED6EBAC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C1D2B4E"/>
    <w:multiLevelType w:val="hybridMultilevel"/>
    <w:tmpl w:val="0F6269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D690557"/>
    <w:multiLevelType w:val="multilevel"/>
    <w:tmpl w:val="1AC8EF48"/>
    <w:name w:val="WW8Num4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56"/>
  </w:num>
  <w:num w:numId="2">
    <w:abstractNumId w:val="51"/>
  </w:num>
  <w:num w:numId="3">
    <w:abstractNumId w:val="58"/>
  </w:num>
  <w:num w:numId="4">
    <w:abstractNumId w:val="52"/>
  </w:num>
  <w:num w:numId="5">
    <w:abstractNumId w:val="35"/>
  </w:num>
  <w:num w:numId="6">
    <w:abstractNumId w:val="37"/>
  </w:num>
  <w:num w:numId="7">
    <w:abstractNumId w:val="31"/>
  </w:num>
  <w:num w:numId="8">
    <w:abstractNumId w:val="44"/>
  </w:num>
  <w:num w:numId="9">
    <w:abstractNumId w:val="59"/>
  </w:num>
  <w:num w:numId="10">
    <w:abstractNumId w:val="47"/>
  </w:num>
  <w:num w:numId="11">
    <w:abstractNumId w:val="46"/>
  </w:num>
  <w:num w:numId="12">
    <w:abstractNumId w:val="55"/>
  </w:num>
  <w:num w:numId="13">
    <w:abstractNumId w:val="33"/>
  </w:num>
  <w:num w:numId="14">
    <w:abstractNumId w:val="63"/>
  </w:num>
  <w:num w:numId="15">
    <w:abstractNumId w:val="60"/>
  </w:num>
  <w:num w:numId="16">
    <w:abstractNumId w:val="45"/>
  </w:num>
  <w:num w:numId="17">
    <w:abstractNumId w:val="53"/>
  </w:num>
  <w:num w:numId="18">
    <w:abstractNumId w:val="30"/>
  </w:num>
  <w:num w:numId="19">
    <w:abstractNumId w:val="49"/>
  </w:num>
  <w:num w:numId="20">
    <w:abstractNumId w:val="39"/>
  </w:num>
  <w:num w:numId="21">
    <w:abstractNumId w:val="62"/>
  </w:num>
  <w:num w:numId="22">
    <w:abstractNumId w:val="41"/>
  </w:num>
  <w:num w:numId="23">
    <w:abstractNumId w:val="57"/>
  </w:num>
  <w:num w:numId="24">
    <w:abstractNumId w:val="42"/>
  </w:num>
  <w:num w:numId="25">
    <w:abstractNumId w:val="36"/>
  </w:num>
  <w:num w:numId="26">
    <w:abstractNumId w:val="38"/>
  </w:num>
  <w:num w:numId="27">
    <w:abstractNumId w:val="34"/>
  </w:num>
  <w:num w:numId="28">
    <w:abstractNumId w:val="54"/>
  </w:num>
  <w:num w:numId="29">
    <w:abstractNumId w:val="29"/>
  </w:num>
  <w:num w:numId="30">
    <w:abstractNumId w:val="4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7FD"/>
    <w:rsid w:val="00000158"/>
    <w:rsid w:val="00000CF6"/>
    <w:rsid w:val="000019D7"/>
    <w:rsid w:val="00002802"/>
    <w:rsid w:val="00002C18"/>
    <w:rsid w:val="00002DA6"/>
    <w:rsid w:val="0000357B"/>
    <w:rsid w:val="000044C5"/>
    <w:rsid w:val="0000524C"/>
    <w:rsid w:val="00005908"/>
    <w:rsid w:val="00007AF8"/>
    <w:rsid w:val="000107EE"/>
    <w:rsid w:val="00010EEC"/>
    <w:rsid w:val="00010F9C"/>
    <w:rsid w:val="00011212"/>
    <w:rsid w:val="000117A2"/>
    <w:rsid w:val="000129FA"/>
    <w:rsid w:val="000133FE"/>
    <w:rsid w:val="000136C0"/>
    <w:rsid w:val="00016E60"/>
    <w:rsid w:val="00016EE1"/>
    <w:rsid w:val="0001766A"/>
    <w:rsid w:val="00020CB3"/>
    <w:rsid w:val="00020E94"/>
    <w:rsid w:val="00021AB4"/>
    <w:rsid w:val="000226DD"/>
    <w:rsid w:val="000233CE"/>
    <w:rsid w:val="00026592"/>
    <w:rsid w:val="00027098"/>
    <w:rsid w:val="0002794D"/>
    <w:rsid w:val="000302A3"/>
    <w:rsid w:val="00030C72"/>
    <w:rsid w:val="00030DA0"/>
    <w:rsid w:val="000319C1"/>
    <w:rsid w:val="0003254F"/>
    <w:rsid w:val="000333C9"/>
    <w:rsid w:val="0003389E"/>
    <w:rsid w:val="0003596D"/>
    <w:rsid w:val="00036701"/>
    <w:rsid w:val="00036D8B"/>
    <w:rsid w:val="0004044C"/>
    <w:rsid w:val="000407DF"/>
    <w:rsid w:val="00040BF3"/>
    <w:rsid w:val="00040F71"/>
    <w:rsid w:val="000413A4"/>
    <w:rsid w:val="00042BE2"/>
    <w:rsid w:val="00042ED3"/>
    <w:rsid w:val="000431E2"/>
    <w:rsid w:val="000448C6"/>
    <w:rsid w:val="00044F77"/>
    <w:rsid w:val="000474F8"/>
    <w:rsid w:val="00047574"/>
    <w:rsid w:val="00047BDD"/>
    <w:rsid w:val="00047CF7"/>
    <w:rsid w:val="00047D8C"/>
    <w:rsid w:val="0005010B"/>
    <w:rsid w:val="000505F2"/>
    <w:rsid w:val="00050D31"/>
    <w:rsid w:val="00052DFA"/>
    <w:rsid w:val="00053211"/>
    <w:rsid w:val="0005335A"/>
    <w:rsid w:val="00053B01"/>
    <w:rsid w:val="00053C71"/>
    <w:rsid w:val="00054D81"/>
    <w:rsid w:val="00055B9E"/>
    <w:rsid w:val="00056184"/>
    <w:rsid w:val="0005760F"/>
    <w:rsid w:val="00057779"/>
    <w:rsid w:val="00060603"/>
    <w:rsid w:val="00061493"/>
    <w:rsid w:val="00061804"/>
    <w:rsid w:val="00062076"/>
    <w:rsid w:val="000625E5"/>
    <w:rsid w:val="00062AB6"/>
    <w:rsid w:val="00063E39"/>
    <w:rsid w:val="00064210"/>
    <w:rsid w:val="0006444B"/>
    <w:rsid w:val="000657F1"/>
    <w:rsid w:val="000661F2"/>
    <w:rsid w:val="000676D5"/>
    <w:rsid w:val="00072DA9"/>
    <w:rsid w:val="0007367C"/>
    <w:rsid w:val="00073B2E"/>
    <w:rsid w:val="00075115"/>
    <w:rsid w:val="00076E44"/>
    <w:rsid w:val="000773A1"/>
    <w:rsid w:val="000775D1"/>
    <w:rsid w:val="000802DB"/>
    <w:rsid w:val="00080B84"/>
    <w:rsid w:val="0008242E"/>
    <w:rsid w:val="000833DC"/>
    <w:rsid w:val="00083F00"/>
    <w:rsid w:val="000848CF"/>
    <w:rsid w:val="000861B9"/>
    <w:rsid w:val="000909A0"/>
    <w:rsid w:val="00090D82"/>
    <w:rsid w:val="00091102"/>
    <w:rsid w:val="000914F4"/>
    <w:rsid w:val="000934D1"/>
    <w:rsid w:val="00093C50"/>
    <w:rsid w:val="00094326"/>
    <w:rsid w:val="00095E5A"/>
    <w:rsid w:val="00097E42"/>
    <w:rsid w:val="000A02CD"/>
    <w:rsid w:val="000A036D"/>
    <w:rsid w:val="000A05B5"/>
    <w:rsid w:val="000A087D"/>
    <w:rsid w:val="000A0B4F"/>
    <w:rsid w:val="000A218E"/>
    <w:rsid w:val="000A226D"/>
    <w:rsid w:val="000A2918"/>
    <w:rsid w:val="000A506B"/>
    <w:rsid w:val="000A5808"/>
    <w:rsid w:val="000A5828"/>
    <w:rsid w:val="000A6148"/>
    <w:rsid w:val="000A665C"/>
    <w:rsid w:val="000A67DF"/>
    <w:rsid w:val="000B12CE"/>
    <w:rsid w:val="000B1533"/>
    <w:rsid w:val="000B1B0C"/>
    <w:rsid w:val="000B20DA"/>
    <w:rsid w:val="000B2979"/>
    <w:rsid w:val="000B3849"/>
    <w:rsid w:val="000B3B5C"/>
    <w:rsid w:val="000B3D4B"/>
    <w:rsid w:val="000B52FF"/>
    <w:rsid w:val="000B7152"/>
    <w:rsid w:val="000C13BC"/>
    <w:rsid w:val="000C2872"/>
    <w:rsid w:val="000C30C6"/>
    <w:rsid w:val="000C39A8"/>
    <w:rsid w:val="000C4AFB"/>
    <w:rsid w:val="000C6031"/>
    <w:rsid w:val="000C7E82"/>
    <w:rsid w:val="000D0044"/>
    <w:rsid w:val="000D0244"/>
    <w:rsid w:val="000D1621"/>
    <w:rsid w:val="000D2485"/>
    <w:rsid w:val="000D2625"/>
    <w:rsid w:val="000D37EE"/>
    <w:rsid w:val="000D7C9B"/>
    <w:rsid w:val="000D7FB4"/>
    <w:rsid w:val="000E002C"/>
    <w:rsid w:val="000E0118"/>
    <w:rsid w:val="000E09B9"/>
    <w:rsid w:val="000E0D36"/>
    <w:rsid w:val="000E176E"/>
    <w:rsid w:val="000E1AE6"/>
    <w:rsid w:val="000E2D1E"/>
    <w:rsid w:val="000E3847"/>
    <w:rsid w:val="000E475A"/>
    <w:rsid w:val="000E477E"/>
    <w:rsid w:val="000E496A"/>
    <w:rsid w:val="000E4BB2"/>
    <w:rsid w:val="000E56EF"/>
    <w:rsid w:val="000E6B9A"/>
    <w:rsid w:val="000E7B6F"/>
    <w:rsid w:val="000F0183"/>
    <w:rsid w:val="000F0A65"/>
    <w:rsid w:val="000F20A5"/>
    <w:rsid w:val="000F310B"/>
    <w:rsid w:val="000F3335"/>
    <w:rsid w:val="000F3AED"/>
    <w:rsid w:val="000F484B"/>
    <w:rsid w:val="000F5913"/>
    <w:rsid w:val="000F6965"/>
    <w:rsid w:val="00100556"/>
    <w:rsid w:val="001023A3"/>
    <w:rsid w:val="00102476"/>
    <w:rsid w:val="00104AF8"/>
    <w:rsid w:val="0010667A"/>
    <w:rsid w:val="0011008C"/>
    <w:rsid w:val="00110756"/>
    <w:rsid w:val="001109A8"/>
    <w:rsid w:val="001152D0"/>
    <w:rsid w:val="001158C3"/>
    <w:rsid w:val="00116308"/>
    <w:rsid w:val="001163CD"/>
    <w:rsid w:val="00116593"/>
    <w:rsid w:val="00116C36"/>
    <w:rsid w:val="00117056"/>
    <w:rsid w:val="001174DA"/>
    <w:rsid w:val="001212A2"/>
    <w:rsid w:val="00121B5D"/>
    <w:rsid w:val="00121FF0"/>
    <w:rsid w:val="00122652"/>
    <w:rsid w:val="00122755"/>
    <w:rsid w:val="0012340A"/>
    <w:rsid w:val="00123831"/>
    <w:rsid w:val="00123D27"/>
    <w:rsid w:val="00125002"/>
    <w:rsid w:val="001252BF"/>
    <w:rsid w:val="0012642D"/>
    <w:rsid w:val="00126B32"/>
    <w:rsid w:val="001278A7"/>
    <w:rsid w:val="00127A2F"/>
    <w:rsid w:val="00131482"/>
    <w:rsid w:val="00131B62"/>
    <w:rsid w:val="0013254C"/>
    <w:rsid w:val="00132AE4"/>
    <w:rsid w:val="00134F7F"/>
    <w:rsid w:val="001352E0"/>
    <w:rsid w:val="00135482"/>
    <w:rsid w:val="00135790"/>
    <w:rsid w:val="001372D5"/>
    <w:rsid w:val="001400B3"/>
    <w:rsid w:val="00140DD1"/>
    <w:rsid w:val="00141748"/>
    <w:rsid w:val="00142368"/>
    <w:rsid w:val="00142715"/>
    <w:rsid w:val="00142D5F"/>
    <w:rsid w:val="00143785"/>
    <w:rsid w:val="00144E17"/>
    <w:rsid w:val="00144E2C"/>
    <w:rsid w:val="0014539C"/>
    <w:rsid w:val="00146AC2"/>
    <w:rsid w:val="00146DA4"/>
    <w:rsid w:val="00147844"/>
    <w:rsid w:val="0015036C"/>
    <w:rsid w:val="00150F91"/>
    <w:rsid w:val="001529BB"/>
    <w:rsid w:val="0015323C"/>
    <w:rsid w:val="00153882"/>
    <w:rsid w:val="00154865"/>
    <w:rsid w:val="00155086"/>
    <w:rsid w:val="00155B98"/>
    <w:rsid w:val="0015638D"/>
    <w:rsid w:val="00156B73"/>
    <w:rsid w:val="00157B0F"/>
    <w:rsid w:val="001606C4"/>
    <w:rsid w:val="001607C0"/>
    <w:rsid w:val="00160BC6"/>
    <w:rsid w:val="00161502"/>
    <w:rsid w:val="00162E52"/>
    <w:rsid w:val="00162E89"/>
    <w:rsid w:val="00163BD0"/>
    <w:rsid w:val="00163C86"/>
    <w:rsid w:val="00164A78"/>
    <w:rsid w:val="00165AB5"/>
    <w:rsid w:val="001661DB"/>
    <w:rsid w:val="001667E8"/>
    <w:rsid w:val="00166C6B"/>
    <w:rsid w:val="001670F1"/>
    <w:rsid w:val="001703FD"/>
    <w:rsid w:val="0017043E"/>
    <w:rsid w:val="001705EE"/>
    <w:rsid w:val="00170B94"/>
    <w:rsid w:val="00170E4E"/>
    <w:rsid w:val="00171073"/>
    <w:rsid w:val="0017180F"/>
    <w:rsid w:val="00171F5C"/>
    <w:rsid w:val="00172867"/>
    <w:rsid w:val="001736C4"/>
    <w:rsid w:val="001746AA"/>
    <w:rsid w:val="001751BF"/>
    <w:rsid w:val="001767FD"/>
    <w:rsid w:val="001772AC"/>
    <w:rsid w:val="00177D6F"/>
    <w:rsid w:val="0018005F"/>
    <w:rsid w:val="0018073E"/>
    <w:rsid w:val="001807D7"/>
    <w:rsid w:val="00180A65"/>
    <w:rsid w:val="001825EB"/>
    <w:rsid w:val="001828EA"/>
    <w:rsid w:val="0018376D"/>
    <w:rsid w:val="001837F7"/>
    <w:rsid w:val="001852B9"/>
    <w:rsid w:val="001855B5"/>
    <w:rsid w:val="00185D43"/>
    <w:rsid w:val="001903F5"/>
    <w:rsid w:val="001910D7"/>
    <w:rsid w:val="00192F47"/>
    <w:rsid w:val="00194EE9"/>
    <w:rsid w:val="001956A3"/>
    <w:rsid w:val="00195C4B"/>
    <w:rsid w:val="00195E5A"/>
    <w:rsid w:val="00197144"/>
    <w:rsid w:val="001A058A"/>
    <w:rsid w:val="001A0611"/>
    <w:rsid w:val="001A0FDD"/>
    <w:rsid w:val="001A1BD7"/>
    <w:rsid w:val="001A231F"/>
    <w:rsid w:val="001A462F"/>
    <w:rsid w:val="001A4F34"/>
    <w:rsid w:val="001A588E"/>
    <w:rsid w:val="001A6040"/>
    <w:rsid w:val="001A68B8"/>
    <w:rsid w:val="001A73A9"/>
    <w:rsid w:val="001B000F"/>
    <w:rsid w:val="001B0992"/>
    <w:rsid w:val="001B0A20"/>
    <w:rsid w:val="001B1108"/>
    <w:rsid w:val="001B1E48"/>
    <w:rsid w:val="001B1EE3"/>
    <w:rsid w:val="001B2C59"/>
    <w:rsid w:val="001B2C5C"/>
    <w:rsid w:val="001B4BC4"/>
    <w:rsid w:val="001B5A94"/>
    <w:rsid w:val="001B5AE2"/>
    <w:rsid w:val="001B7954"/>
    <w:rsid w:val="001C1CED"/>
    <w:rsid w:val="001C1DAF"/>
    <w:rsid w:val="001C2672"/>
    <w:rsid w:val="001C39EC"/>
    <w:rsid w:val="001C52D6"/>
    <w:rsid w:val="001C5420"/>
    <w:rsid w:val="001C57E0"/>
    <w:rsid w:val="001C5A38"/>
    <w:rsid w:val="001D00B9"/>
    <w:rsid w:val="001D088D"/>
    <w:rsid w:val="001D0954"/>
    <w:rsid w:val="001D0EEF"/>
    <w:rsid w:val="001D1212"/>
    <w:rsid w:val="001D1AB4"/>
    <w:rsid w:val="001D1D0E"/>
    <w:rsid w:val="001D210D"/>
    <w:rsid w:val="001D3893"/>
    <w:rsid w:val="001D38E4"/>
    <w:rsid w:val="001D4944"/>
    <w:rsid w:val="001D4D3D"/>
    <w:rsid w:val="001D5981"/>
    <w:rsid w:val="001D5F9F"/>
    <w:rsid w:val="001D6776"/>
    <w:rsid w:val="001D6BCC"/>
    <w:rsid w:val="001E0F84"/>
    <w:rsid w:val="001E10AA"/>
    <w:rsid w:val="001E37F4"/>
    <w:rsid w:val="001E4700"/>
    <w:rsid w:val="001E5294"/>
    <w:rsid w:val="001E6C8D"/>
    <w:rsid w:val="001E744B"/>
    <w:rsid w:val="001E7575"/>
    <w:rsid w:val="001E7B57"/>
    <w:rsid w:val="001E7E1A"/>
    <w:rsid w:val="001F01E5"/>
    <w:rsid w:val="001F0272"/>
    <w:rsid w:val="001F1553"/>
    <w:rsid w:val="001F1DE6"/>
    <w:rsid w:val="001F2148"/>
    <w:rsid w:val="001F2554"/>
    <w:rsid w:val="001F27C5"/>
    <w:rsid w:val="001F2AD7"/>
    <w:rsid w:val="001F30C9"/>
    <w:rsid w:val="001F3FC7"/>
    <w:rsid w:val="001F4FD5"/>
    <w:rsid w:val="001F57D7"/>
    <w:rsid w:val="001F64B7"/>
    <w:rsid w:val="001F6CB8"/>
    <w:rsid w:val="001F759F"/>
    <w:rsid w:val="001F76A9"/>
    <w:rsid w:val="002018BC"/>
    <w:rsid w:val="00201D19"/>
    <w:rsid w:val="00201E55"/>
    <w:rsid w:val="00203246"/>
    <w:rsid w:val="00203917"/>
    <w:rsid w:val="00204295"/>
    <w:rsid w:val="00205A11"/>
    <w:rsid w:val="00206A7E"/>
    <w:rsid w:val="00210743"/>
    <w:rsid w:val="00210780"/>
    <w:rsid w:val="00210A25"/>
    <w:rsid w:val="00211A8E"/>
    <w:rsid w:val="00211B1E"/>
    <w:rsid w:val="00211FC6"/>
    <w:rsid w:val="002124E8"/>
    <w:rsid w:val="002132A6"/>
    <w:rsid w:val="002137F2"/>
    <w:rsid w:val="00213CFE"/>
    <w:rsid w:val="00213E18"/>
    <w:rsid w:val="00214AF1"/>
    <w:rsid w:val="00214D37"/>
    <w:rsid w:val="002169E8"/>
    <w:rsid w:val="00216C2E"/>
    <w:rsid w:val="00217512"/>
    <w:rsid w:val="00221FF4"/>
    <w:rsid w:val="00222211"/>
    <w:rsid w:val="002226C5"/>
    <w:rsid w:val="00224314"/>
    <w:rsid w:val="00224D71"/>
    <w:rsid w:val="002261C4"/>
    <w:rsid w:val="00227A97"/>
    <w:rsid w:val="00230446"/>
    <w:rsid w:val="00231836"/>
    <w:rsid w:val="002323FC"/>
    <w:rsid w:val="00232C5D"/>
    <w:rsid w:val="00232D65"/>
    <w:rsid w:val="002333A5"/>
    <w:rsid w:val="002346A1"/>
    <w:rsid w:val="002353B0"/>
    <w:rsid w:val="00235812"/>
    <w:rsid w:val="00235A51"/>
    <w:rsid w:val="00236072"/>
    <w:rsid w:val="002406CD"/>
    <w:rsid w:val="00242520"/>
    <w:rsid w:val="00244788"/>
    <w:rsid w:val="00245403"/>
    <w:rsid w:val="00247C41"/>
    <w:rsid w:val="00247DA3"/>
    <w:rsid w:val="002503D4"/>
    <w:rsid w:val="002504BD"/>
    <w:rsid w:val="00250B06"/>
    <w:rsid w:val="00250C59"/>
    <w:rsid w:val="002512C0"/>
    <w:rsid w:val="00251435"/>
    <w:rsid w:val="00251A95"/>
    <w:rsid w:val="002526D6"/>
    <w:rsid w:val="00254416"/>
    <w:rsid w:val="002547D1"/>
    <w:rsid w:val="002552B0"/>
    <w:rsid w:val="002558F9"/>
    <w:rsid w:val="00255B92"/>
    <w:rsid w:val="0025601F"/>
    <w:rsid w:val="0025678A"/>
    <w:rsid w:val="00256BB2"/>
    <w:rsid w:val="00257817"/>
    <w:rsid w:val="00262539"/>
    <w:rsid w:val="002625FB"/>
    <w:rsid w:val="00262779"/>
    <w:rsid w:val="00263F79"/>
    <w:rsid w:val="002660DC"/>
    <w:rsid w:val="0026662A"/>
    <w:rsid w:val="00266694"/>
    <w:rsid w:val="00266A6B"/>
    <w:rsid w:val="00266AC7"/>
    <w:rsid w:val="00266FC4"/>
    <w:rsid w:val="00272158"/>
    <w:rsid w:val="002721F4"/>
    <w:rsid w:val="00272705"/>
    <w:rsid w:val="00273C2E"/>
    <w:rsid w:val="0027452F"/>
    <w:rsid w:val="0027473A"/>
    <w:rsid w:val="00274BC9"/>
    <w:rsid w:val="00274EEF"/>
    <w:rsid w:val="00276474"/>
    <w:rsid w:val="0027703D"/>
    <w:rsid w:val="00277B4B"/>
    <w:rsid w:val="0028207B"/>
    <w:rsid w:val="0028212C"/>
    <w:rsid w:val="00282ABC"/>
    <w:rsid w:val="00283689"/>
    <w:rsid w:val="00284032"/>
    <w:rsid w:val="00284F88"/>
    <w:rsid w:val="002867B4"/>
    <w:rsid w:val="00286BEE"/>
    <w:rsid w:val="0028791A"/>
    <w:rsid w:val="00287C41"/>
    <w:rsid w:val="00290173"/>
    <w:rsid w:val="00290773"/>
    <w:rsid w:val="00291411"/>
    <w:rsid w:val="00292986"/>
    <w:rsid w:val="00294EBC"/>
    <w:rsid w:val="002951DD"/>
    <w:rsid w:val="002978DA"/>
    <w:rsid w:val="00297A81"/>
    <w:rsid w:val="002A20F5"/>
    <w:rsid w:val="002A232F"/>
    <w:rsid w:val="002A3EE2"/>
    <w:rsid w:val="002A4963"/>
    <w:rsid w:val="002A5A55"/>
    <w:rsid w:val="002A5D20"/>
    <w:rsid w:val="002A6091"/>
    <w:rsid w:val="002A70A8"/>
    <w:rsid w:val="002A7C3B"/>
    <w:rsid w:val="002B1456"/>
    <w:rsid w:val="002B2291"/>
    <w:rsid w:val="002B2CB1"/>
    <w:rsid w:val="002B3B9F"/>
    <w:rsid w:val="002B5EA7"/>
    <w:rsid w:val="002B6C81"/>
    <w:rsid w:val="002B75B2"/>
    <w:rsid w:val="002B7A0E"/>
    <w:rsid w:val="002C20D0"/>
    <w:rsid w:val="002C230E"/>
    <w:rsid w:val="002C3054"/>
    <w:rsid w:val="002C3E5F"/>
    <w:rsid w:val="002C66ED"/>
    <w:rsid w:val="002C6FF6"/>
    <w:rsid w:val="002C7548"/>
    <w:rsid w:val="002C7B36"/>
    <w:rsid w:val="002C7BE2"/>
    <w:rsid w:val="002D0F57"/>
    <w:rsid w:val="002D2383"/>
    <w:rsid w:val="002D3F98"/>
    <w:rsid w:val="002D3FBA"/>
    <w:rsid w:val="002D5962"/>
    <w:rsid w:val="002D5989"/>
    <w:rsid w:val="002D5A17"/>
    <w:rsid w:val="002E1377"/>
    <w:rsid w:val="002E2863"/>
    <w:rsid w:val="002E2A9E"/>
    <w:rsid w:val="002E2F5C"/>
    <w:rsid w:val="002E312B"/>
    <w:rsid w:val="002E3CB4"/>
    <w:rsid w:val="002E4C57"/>
    <w:rsid w:val="002E5CA7"/>
    <w:rsid w:val="002E7861"/>
    <w:rsid w:val="002F0FFB"/>
    <w:rsid w:val="002F1316"/>
    <w:rsid w:val="002F1913"/>
    <w:rsid w:val="002F1C10"/>
    <w:rsid w:val="002F1C1C"/>
    <w:rsid w:val="002F380A"/>
    <w:rsid w:val="002F4168"/>
    <w:rsid w:val="002F4344"/>
    <w:rsid w:val="002F47A8"/>
    <w:rsid w:val="0030029C"/>
    <w:rsid w:val="003024E3"/>
    <w:rsid w:val="003026BC"/>
    <w:rsid w:val="0030367A"/>
    <w:rsid w:val="0030493D"/>
    <w:rsid w:val="003065FE"/>
    <w:rsid w:val="0030665D"/>
    <w:rsid w:val="00306A04"/>
    <w:rsid w:val="00306BEC"/>
    <w:rsid w:val="00306CFD"/>
    <w:rsid w:val="003102B3"/>
    <w:rsid w:val="0031135B"/>
    <w:rsid w:val="003116A8"/>
    <w:rsid w:val="003118FB"/>
    <w:rsid w:val="0031406A"/>
    <w:rsid w:val="0031473F"/>
    <w:rsid w:val="003148F7"/>
    <w:rsid w:val="00315F9D"/>
    <w:rsid w:val="003166B0"/>
    <w:rsid w:val="00317C43"/>
    <w:rsid w:val="00317E7B"/>
    <w:rsid w:val="00320000"/>
    <w:rsid w:val="003201F3"/>
    <w:rsid w:val="00320638"/>
    <w:rsid w:val="00323376"/>
    <w:rsid w:val="00323BF1"/>
    <w:rsid w:val="00323DE5"/>
    <w:rsid w:val="00325867"/>
    <w:rsid w:val="00327299"/>
    <w:rsid w:val="003306C8"/>
    <w:rsid w:val="00330AB5"/>
    <w:rsid w:val="00334048"/>
    <w:rsid w:val="00335FF0"/>
    <w:rsid w:val="00336101"/>
    <w:rsid w:val="003361B4"/>
    <w:rsid w:val="00336557"/>
    <w:rsid w:val="00336595"/>
    <w:rsid w:val="00337306"/>
    <w:rsid w:val="00337317"/>
    <w:rsid w:val="00337B7A"/>
    <w:rsid w:val="00337F18"/>
    <w:rsid w:val="00342F88"/>
    <w:rsid w:val="00344A7B"/>
    <w:rsid w:val="00346771"/>
    <w:rsid w:val="0034702F"/>
    <w:rsid w:val="0034722B"/>
    <w:rsid w:val="00347DF3"/>
    <w:rsid w:val="00350EB9"/>
    <w:rsid w:val="00350FDE"/>
    <w:rsid w:val="0035110C"/>
    <w:rsid w:val="0035199A"/>
    <w:rsid w:val="003523A5"/>
    <w:rsid w:val="00353078"/>
    <w:rsid w:val="0035440E"/>
    <w:rsid w:val="003557C8"/>
    <w:rsid w:val="00355AF3"/>
    <w:rsid w:val="0035619F"/>
    <w:rsid w:val="00363CEB"/>
    <w:rsid w:val="003666D0"/>
    <w:rsid w:val="0036707C"/>
    <w:rsid w:val="00367BD1"/>
    <w:rsid w:val="00370CD0"/>
    <w:rsid w:val="003717C4"/>
    <w:rsid w:val="00371BAE"/>
    <w:rsid w:val="00372286"/>
    <w:rsid w:val="003726BC"/>
    <w:rsid w:val="00373F29"/>
    <w:rsid w:val="00374381"/>
    <w:rsid w:val="00374660"/>
    <w:rsid w:val="003763E7"/>
    <w:rsid w:val="00376424"/>
    <w:rsid w:val="00376555"/>
    <w:rsid w:val="00376E68"/>
    <w:rsid w:val="00376F25"/>
    <w:rsid w:val="00377517"/>
    <w:rsid w:val="00381A22"/>
    <w:rsid w:val="003820A1"/>
    <w:rsid w:val="00382458"/>
    <w:rsid w:val="003826AC"/>
    <w:rsid w:val="003850FA"/>
    <w:rsid w:val="003855FA"/>
    <w:rsid w:val="003876FF"/>
    <w:rsid w:val="003906B2"/>
    <w:rsid w:val="00390E3E"/>
    <w:rsid w:val="003911B8"/>
    <w:rsid w:val="00391836"/>
    <w:rsid w:val="00391DD5"/>
    <w:rsid w:val="00393A57"/>
    <w:rsid w:val="00393ECB"/>
    <w:rsid w:val="00394295"/>
    <w:rsid w:val="00394484"/>
    <w:rsid w:val="0039536F"/>
    <w:rsid w:val="00395828"/>
    <w:rsid w:val="00395B2D"/>
    <w:rsid w:val="00396264"/>
    <w:rsid w:val="00396C15"/>
    <w:rsid w:val="00397806"/>
    <w:rsid w:val="00397A26"/>
    <w:rsid w:val="003A068F"/>
    <w:rsid w:val="003A0980"/>
    <w:rsid w:val="003A0DFD"/>
    <w:rsid w:val="003A1609"/>
    <w:rsid w:val="003A1648"/>
    <w:rsid w:val="003A4D12"/>
    <w:rsid w:val="003A62CA"/>
    <w:rsid w:val="003A6BB7"/>
    <w:rsid w:val="003B0325"/>
    <w:rsid w:val="003B0A83"/>
    <w:rsid w:val="003B1F45"/>
    <w:rsid w:val="003B462A"/>
    <w:rsid w:val="003B4921"/>
    <w:rsid w:val="003B533B"/>
    <w:rsid w:val="003B7DB8"/>
    <w:rsid w:val="003C0A9A"/>
    <w:rsid w:val="003C11DA"/>
    <w:rsid w:val="003C12A8"/>
    <w:rsid w:val="003C2254"/>
    <w:rsid w:val="003C2448"/>
    <w:rsid w:val="003C281B"/>
    <w:rsid w:val="003C3AAD"/>
    <w:rsid w:val="003C40BC"/>
    <w:rsid w:val="003C5C01"/>
    <w:rsid w:val="003C5F77"/>
    <w:rsid w:val="003C654A"/>
    <w:rsid w:val="003C6AC6"/>
    <w:rsid w:val="003D093F"/>
    <w:rsid w:val="003D11C5"/>
    <w:rsid w:val="003D1B81"/>
    <w:rsid w:val="003D2267"/>
    <w:rsid w:val="003D2B61"/>
    <w:rsid w:val="003D402E"/>
    <w:rsid w:val="003D5B2B"/>
    <w:rsid w:val="003D78EF"/>
    <w:rsid w:val="003D7A4F"/>
    <w:rsid w:val="003E0109"/>
    <w:rsid w:val="003E0A83"/>
    <w:rsid w:val="003E0F0E"/>
    <w:rsid w:val="003E11DF"/>
    <w:rsid w:val="003E1716"/>
    <w:rsid w:val="003E178B"/>
    <w:rsid w:val="003E27F0"/>
    <w:rsid w:val="003E2D86"/>
    <w:rsid w:val="003E40D6"/>
    <w:rsid w:val="003E4983"/>
    <w:rsid w:val="003E59CD"/>
    <w:rsid w:val="003E6D2D"/>
    <w:rsid w:val="003F1127"/>
    <w:rsid w:val="003F14F9"/>
    <w:rsid w:val="003F1BDF"/>
    <w:rsid w:val="003F1BFE"/>
    <w:rsid w:val="003F28D7"/>
    <w:rsid w:val="003F36E9"/>
    <w:rsid w:val="003F58D4"/>
    <w:rsid w:val="003F68F9"/>
    <w:rsid w:val="003F6EC2"/>
    <w:rsid w:val="003F7D50"/>
    <w:rsid w:val="00400B2D"/>
    <w:rsid w:val="00401311"/>
    <w:rsid w:val="0040177B"/>
    <w:rsid w:val="00401AC1"/>
    <w:rsid w:val="00402153"/>
    <w:rsid w:val="00402426"/>
    <w:rsid w:val="00402C38"/>
    <w:rsid w:val="00402FED"/>
    <w:rsid w:val="00403310"/>
    <w:rsid w:val="0040341D"/>
    <w:rsid w:val="00403990"/>
    <w:rsid w:val="00403BBA"/>
    <w:rsid w:val="00404394"/>
    <w:rsid w:val="00404D9D"/>
    <w:rsid w:val="004065B0"/>
    <w:rsid w:val="0041084E"/>
    <w:rsid w:val="004110C8"/>
    <w:rsid w:val="00411BD0"/>
    <w:rsid w:val="00411C10"/>
    <w:rsid w:val="00411DF4"/>
    <w:rsid w:val="00413103"/>
    <w:rsid w:val="0041327C"/>
    <w:rsid w:val="00413D57"/>
    <w:rsid w:val="00414215"/>
    <w:rsid w:val="00414C18"/>
    <w:rsid w:val="00414E86"/>
    <w:rsid w:val="00416328"/>
    <w:rsid w:val="00417359"/>
    <w:rsid w:val="004177CD"/>
    <w:rsid w:val="00420D57"/>
    <w:rsid w:val="00423682"/>
    <w:rsid w:val="00423698"/>
    <w:rsid w:val="00423843"/>
    <w:rsid w:val="00424420"/>
    <w:rsid w:val="00424D19"/>
    <w:rsid w:val="004254CB"/>
    <w:rsid w:val="00426B72"/>
    <w:rsid w:val="00427772"/>
    <w:rsid w:val="00427956"/>
    <w:rsid w:val="004316C4"/>
    <w:rsid w:val="004327A3"/>
    <w:rsid w:val="00432ACB"/>
    <w:rsid w:val="00433B60"/>
    <w:rsid w:val="004363DF"/>
    <w:rsid w:val="00436F61"/>
    <w:rsid w:val="004403AC"/>
    <w:rsid w:val="0044125D"/>
    <w:rsid w:val="004416F5"/>
    <w:rsid w:val="004425F9"/>
    <w:rsid w:val="00442877"/>
    <w:rsid w:val="0044322C"/>
    <w:rsid w:val="00443DF8"/>
    <w:rsid w:val="00444125"/>
    <w:rsid w:val="004443EF"/>
    <w:rsid w:val="00444639"/>
    <w:rsid w:val="0044489F"/>
    <w:rsid w:val="004465F7"/>
    <w:rsid w:val="0044715A"/>
    <w:rsid w:val="0044733C"/>
    <w:rsid w:val="00450CB9"/>
    <w:rsid w:val="004511BC"/>
    <w:rsid w:val="00451254"/>
    <w:rsid w:val="004523DF"/>
    <w:rsid w:val="00452643"/>
    <w:rsid w:val="00452CA0"/>
    <w:rsid w:val="00454392"/>
    <w:rsid w:val="0045512C"/>
    <w:rsid w:val="0045543B"/>
    <w:rsid w:val="004566B5"/>
    <w:rsid w:val="00460F63"/>
    <w:rsid w:val="004610E8"/>
    <w:rsid w:val="00461C90"/>
    <w:rsid w:val="0046253E"/>
    <w:rsid w:val="00462C72"/>
    <w:rsid w:val="0046309D"/>
    <w:rsid w:val="004640BC"/>
    <w:rsid w:val="004641A2"/>
    <w:rsid w:val="00465614"/>
    <w:rsid w:val="00465B04"/>
    <w:rsid w:val="00465B78"/>
    <w:rsid w:val="00466293"/>
    <w:rsid w:val="004667FB"/>
    <w:rsid w:val="004673C0"/>
    <w:rsid w:val="00467EC8"/>
    <w:rsid w:val="00471F9E"/>
    <w:rsid w:val="00472FFF"/>
    <w:rsid w:val="004733FA"/>
    <w:rsid w:val="004735FD"/>
    <w:rsid w:val="00473C52"/>
    <w:rsid w:val="004740CF"/>
    <w:rsid w:val="00475C4A"/>
    <w:rsid w:val="0047720C"/>
    <w:rsid w:val="00477315"/>
    <w:rsid w:val="004801B3"/>
    <w:rsid w:val="00480C44"/>
    <w:rsid w:val="0048253F"/>
    <w:rsid w:val="00483684"/>
    <w:rsid w:val="00484756"/>
    <w:rsid w:val="00487589"/>
    <w:rsid w:val="004909F7"/>
    <w:rsid w:val="00491552"/>
    <w:rsid w:val="00492E5E"/>
    <w:rsid w:val="00493E01"/>
    <w:rsid w:val="00494EBD"/>
    <w:rsid w:val="0049574D"/>
    <w:rsid w:val="00496FC0"/>
    <w:rsid w:val="0049719D"/>
    <w:rsid w:val="00497506"/>
    <w:rsid w:val="00497DDB"/>
    <w:rsid w:val="004A069A"/>
    <w:rsid w:val="004A0801"/>
    <w:rsid w:val="004A12B1"/>
    <w:rsid w:val="004A20BD"/>
    <w:rsid w:val="004A2D32"/>
    <w:rsid w:val="004A2E6E"/>
    <w:rsid w:val="004A33E1"/>
    <w:rsid w:val="004A3BBC"/>
    <w:rsid w:val="004A5284"/>
    <w:rsid w:val="004A5DCD"/>
    <w:rsid w:val="004A64A7"/>
    <w:rsid w:val="004A719D"/>
    <w:rsid w:val="004A77C6"/>
    <w:rsid w:val="004A7CFA"/>
    <w:rsid w:val="004A7F47"/>
    <w:rsid w:val="004B09C8"/>
    <w:rsid w:val="004B0F21"/>
    <w:rsid w:val="004B28CC"/>
    <w:rsid w:val="004B4183"/>
    <w:rsid w:val="004B428A"/>
    <w:rsid w:val="004B4AD0"/>
    <w:rsid w:val="004B5077"/>
    <w:rsid w:val="004B51F9"/>
    <w:rsid w:val="004B5218"/>
    <w:rsid w:val="004B5549"/>
    <w:rsid w:val="004B5993"/>
    <w:rsid w:val="004B5B25"/>
    <w:rsid w:val="004B69A4"/>
    <w:rsid w:val="004B6A51"/>
    <w:rsid w:val="004B6F67"/>
    <w:rsid w:val="004C00DC"/>
    <w:rsid w:val="004C0CC7"/>
    <w:rsid w:val="004C1C40"/>
    <w:rsid w:val="004C40CD"/>
    <w:rsid w:val="004C426B"/>
    <w:rsid w:val="004C4288"/>
    <w:rsid w:val="004C6ECB"/>
    <w:rsid w:val="004C7B04"/>
    <w:rsid w:val="004D0203"/>
    <w:rsid w:val="004D0778"/>
    <w:rsid w:val="004D35B9"/>
    <w:rsid w:val="004D3685"/>
    <w:rsid w:val="004D4654"/>
    <w:rsid w:val="004D5017"/>
    <w:rsid w:val="004D5047"/>
    <w:rsid w:val="004D52EA"/>
    <w:rsid w:val="004D59F7"/>
    <w:rsid w:val="004D63C9"/>
    <w:rsid w:val="004D73DC"/>
    <w:rsid w:val="004D7AAC"/>
    <w:rsid w:val="004D7D58"/>
    <w:rsid w:val="004D7EBA"/>
    <w:rsid w:val="004E0DCA"/>
    <w:rsid w:val="004E1B08"/>
    <w:rsid w:val="004E373D"/>
    <w:rsid w:val="004E4124"/>
    <w:rsid w:val="004E647A"/>
    <w:rsid w:val="004E662A"/>
    <w:rsid w:val="004E6DB3"/>
    <w:rsid w:val="004E7750"/>
    <w:rsid w:val="004F0BCB"/>
    <w:rsid w:val="004F2CB8"/>
    <w:rsid w:val="004F3553"/>
    <w:rsid w:val="004F48A8"/>
    <w:rsid w:val="004F5FC7"/>
    <w:rsid w:val="004F6082"/>
    <w:rsid w:val="004F628A"/>
    <w:rsid w:val="004F7006"/>
    <w:rsid w:val="004F76AD"/>
    <w:rsid w:val="00500368"/>
    <w:rsid w:val="00500896"/>
    <w:rsid w:val="0050134F"/>
    <w:rsid w:val="0050157A"/>
    <w:rsid w:val="00501789"/>
    <w:rsid w:val="00502710"/>
    <w:rsid w:val="0050367F"/>
    <w:rsid w:val="00503F74"/>
    <w:rsid w:val="005045CA"/>
    <w:rsid w:val="005049D6"/>
    <w:rsid w:val="0050500C"/>
    <w:rsid w:val="005052DC"/>
    <w:rsid w:val="00507F26"/>
    <w:rsid w:val="00510660"/>
    <w:rsid w:val="00510C7A"/>
    <w:rsid w:val="00513B45"/>
    <w:rsid w:val="0051469C"/>
    <w:rsid w:val="00514C8E"/>
    <w:rsid w:val="005167B1"/>
    <w:rsid w:val="00516940"/>
    <w:rsid w:val="00517087"/>
    <w:rsid w:val="00520470"/>
    <w:rsid w:val="005247BC"/>
    <w:rsid w:val="00524C05"/>
    <w:rsid w:val="0052538C"/>
    <w:rsid w:val="005266A7"/>
    <w:rsid w:val="005303AA"/>
    <w:rsid w:val="0053092B"/>
    <w:rsid w:val="0053100B"/>
    <w:rsid w:val="005315BC"/>
    <w:rsid w:val="00533353"/>
    <w:rsid w:val="005348F9"/>
    <w:rsid w:val="005349CE"/>
    <w:rsid w:val="005361B3"/>
    <w:rsid w:val="005361EC"/>
    <w:rsid w:val="0053741F"/>
    <w:rsid w:val="00537482"/>
    <w:rsid w:val="00541F7C"/>
    <w:rsid w:val="00543642"/>
    <w:rsid w:val="00543CEC"/>
    <w:rsid w:val="00545762"/>
    <w:rsid w:val="0054580A"/>
    <w:rsid w:val="00545C4F"/>
    <w:rsid w:val="0054629E"/>
    <w:rsid w:val="005462AA"/>
    <w:rsid w:val="00546516"/>
    <w:rsid w:val="00547041"/>
    <w:rsid w:val="00547CDC"/>
    <w:rsid w:val="00547F06"/>
    <w:rsid w:val="0055036A"/>
    <w:rsid w:val="005506A6"/>
    <w:rsid w:val="00550CBF"/>
    <w:rsid w:val="00551BE7"/>
    <w:rsid w:val="0055225F"/>
    <w:rsid w:val="005523D0"/>
    <w:rsid w:val="005529A4"/>
    <w:rsid w:val="00553521"/>
    <w:rsid w:val="005537E1"/>
    <w:rsid w:val="00556B01"/>
    <w:rsid w:val="00556C56"/>
    <w:rsid w:val="005574A7"/>
    <w:rsid w:val="0056365B"/>
    <w:rsid w:val="005637BF"/>
    <w:rsid w:val="00563BA4"/>
    <w:rsid w:val="00564F8B"/>
    <w:rsid w:val="00565A79"/>
    <w:rsid w:val="00565CBD"/>
    <w:rsid w:val="0056703A"/>
    <w:rsid w:val="00567492"/>
    <w:rsid w:val="00567A6F"/>
    <w:rsid w:val="00567DF7"/>
    <w:rsid w:val="00570BA0"/>
    <w:rsid w:val="00570DFD"/>
    <w:rsid w:val="005713A3"/>
    <w:rsid w:val="00571861"/>
    <w:rsid w:val="0057196D"/>
    <w:rsid w:val="00571982"/>
    <w:rsid w:val="005729FC"/>
    <w:rsid w:val="0057349A"/>
    <w:rsid w:val="00573990"/>
    <w:rsid w:val="00574378"/>
    <w:rsid w:val="005754FE"/>
    <w:rsid w:val="00575B2B"/>
    <w:rsid w:val="00577291"/>
    <w:rsid w:val="00577FA2"/>
    <w:rsid w:val="00580C8B"/>
    <w:rsid w:val="00580ED4"/>
    <w:rsid w:val="00581B2A"/>
    <w:rsid w:val="00583255"/>
    <w:rsid w:val="00583DF1"/>
    <w:rsid w:val="00584061"/>
    <w:rsid w:val="005842E7"/>
    <w:rsid w:val="00585DD2"/>
    <w:rsid w:val="00585FB5"/>
    <w:rsid w:val="005863BC"/>
    <w:rsid w:val="00591374"/>
    <w:rsid w:val="005915F8"/>
    <w:rsid w:val="00591A90"/>
    <w:rsid w:val="00591BA9"/>
    <w:rsid w:val="00591CE8"/>
    <w:rsid w:val="00592335"/>
    <w:rsid w:val="00592A0F"/>
    <w:rsid w:val="00592C5C"/>
    <w:rsid w:val="00592CB9"/>
    <w:rsid w:val="00593777"/>
    <w:rsid w:val="005961A2"/>
    <w:rsid w:val="00596B45"/>
    <w:rsid w:val="00597692"/>
    <w:rsid w:val="005977ED"/>
    <w:rsid w:val="005A10B2"/>
    <w:rsid w:val="005A23A0"/>
    <w:rsid w:val="005A2756"/>
    <w:rsid w:val="005A4722"/>
    <w:rsid w:val="005B2FA5"/>
    <w:rsid w:val="005B323B"/>
    <w:rsid w:val="005B3FCD"/>
    <w:rsid w:val="005B4803"/>
    <w:rsid w:val="005B4FCA"/>
    <w:rsid w:val="005C131D"/>
    <w:rsid w:val="005C1DF7"/>
    <w:rsid w:val="005C330D"/>
    <w:rsid w:val="005C3F68"/>
    <w:rsid w:val="005C4232"/>
    <w:rsid w:val="005C431C"/>
    <w:rsid w:val="005C4759"/>
    <w:rsid w:val="005C4F99"/>
    <w:rsid w:val="005C59A1"/>
    <w:rsid w:val="005C67AF"/>
    <w:rsid w:val="005D06BB"/>
    <w:rsid w:val="005D0DC5"/>
    <w:rsid w:val="005D1559"/>
    <w:rsid w:val="005D1590"/>
    <w:rsid w:val="005D2D7D"/>
    <w:rsid w:val="005D4F76"/>
    <w:rsid w:val="005D519B"/>
    <w:rsid w:val="005D5B59"/>
    <w:rsid w:val="005D7783"/>
    <w:rsid w:val="005E057D"/>
    <w:rsid w:val="005E0982"/>
    <w:rsid w:val="005E0F44"/>
    <w:rsid w:val="005E1F75"/>
    <w:rsid w:val="005E20BD"/>
    <w:rsid w:val="005E2905"/>
    <w:rsid w:val="005E4178"/>
    <w:rsid w:val="005E44AA"/>
    <w:rsid w:val="005E4608"/>
    <w:rsid w:val="005E4B4E"/>
    <w:rsid w:val="005E4F4C"/>
    <w:rsid w:val="005E4FCD"/>
    <w:rsid w:val="005E638E"/>
    <w:rsid w:val="005F01E1"/>
    <w:rsid w:val="005F0A5D"/>
    <w:rsid w:val="005F2A24"/>
    <w:rsid w:val="005F2E99"/>
    <w:rsid w:val="005F30C3"/>
    <w:rsid w:val="005F3720"/>
    <w:rsid w:val="005F38FC"/>
    <w:rsid w:val="005F3CC8"/>
    <w:rsid w:val="005F577C"/>
    <w:rsid w:val="005F5A50"/>
    <w:rsid w:val="005F73C3"/>
    <w:rsid w:val="006004B4"/>
    <w:rsid w:val="00601BBE"/>
    <w:rsid w:val="00601CBC"/>
    <w:rsid w:val="00601CD7"/>
    <w:rsid w:val="00603C42"/>
    <w:rsid w:val="00603CD5"/>
    <w:rsid w:val="00603D75"/>
    <w:rsid w:val="006045BA"/>
    <w:rsid w:val="006059CB"/>
    <w:rsid w:val="00606AC0"/>
    <w:rsid w:val="00607E0C"/>
    <w:rsid w:val="006107BB"/>
    <w:rsid w:val="00610BD1"/>
    <w:rsid w:val="00610C2A"/>
    <w:rsid w:val="006134A1"/>
    <w:rsid w:val="0061515E"/>
    <w:rsid w:val="006164D1"/>
    <w:rsid w:val="0061698E"/>
    <w:rsid w:val="00617BD8"/>
    <w:rsid w:val="00620A27"/>
    <w:rsid w:val="00621071"/>
    <w:rsid w:val="00621596"/>
    <w:rsid w:val="0062284A"/>
    <w:rsid w:val="00623526"/>
    <w:rsid w:val="00624283"/>
    <w:rsid w:val="00624F3A"/>
    <w:rsid w:val="0062591D"/>
    <w:rsid w:val="00625CFB"/>
    <w:rsid w:val="00626DC0"/>
    <w:rsid w:val="00627D93"/>
    <w:rsid w:val="00627FCF"/>
    <w:rsid w:val="00627FE9"/>
    <w:rsid w:val="00630152"/>
    <w:rsid w:val="00630CCF"/>
    <w:rsid w:val="00631117"/>
    <w:rsid w:val="0063177B"/>
    <w:rsid w:val="00633065"/>
    <w:rsid w:val="0063491B"/>
    <w:rsid w:val="006349BA"/>
    <w:rsid w:val="00635FDB"/>
    <w:rsid w:val="00636292"/>
    <w:rsid w:val="00636DA4"/>
    <w:rsid w:val="00642E2F"/>
    <w:rsid w:val="0064306A"/>
    <w:rsid w:val="00646DF7"/>
    <w:rsid w:val="006476B2"/>
    <w:rsid w:val="00647750"/>
    <w:rsid w:val="006509B7"/>
    <w:rsid w:val="0065119F"/>
    <w:rsid w:val="006511D5"/>
    <w:rsid w:val="00652C55"/>
    <w:rsid w:val="00653E6B"/>
    <w:rsid w:val="00654BD2"/>
    <w:rsid w:val="0065630A"/>
    <w:rsid w:val="0065688D"/>
    <w:rsid w:val="00657FD7"/>
    <w:rsid w:val="00660ACB"/>
    <w:rsid w:val="0066122F"/>
    <w:rsid w:val="00661AFE"/>
    <w:rsid w:val="0066585F"/>
    <w:rsid w:val="00665A3E"/>
    <w:rsid w:val="006662D1"/>
    <w:rsid w:val="00666A87"/>
    <w:rsid w:val="00666CED"/>
    <w:rsid w:val="00667E89"/>
    <w:rsid w:val="0067067B"/>
    <w:rsid w:val="0067071F"/>
    <w:rsid w:val="00671203"/>
    <w:rsid w:val="0067150A"/>
    <w:rsid w:val="006715F7"/>
    <w:rsid w:val="00673860"/>
    <w:rsid w:val="00673F7B"/>
    <w:rsid w:val="00673FCD"/>
    <w:rsid w:val="00674676"/>
    <w:rsid w:val="00674E9D"/>
    <w:rsid w:val="006777DC"/>
    <w:rsid w:val="00680B8F"/>
    <w:rsid w:val="00681B51"/>
    <w:rsid w:val="0068294F"/>
    <w:rsid w:val="00682A67"/>
    <w:rsid w:val="00684214"/>
    <w:rsid w:val="00685297"/>
    <w:rsid w:val="006854AE"/>
    <w:rsid w:val="006868F9"/>
    <w:rsid w:val="006870DB"/>
    <w:rsid w:val="006879CD"/>
    <w:rsid w:val="00687BEF"/>
    <w:rsid w:val="00687CD2"/>
    <w:rsid w:val="006904B7"/>
    <w:rsid w:val="00691104"/>
    <w:rsid w:val="00691921"/>
    <w:rsid w:val="006926F7"/>
    <w:rsid w:val="00692AE5"/>
    <w:rsid w:val="006956EB"/>
    <w:rsid w:val="00695937"/>
    <w:rsid w:val="006A24EB"/>
    <w:rsid w:val="006A25C6"/>
    <w:rsid w:val="006A2957"/>
    <w:rsid w:val="006A2B51"/>
    <w:rsid w:val="006A2F87"/>
    <w:rsid w:val="006A4349"/>
    <w:rsid w:val="006A5300"/>
    <w:rsid w:val="006A554E"/>
    <w:rsid w:val="006B0679"/>
    <w:rsid w:val="006B0807"/>
    <w:rsid w:val="006B10F6"/>
    <w:rsid w:val="006B1905"/>
    <w:rsid w:val="006B1C44"/>
    <w:rsid w:val="006B319E"/>
    <w:rsid w:val="006B31C9"/>
    <w:rsid w:val="006B4133"/>
    <w:rsid w:val="006B4BC5"/>
    <w:rsid w:val="006B4D39"/>
    <w:rsid w:val="006B6DC0"/>
    <w:rsid w:val="006B7032"/>
    <w:rsid w:val="006B7DFE"/>
    <w:rsid w:val="006C12C3"/>
    <w:rsid w:val="006C13FD"/>
    <w:rsid w:val="006C2035"/>
    <w:rsid w:val="006C3C7C"/>
    <w:rsid w:val="006C47CE"/>
    <w:rsid w:val="006C48FD"/>
    <w:rsid w:val="006C4D82"/>
    <w:rsid w:val="006C5932"/>
    <w:rsid w:val="006C5BEF"/>
    <w:rsid w:val="006C5F55"/>
    <w:rsid w:val="006C72E6"/>
    <w:rsid w:val="006C746F"/>
    <w:rsid w:val="006C7671"/>
    <w:rsid w:val="006D23D0"/>
    <w:rsid w:val="006D2704"/>
    <w:rsid w:val="006D4A70"/>
    <w:rsid w:val="006D6630"/>
    <w:rsid w:val="006D6EEA"/>
    <w:rsid w:val="006E0202"/>
    <w:rsid w:val="006E171C"/>
    <w:rsid w:val="006E17AE"/>
    <w:rsid w:val="006E3155"/>
    <w:rsid w:val="006E3BF7"/>
    <w:rsid w:val="006E4608"/>
    <w:rsid w:val="006E58B8"/>
    <w:rsid w:val="006E5DA2"/>
    <w:rsid w:val="006E5FB3"/>
    <w:rsid w:val="006E630C"/>
    <w:rsid w:val="006E7555"/>
    <w:rsid w:val="006F010B"/>
    <w:rsid w:val="006F0538"/>
    <w:rsid w:val="006F122D"/>
    <w:rsid w:val="006F21F4"/>
    <w:rsid w:val="006F2E8A"/>
    <w:rsid w:val="006F4EF5"/>
    <w:rsid w:val="006F53D6"/>
    <w:rsid w:val="006F6205"/>
    <w:rsid w:val="006F63AB"/>
    <w:rsid w:val="006F64EA"/>
    <w:rsid w:val="006F65FD"/>
    <w:rsid w:val="006F671B"/>
    <w:rsid w:val="006F6842"/>
    <w:rsid w:val="0070045F"/>
    <w:rsid w:val="00701850"/>
    <w:rsid w:val="00703E3E"/>
    <w:rsid w:val="00704130"/>
    <w:rsid w:val="00704259"/>
    <w:rsid w:val="0070431A"/>
    <w:rsid w:val="0070493B"/>
    <w:rsid w:val="0070516C"/>
    <w:rsid w:val="0070560E"/>
    <w:rsid w:val="00706311"/>
    <w:rsid w:val="00706F21"/>
    <w:rsid w:val="00707C52"/>
    <w:rsid w:val="00707E2C"/>
    <w:rsid w:val="00711C15"/>
    <w:rsid w:val="00712636"/>
    <w:rsid w:val="007153C5"/>
    <w:rsid w:val="0071700A"/>
    <w:rsid w:val="00717DAA"/>
    <w:rsid w:val="00717DF5"/>
    <w:rsid w:val="00717E16"/>
    <w:rsid w:val="00720ECC"/>
    <w:rsid w:val="00722689"/>
    <w:rsid w:val="00722F9D"/>
    <w:rsid w:val="007253B1"/>
    <w:rsid w:val="00725E09"/>
    <w:rsid w:val="00726B6C"/>
    <w:rsid w:val="007322BD"/>
    <w:rsid w:val="007333EA"/>
    <w:rsid w:val="00733982"/>
    <w:rsid w:val="007346BA"/>
    <w:rsid w:val="00735217"/>
    <w:rsid w:val="0073623C"/>
    <w:rsid w:val="007367F3"/>
    <w:rsid w:val="00736980"/>
    <w:rsid w:val="00737487"/>
    <w:rsid w:val="00737B18"/>
    <w:rsid w:val="0074103C"/>
    <w:rsid w:val="007414B9"/>
    <w:rsid w:val="00742261"/>
    <w:rsid w:val="00742A59"/>
    <w:rsid w:val="00742F0F"/>
    <w:rsid w:val="0074323B"/>
    <w:rsid w:val="0074355D"/>
    <w:rsid w:val="0074361F"/>
    <w:rsid w:val="00743CD7"/>
    <w:rsid w:val="00743F0E"/>
    <w:rsid w:val="00744166"/>
    <w:rsid w:val="007443A5"/>
    <w:rsid w:val="0074485C"/>
    <w:rsid w:val="007451DD"/>
    <w:rsid w:val="007456EB"/>
    <w:rsid w:val="00745826"/>
    <w:rsid w:val="00745B18"/>
    <w:rsid w:val="00746568"/>
    <w:rsid w:val="00746D58"/>
    <w:rsid w:val="00747BB7"/>
    <w:rsid w:val="00747EF9"/>
    <w:rsid w:val="007508C0"/>
    <w:rsid w:val="007510D3"/>
    <w:rsid w:val="00751525"/>
    <w:rsid w:val="00752807"/>
    <w:rsid w:val="00753139"/>
    <w:rsid w:val="00753DFF"/>
    <w:rsid w:val="007544C2"/>
    <w:rsid w:val="007552AC"/>
    <w:rsid w:val="00756895"/>
    <w:rsid w:val="00760F54"/>
    <w:rsid w:val="007618C8"/>
    <w:rsid w:val="00761983"/>
    <w:rsid w:val="00761C6E"/>
    <w:rsid w:val="0076334B"/>
    <w:rsid w:val="0076426A"/>
    <w:rsid w:val="0076444B"/>
    <w:rsid w:val="00764482"/>
    <w:rsid w:val="007649CD"/>
    <w:rsid w:val="00765F09"/>
    <w:rsid w:val="00766E54"/>
    <w:rsid w:val="007671BB"/>
    <w:rsid w:val="007677A4"/>
    <w:rsid w:val="00770221"/>
    <w:rsid w:val="00770512"/>
    <w:rsid w:val="0077051D"/>
    <w:rsid w:val="00770BBD"/>
    <w:rsid w:val="007717AD"/>
    <w:rsid w:val="00772306"/>
    <w:rsid w:val="00772F42"/>
    <w:rsid w:val="00773068"/>
    <w:rsid w:val="00773B49"/>
    <w:rsid w:val="00773D98"/>
    <w:rsid w:val="0077456B"/>
    <w:rsid w:val="00774916"/>
    <w:rsid w:val="0077698D"/>
    <w:rsid w:val="00777F73"/>
    <w:rsid w:val="0078074E"/>
    <w:rsid w:val="0078225C"/>
    <w:rsid w:val="00782298"/>
    <w:rsid w:val="00782D22"/>
    <w:rsid w:val="00782E24"/>
    <w:rsid w:val="007830EA"/>
    <w:rsid w:val="00783E7B"/>
    <w:rsid w:val="00783E93"/>
    <w:rsid w:val="0078411C"/>
    <w:rsid w:val="007849BF"/>
    <w:rsid w:val="00784C6B"/>
    <w:rsid w:val="00784E8C"/>
    <w:rsid w:val="00785A34"/>
    <w:rsid w:val="00785D38"/>
    <w:rsid w:val="00786026"/>
    <w:rsid w:val="007878CE"/>
    <w:rsid w:val="00792DA0"/>
    <w:rsid w:val="007936DA"/>
    <w:rsid w:val="0079439E"/>
    <w:rsid w:val="00794C93"/>
    <w:rsid w:val="00795DFA"/>
    <w:rsid w:val="00797DE3"/>
    <w:rsid w:val="007A26C5"/>
    <w:rsid w:val="007A2A7E"/>
    <w:rsid w:val="007A302B"/>
    <w:rsid w:val="007A3DE3"/>
    <w:rsid w:val="007A3F2D"/>
    <w:rsid w:val="007A4128"/>
    <w:rsid w:val="007A4D61"/>
    <w:rsid w:val="007A7515"/>
    <w:rsid w:val="007A75F1"/>
    <w:rsid w:val="007B0218"/>
    <w:rsid w:val="007B0DED"/>
    <w:rsid w:val="007B0EFF"/>
    <w:rsid w:val="007B155A"/>
    <w:rsid w:val="007B1ECA"/>
    <w:rsid w:val="007B32A3"/>
    <w:rsid w:val="007B3A9B"/>
    <w:rsid w:val="007B3DF8"/>
    <w:rsid w:val="007B3DFB"/>
    <w:rsid w:val="007B42FE"/>
    <w:rsid w:val="007B46C6"/>
    <w:rsid w:val="007B46F7"/>
    <w:rsid w:val="007B53E4"/>
    <w:rsid w:val="007B5496"/>
    <w:rsid w:val="007B6AFA"/>
    <w:rsid w:val="007B79B1"/>
    <w:rsid w:val="007B7F62"/>
    <w:rsid w:val="007C0E07"/>
    <w:rsid w:val="007C2B0E"/>
    <w:rsid w:val="007C3372"/>
    <w:rsid w:val="007C410D"/>
    <w:rsid w:val="007C53ED"/>
    <w:rsid w:val="007D168E"/>
    <w:rsid w:val="007D1F16"/>
    <w:rsid w:val="007D338F"/>
    <w:rsid w:val="007D395A"/>
    <w:rsid w:val="007D46C0"/>
    <w:rsid w:val="007D46E4"/>
    <w:rsid w:val="007D49C5"/>
    <w:rsid w:val="007D56C8"/>
    <w:rsid w:val="007D61A7"/>
    <w:rsid w:val="007D6F72"/>
    <w:rsid w:val="007D787C"/>
    <w:rsid w:val="007D7E29"/>
    <w:rsid w:val="007D7E48"/>
    <w:rsid w:val="007E2B5F"/>
    <w:rsid w:val="007E420C"/>
    <w:rsid w:val="007E528F"/>
    <w:rsid w:val="007E53F2"/>
    <w:rsid w:val="007E5B50"/>
    <w:rsid w:val="007E7D01"/>
    <w:rsid w:val="007E7D52"/>
    <w:rsid w:val="007E7DD9"/>
    <w:rsid w:val="007F1BBB"/>
    <w:rsid w:val="007F25FD"/>
    <w:rsid w:val="007F273A"/>
    <w:rsid w:val="007F3D0C"/>
    <w:rsid w:val="007F43AA"/>
    <w:rsid w:val="007F5085"/>
    <w:rsid w:val="007F5310"/>
    <w:rsid w:val="007F7434"/>
    <w:rsid w:val="008019AF"/>
    <w:rsid w:val="008031A8"/>
    <w:rsid w:val="008039C7"/>
    <w:rsid w:val="008060E5"/>
    <w:rsid w:val="008076BD"/>
    <w:rsid w:val="0081001A"/>
    <w:rsid w:val="00810151"/>
    <w:rsid w:val="0081053B"/>
    <w:rsid w:val="0081090F"/>
    <w:rsid w:val="00810D6F"/>
    <w:rsid w:val="00810E30"/>
    <w:rsid w:val="00811AEC"/>
    <w:rsid w:val="00812531"/>
    <w:rsid w:val="00813C2E"/>
    <w:rsid w:val="008176B9"/>
    <w:rsid w:val="00820457"/>
    <w:rsid w:val="008209BB"/>
    <w:rsid w:val="008211EF"/>
    <w:rsid w:val="00821D79"/>
    <w:rsid w:val="0082278F"/>
    <w:rsid w:val="00823375"/>
    <w:rsid w:val="0082410C"/>
    <w:rsid w:val="00824200"/>
    <w:rsid w:val="00824589"/>
    <w:rsid w:val="00824B05"/>
    <w:rsid w:val="00824C1F"/>
    <w:rsid w:val="008250D9"/>
    <w:rsid w:val="0082635B"/>
    <w:rsid w:val="00827095"/>
    <w:rsid w:val="008272FA"/>
    <w:rsid w:val="00827678"/>
    <w:rsid w:val="00827FB4"/>
    <w:rsid w:val="008306B2"/>
    <w:rsid w:val="00830CC9"/>
    <w:rsid w:val="008314B8"/>
    <w:rsid w:val="00832749"/>
    <w:rsid w:val="00833883"/>
    <w:rsid w:val="00835788"/>
    <w:rsid w:val="00837D0B"/>
    <w:rsid w:val="008402C7"/>
    <w:rsid w:val="0084047E"/>
    <w:rsid w:val="00841EA9"/>
    <w:rsid w:val="00843FE5"/>
    <w:rsid w:val="0084597E"/>
    <w:rsid w:val="00845B0D"/>
    <w:rsid w:val="00845FF0"/>
    <w:rsid w:val="0084668C"/>
    <w:rsid w:val="00846C9D"/>
    <w:rsid w:val="00847531"/>
    <w:rsid w:val="00847F77"/>
    <w:rsid w:val="00847FB0"/>
    <w:rsid w:val="00850F95"/>
    <w:rsid w:val="00851759"/>
    <w:rsid w:val="00853E7E"/>
    <w:rsid w:val="008541E6"/>
    <w:rsid w:val="0085471B"/>
    <w:rsid w:val="00855C76"/>
    <w:rsid w:val="00855DB0"/>
    <w:rsid w:val="00856F9A"/>
    <w:rsid w:val="00860215"/>
    <w:rsid w:val="008611BC"/>
    <w:rsid w:val="00861CE6"/>
    <w:rsid w:val="00863063"/>
    <w:rsid w:val="008642D1"/>
    <w:rsid w:val="008647AE"/>
    <w:rsid w:val="00864B59"/>
    <w:rsid w:val="008664B1"/>
    <w:rsid w:val="008666ED"/>
    <w:rsid w:val="00866FD1"/>
    <w:rsid w:val="00867508"/>
    <w:rsid w:val="0086790F"/>
    <w:rsid w:val="00867D82"/>
    <w:rsid w:val="00871689"/>
    <w:rsid w:val="00874200"/>
    <w:rsid w:val="008744EE"/>
    <w:rsid w:val="00874838"/>
    <w:rsid w:val="008758C3"/>
    <w:rsid w:val="008766B0"/>
    <w:rsid w:val="00877674"/>
    <w:rsid w:val="008810B8"/>
    <w:rsid w:val="00882586"/>
    <w:rsid w:val="00882E8F"/>
    <w:rsid w:val="00882F8A"/>
    <w:rsid w:val="008831E1"/>
    <w:rsid w:val="00883ECF"/>
    <w:rsid w:val="008854E8"/>
    <w:rsid w:val="00886085"/>
    <w:rsid w:val="0088616B"/>
    <w:rsid w:val="008870BA"/>
    <w:rsid w:val="00887754"/>
    <w:rsid w:val="00891BEC"/>
    <w:rsid w:val="008923BA"/>
    <w:rsid w:val="00893AAD"/>
    <w:rsid w:val="008944E9"/>
    <w:rsid w:val="0089471D"/>
    <w:rsid w:val="00895572"/>
    <w:rsid w:val="008962B8"/>
    <w:rsid w:val="00896F1C"/>
    <w:rsid w:val="00897426"/>
    <w:rsid w:val="00897C29"/>
    <w:rsid w:val="008A25FC"/>
    <w:rsid w:val="008A5732"/>
    <w:rsid w:val="008A57D9"/>
    <w:rsid w:val="008A5C2B"/>
    <w:rsid w:val="008A5EF2"/>
    <w:rsid w:val="008A6694"/>
    <w:rsid w:val="008A6CD1"/>
    <w:rsid w:val="008B0DBC"/>
    <w:rsid w:val="008B17CA"/>
    <w:rsid w:val="008B19E8"/>
    <w:rsid w:val="008B1D6E"/>
    <w:rsid w:val="008B1F7B"/>
    <w:rsid w:val="008B25E9"/>
    <w:rsid w:val="008B2EE8"/>
    <w:rsid w:val="008B34B4"/>
    <w:rsid w:val="008B3BCD"/>
    <w:rsid w:val="008B4770"/>
    <w:rsid w:val="008B4D52"/>
    <w:rsid w:val="008B4DE2"/>
    <w:rsid w:val="008B5170"/>
    <w:rsid w:val="008B52D6"/>
    <w:rsid w:val="008B5962"/>
    <w:rsid w:val="008B6328"/>
    <w:rsid w:val="008B6C04"/>
    <w:rsid w:val="008B6C3B"/>
    <w:rsid w:val="008B7287"/>
    <w:rsid w:val="008C08FC"/>
    <w:rsid w:val="008C0DA7"/>
    <w:rsid w:val="008C0DBD"/>
    <w:rsid w:val="008C10DB"/>
    <w:rsid w:val="008C17BC"/>
    <w:rsid w:val="008C180A"/>
    <w:rsid w:val="008C2C24"/>
    <w:rsid w:val="008C3B9B"/>
    <w:rsid w:val="008C42BD"/>
    <w:rsid w:val="008C4828"/>
    <w:rsid w:val="008C51D9"/>
    <w:rsid w:val="008C53EC"/>
    <w:rsid w:val="008C633A"/>
    <w:rsid w:val="008C63C7"/>
    <w:rsid w:val="008C67ED"/>
    <w:rsid w:val="008C767A"/>
    <w:rsid w:val="008D1B66"/>
    <w:rsid w:val="008D2B87"/>
    <w:rsid w:val="008D2D08"/>
    <w:rsid w:val="008D414C"/>
    <w:rsid w:val="008D43F2"/>
    <w:rsid w:val="008D49DB"/>
    <w:rsid w:val="008D7502"/>
    <w:rsid w:val="008E0602"/>
    <w:rsid w:val="008E38E8"/>
    <w:rsid w:val="008E3E55"/>
    <w:rsid w:val="008E514A"/>
    <w:rsid w:val="008E548A"/>
    <w:rsid w:val="008E7372"/>
    <w:rsid w:val="008F0B70"/>
    <w:rsid w:val="008F212A"/>
    <w:rsid w:val="008F2B19"/>
    <w:rsid w:val="008F32C9"/>
    <w:rsid w:val="008F5708"/>
    <w:rsid w:val="008F6EB0"/>
    <w:rsid w:val="008F70BD"/>
    <w:rsid w:val="008F7BC6"/>
    <w:rsid w:val="00900016"/>
    <w:rsid w:val="009001EF"/>
    <w:rsid w:val="00904481"/>
    <w:rsid w:val="00905EE8"/>
    <w:rsid w:val="00906045"/>
    <w:rsid w:val="00907433"/>
    <w:rsid w:val="0091173F"/>
    <w:rsid w:val="00912638"/>
    <w:rsid w:val="00913CE7"/>
    <w:rsid w:val="0091502F"/>
    <w:rsid w:val="00916037"/>
    <w:rsid w:val="009173B7"/>
    <w:rsid w:val="00917507"/>
    <w:rsid w:val="0092144B"/>
    <w:rsid w:val="009242A5"/>
    <w:rsid w:val="00924B35"/>
    <w:rsid w:val="00924C05"/>
    <w:rsid w:val="00925CFE"/>
    <w:rsid w:val="009261BE"/>
    <w:rsid w:val="00926AD8"/>
    <w:rsid w:val="0093226B"/>
    <w:rsid w:val="00934ADB"/>
    <w:rsid w:val="009363FD"/>
    <w:rsid w:val="00936D0C"/>
    <w:rsid w:val="00936E7A"/>
    <w:rsid w:val="009370D6"/>
    <w:rsid w:val="00937E88"/>
    <w:rsid w:val="0094028A"/>
    <w:rsid w:val="00940628"/>
    <w:rsid w:val="0094103E"/>
    <w:rsid w:val="00942414"/>
    <w:rsid w:val="0094293C"/>
    <w:rsid w:val="00942AA8"/>
    <w:rsid w:val="00947195"/>
    <w:rsid w:val="00947298"/>
    <w:rsid w:val="00947B0C"/>
    <w:rsid w:val="009509B4"/>
    <w:rsid w:val="0095123F"/>
    <w:rsid w:val="00951472"/>
    <w:rsid w:val="009515D3"/>
    <w:rsid w:val="009521F7"/>
    <w:rsid w:val="00953528"/>
    <w:rsid w:val="00955CC2"/>
    <w:rsid w:val="009560C5"/>
    <w:rsid w:val="009576ED"/>
    <w:rsid w:val="009577DF"/>
    <w:rsid w:val="00960773"/>
    <w:rsid w:val="00961112"/>
    <w:rsid w:val="00961250"/>
    <w:rsid w:val="009612DA"/>
    <w:rsid w:val="009628E6"/>
    <w:rsid w:val="00963A28"/>
    <w:rsid w:val="00964032"/>
    <w:rsid w:val="0096646E"/>
    <w:rsid w:val="0096681C"/>
    <w:rsid w:val="009730FC"/>
    <w:rsid w:val="00975D38"/>
    <w:rsid w:val="00976107"/>
    <w:rsid w:val="00976925"/>
    <w:rsid w:val="0097728D"/>
    <w:rsid w:val="00981131"/>
    <w:rsid w:val="00981C1A"/>
    <w:rsid w:val="009824F5"/>
    <w:rsid w:val="009836E2"/>
    <w:rsid w:val="00985B0D"/>
    <w:rsid w:val="00985FA0"/>
    <w:rsid w:val="00987288"/>
    <w:rsid w:val="00987909"/>
    <w:rsid w:val="00991EC2"/>
    <w:rsid w:val="0099234F"/>
    <w:rsid w:val="009928D2"/>
    <w:rsid w:val="00992FBC"/>
    <w:rsid w:val="00995795"/>
    <w:rsid w:val="00995CA1"/>
    <w:rsid w:val="00995E5A"/>
    <w:rsid w:val="00996611"/>
    <w:rsid w:val="00996F00"/>
    <w:rsid w:val="00997749"/>
    <w:rsid w:val="00997C40"/>
    <w:rsid w:val="009A1126"/>
    <w:rsid w:val="009A1788"/>
    <w:rsid w:val="009A22FE"/>
    <w:rsid w:val="009A5453"/>
    <w:rsid w:val="009A57F8"/>
    <w:rsid w:val="009A5C21"/>
    <w:rsid w:val="009A7425"/>
    <w:rsid w:val="009A7C4E"/>
    <w:rsid w:val="009B0065"/>
    <w:rsid w:val="009B2961"/>
    <w:rsid w:val="009B45EB"/>
    <w:rsid w:val="009B49D2"/>
    <w:rsid w:val="009B527D"/>
    <w:rsid w:val="009B5872"/>
    <w:rsid w:val="009B5A05"/>
    <w:rsid w:val="009B76D0"/>
    <w:rsid w:val="009C045F"/>
    <w:rsid w:val="009C09D4"/>
    <w:rsid w:val="009C185B"/>
    <w:rsid w:val="009C21B3"/>
    <w:rsid w:val="009C2434"/>
    <w:rsid w:val="009C3F70"/>
    <w:rsid w:val="009C4FE4"/>
    <w:rsid w:val="009C53D9"/>
    <w:rsid w:val="009C643F"/>
    <w:rsid w:val="009C6FB3"/>
    <w:rsid w:val="009C77D8"/>
    <w:rsid w:val="009C7F27"/>
    <w:rsid w:val="009D13F0"/>
    <w:rsid w:val="009D15F1"/>
    <w:rsid w:val="009D1722"/>
    <w:rsid w:val="009D2E95"/>
    <w:rsid w:val="009D37DB"/>
    <w:rsid w:val="009D381A"/>
    <w:rsid w:val="009D392A"/>
    <w:rsid w:val="009D3F12"/>
    <w:rsid w:val="009D69E1"/>
    <w:rsid w:val="009D6BFB"/>
    <w:rsid w:val="009D6E68"/>
    <w:rsid w:val="009D7D29"/>
    <w:rsid w:val="009E007F"/>
    <w:rsid w:val="009E1303"/>
    <w:rsid w:val="009E1816"/>
    <w:rsid w:val="009E1DD6"/>
    <w:rsid w:val="009E6B81"/>
    <w:rsid w:val="009E6E1A"/>
    <w:rsid w:val="009F001F"/>
    <w:rsid w:val="009F0BC5"/>
    <w:rsid w:val="009F1664"/>
    <w:rsid w:val="009F1FDB"/>
    <w:rsid w:val="009F3F43"/>
    <w:rsid w:val="009F4195"/>
    <w:rsid w:val="009F4288"/>
    <w:rsid w:val="009F46A3"/>
    <w:rsid w:val="009F4BE2"/>
    <w:rsid w:val="009F56E6"/>
    <w:rsid w:val="009F5792"/>
    <w:rsid w:val="009F5A99"/>
    <w:rsid w:val="009F73FD"/>
    <w:rsid w:val="009F78EE"/>
    <w:rsid w:val="00A00322"/>
    <w:rsid w:val="00A01F75"/>
    <w:rsid w:val="00A02D1D"/>
    <w:rsid w:val="00A04218"/>
    <w:rsid w:val="00A0570E"/>
    <w:rsid w:val="00A07BBF"/>
    <w:rsid w:val="00A10BA6"/>
    <w:rsid w:val="00A11A71"/>
    <w:rsid w:val="00A13701"/>
    <w:rsid w:val="00A14435"/>
    <w:rsid w:val="00A14C53"/>
    <w:rsid w:val="00A1574F"/>
    <w:rsid w:val="00A161BE"/>
    <w:rsid w:val="00A20A13"/>
    <w:rsid w:val="00A21DE6"/>
    <w:rsid w:val="00A2278B"/>
    <w:rsid w:val="00A23279"/>
    <w:rsid w:val="00A23F90"/>
    <w:rsid w:val="00A24D2D"/>
    <w:rsid w:val="00A26F51"/>
    <w:rsid w:val="00A27B0B"/>
    <w:rsid w:val="00A31667"/>
    <w:rsid w:val="00A31E85"/>
    <w:rsid w:val="00A322D3"/>
    <w:rsid w:val="00A347D5"/>
    <w:rsid w:val="00A350AD"/>
    <w:rsid w:val="00A35122"/>
    <w:rsid w:val="00A352D7"/>
    <w:rsid w:val="00A35C56"/>
    <w:rsid w:val="00A37E66"/>
    <w:rsid w:val="00A405FE"/>
    <w:rsid w:val="00A4125C"/>
    <w:rsid w:val="00A43AA1"/>
    <w:rsid w:val="00A43B84"/>
    <w:rsid w:val="00A450FD"/>
    <w:rsid w:val="00A454B9"/>
    <w:rsid w:val="00A47043"/>
    <w:rsid w:val="00A4705C"/>
    <w:rsid w:val="00A50D8A"/>
    <w:rsid w:val="00A53001"/>
    <w:rsid w:val="00A531FE"/>
    <w:rsid w:val="00A549D6"/>
    <w:rsid w:val="00A54C21"/>
    <w:rsid w:val="00A5533C"/>
    <w:rsid w:val="00A55E70"/>
    <w:rsid w:val="00A55F76"/>
    <w:rsid w:val="00A57CF5"/>
    <w:rsid w:val="00A60BE3"/>
    <w:rsid w:val="00A60C11"/>
    <w:rsid w:val="00A61787"/>
    <w:rsid w:val="00A64D39"/>
    <w:rsid w:val="00A66853"/>
    <w:rsid w:val="00A669FB"/>
    <w:rsid w:val="00A67B2B"/>
    <w:rsid w:val="00A67C84"/>
    <w:rsid w:val="00A70037"/>
    <w:rsid w:val="00A70596"/>
    <w:rsid w:val="00A72269"/>
    <w:rsid w:val="00A73689"/>
    <w:rsid w:val="00A76AD5"/>
    <w:rsid w:val="00A7761A"/>
    <w:rsid w:val="00A816F2"/>
    <w:rsid w:val="00A83A33"/>
    <w:rsid w:val="00A847EB"/>
    <w:rsid w:val="00A84901"/>
    <w:rsid w:val="00A84CE5"/>
    <w:rsid w:val="00A8574A"/>
    <w:rsid w:val="00A85A17"/>
    <w:rsid w:val="00A85D35"/>
    <w:rsid w:val="00A863BD"/>
    <w:rsid w:val="00A87790"/>
    <w:rsid w:val="00A878D7"/>
    <w:rsid w:val="00A8795F"/>
    <w:rsid w:val="00A90F7B"/>
    <w:rsid w:val="00A915EA"/>
    <w:rsid w:val="00A91B36"/>
    <w:rsid w:val="00A91B96"/>
    <w:rsid w:val="00A92413"/>
    <w:rsid w:val="00A92FF4"/>
    <w:rsid w:val="00A93CA3"/>
    <w:rsid w:val="00A958D1"/>
    <w:rsid w:val="00A96881"/>
    <w:rsid w:val="00A96F30"/>
    <w:rsid w:val="00A96FBF"/>
    <w:rsid w:val="00A975FF"/>
    <w:rsid w:val="00A97D6B"/>
    <w:rsid w:val="00AA059F"/>
    <w:rsid w:val="00AA17D8"/>
    <w:rsid w:val="00AA1BF4"/>
    <w:rsid w:val="00AA2EE3"/>
    <w:rsid w:val="00AA4640"/>
    <w:rsid w:val="00AA4B8C"/>
    <w:rsid w:val="00AA5CAC"/>
    <w:rsid w:val="00AA7247"/>
    <w:rsid w:val="00AB0309"/>
    <w:rsid w:val="00AB0411"/>
    <w:rsid w:val="00AB0AE8"/>
    <w:rsid w:val="00AB0B9F"/>
    <w:rsid w:val="00AB3679"/>
    <w:rsid w:val="00AB3A5A"/>
    <w:rsid w:val="00AB5CD6"/>
    <w:rsid w:val="00AB7354"/>
    <w:rsid w:val="00AB75C2"/>
    <w:rsid w:val="00AC041A"/>
    <w:rsid w:val="00AC0AD5"/>
    <w:rsid w:val="00AC2A56"/>
    <w:rsid w:val="00AC3578"/>
    <w:rsid w:val="00AC3F10"/>
    <w:rsid w:val="00AC4988"/>
    <w:rsid w:val="00AC50CB"/>
    <w:rsid w:val="00AC512A"/>
    <w:rsid w:val="00AC5599"/>
    <w:rsid w:val="00AC6CBD"/>
    <w:rsid w:val="00AC73DE"/>
    <w:rsid w:val="00AC776F"/>
    <w:rsid w:val="00AC7CF6"/>
    <w:rsid w:val="00AC7DB9"/>
    <w:rsid w:val="00AD02A4"/>
    <w:rsid w:val="00AD0471"/>
    <w:rsid w:val="00AD0D5C"/>
    <w:rsid w:val="00AD2248"/>
    <w:rsid w:val="00AD30F5"/>
    <w:rsid w:val="00AD374C"/>
    <w:rsid w:val="00AD4598"/>
    <w:rsid w:val="00AD5234"/>
    <w:rsid w:val="00AD5817"/>
    <w:rsid w:val="00AD6232"/>
    <w:rsid w:val="00AD6C24"/>
    <w:rsid w:val="00AD6D31"/>
    <w:rsid w:val="00AD79B8"/>
    <w:rsid w:val="00AE042D"/>
    <w:rsid w:val="00AE1AC5"/>
    <w:rsid w:val="00AE273F"/>
    <w:rsid w:val="00AE2B34"/>
    <w:rsid w:val="00AE304F"/>
    <w:rsid w:val="00AE314B"/>
    <w:rsid w:val="00AE3B45"/>
    <w:rsid w:val="00AE4327"/>
    <w:rsid w:val="00AE5612"/>
    <w:rsid w:val="00AE582E"/>
    <w:rsid w:val="00AE5C0B"/>
    <w:rsid w:val="00AE66E5"/>
    <w:rsid w:val="00AE6A51"/>
    <w:rsid w:val="00AE79B1"/>
    <w:rsid w:val="00AE7AD5"/>
    <w:rsid w:val="00AF04FC"/>
    <w:rsid w:val="00AF0F82"/>
    <w:rsid w:val="00AF1B12"/>
    <w:rsid w:val="00AF2BFD"/>
    <w:rsid w:val="00AF360C"/>
    <w:rsid w:val="00AF5BD5"/>
    <w:rsid w:val="00AF607B"/>
    <w:rsid w:val="00AF6D0E"/>
    <w:rsid w:val="00AF75E1"/>
    <w:rsid w:val="00B00878"/>
    <w:rsid w:val="00B008A1"/>
    <w:rsid w:val="00B011C2"/>
    <w:rsid w:val="00B0140A"/>
    <w:rsid w:val="00B021CF"/>
    <w:rsid w:val="00B02A3B"/>
    <w:rsid w:val="00B032CC"/>
    <w:rsid w:val="00B04EA7"/>
    <w:rsid w:val="00B06301"/>
    <w:rsid w:val="00B064E6"/>
    <w:rsid w:val="00B0660B"/>
    <w:rsid w:val="00B07703"/>
    <w:rsid w:val="00B07E33"/>
    <w:rsid w:val="00B10357"/>
    <w:rsid w:val="00B10DDF"/>
    <w:rsid w:val="00B10E69"/>
    <w:rsid w:val="00B1252B"/>
    <w:rsid w:val="00B12DD4"/>
    <w:rsid w:val="00B12DDC"/>
    <w:rsid w:val="00B13930"/>
    <w:rsid w:val="00B14507"/>
    <w:rsid w:val="00B166C9"/>
    <w:rsid w:val="00B176ED"/>
    <w:rsid w:val="00B17E2B"/>
    <w:rsid w:val="00B20BB8"/>
    <w:rsid w:val="00B23F3D"/>
    <w:rsid w:val="00B25266"/>
    <w:rsid w:val="00B25274"/>
    <w:rsid w:val="00B278F1"/>
    <w:rsid w:val="00B279B1"/>
    <w:rsid w:val="00B30180"/>
    <w:rsid w:val="00B3045D"/>
    <w:rsid w:val="00B30DEB"/>
    <w:rsid w:val="00B3118A"/>
    <w:rsid w:val="00B31405"/>
    <w:rsid w:val="00B32D18"/>
    <w:rsid w:val="00B32E12"/>
    <w:rsid w:val="00B33D6F"/>
    <w:rsid w:val="00B34B54"/>
    <w:rsid w:val="00B34D92"/>
    <w:rsid w:val="00B35AEB"/>
    <w:rsid w:val="00B35B98"/>
    <w:rsid w:val="00B36754"/>
    <w:rsid w:val="00B37BFF"/>
    <w:rsid w:val="00B40962"/>
    <w:rsid w:val="00B40F74"/>
    <w:rsid w:val="00B41679"/>
    <w:rsid w:val="00B419FD"/>
    <w:rsid w:val="00B4201D"/>
    <w:rsid w:val="00B42611"/>
    <w:rsid w:val="00B43073"/>
    <w:rsid w:val="00B43FCF"/>
    <w:rsid w:val="00B450A0"/>
    <w:rsid w:val="00B46335"/>
    <w:rsid w:val="00B469D7"/>
    <w:rsid w:val="00B46CFC"/>
    <w:rsid w:val="00B47005"/>
    <w:rsid w:val="00B47789"/>
    <w:rsid w:val="00B50096"/>
    <w:rsid w:val="00B502D2"/>
    <w:rsid w:val="00B50B4F"/>
    <w:rsid w:val="00B51DC6"/>
    <w:rsid w:val="00B5312B"/>
    <w:rsid w:val="00B533E1"/>
    <w:rsid w:val="00B5409F"/>
    <w:rsid w:val="00B5499A"/>
    <w:rsid w:val="00B54A9B"/>
    <w:rsid w:val="00B55289"/>
    <w:rsid w:val="00B55E6F"/>
    <w:rsid w:val="00B568EA"/>
    <w:rsid w:val="00B5777E"/>
    <w:rsid w:val="00B57992"/>
    <w:rsid w:val="00B60005"/>
    <w:rsid w:val="00B615F5"/>
    <w:rsid w:val="00B618D2"/>
    <w:rsid w:val="00B6205F"/>
    <w:rsid w:val="00B63C61"/>
    <w:rsid w:val="00B65875"/>
    <w:rsid w:val="00B65C3F"/>
    <w:rsid w:val="00B65FB3"/>
    <w:rsid w:val="00B66176"/>
    <w:rsid w:val="00B66247"/>
    <w:rsid w:val="00B724BC"/>
    <w:rsid w:val="00B72CB5"/>
    <w:rsid w:val="00B73FEA"/>
    <w:rsid w:val="00B74DA6"/>
    <w:rsid w:val="00B759C2"/>
    <w:rsid w:val="00B75D48"/>
    <w:rsid w:val="00B77A07"/>
    <w:rsid w:val="00B77B57"/>
    <w:rsid w:val="00B8090A"/>
    <w:rsid w:val="00B8151D"/>
    <w:rsid w:val="00B822A5"/>
    <w:rsid w:val="00B82833"/>
    <w:rsid w:val="00B82CC7"/>
    <w:rsid w:val="00B84716"/>
    <w:rsid w:val="00B8578A"/>
    <w:rsid w:val="00B8622C"/>
    <w:rsid w:val="00B86B70"/>
    <w:rsid w:val="00B86E11"/>
    <w:rsid w:val="00B874CE"/>
    <w:rsid w:val="00B87930"/>
    <w:rsid w:val="00B9012D"/>
    <w:rsid w:val="00B90584"/>
    <w:rsid w:val="00B909A6"/>
    <w:rsid w:val="00B91722"/>
    <w:rsid w:val="00B91A72"/>
    <w:rsid w:val="00B91AEE"/>
    <w:rsid w:val="00B92729"/>
    <w:rsid w:val="00B93261"/>
    <w:rsid w:val="00B93A4C"/>
    <w:rsid w:val="00B94469"/>
    <w:rsid w:val="00B95155"/>
    <w:rsid w:val="00B953C2"/>
    <w:rsid w:val="00B96E61"/>
    <w:rsid w:val="00B97A08"/>
    <w:rsid w:val="00B97F15"/>
    <w:rsid w:val="00BA0451"/>
    <w:rsid w:val="00BA0538"/>
    <w:rsid w:val="00BA08B4"/>
    <w:rsid w:val="00BA08BE"/>
    <w:rsid w:val="00BA0ACC"/>
    <w:rsid w:val="00BA20E6"/>
    <w:rsid w:val="00BA235B"/>
    <w:rsid w:val="00BA235D"/>
    <w:rsid w:val="00BA255C"/>
    <w:rsid w:val="00BA2E7C"/>
    <w:rsid w:val="00BA2F23"/>
    <w:rsid w:val="00BA4931"/>
    <w:rsid w:val="00BA6282"/>
    <w:rsid w:val="00BA72DF"/>
    <w:rsid w:val="00BB0D87"/>
    <w:rsid w:val="00BB1FF8"/>
    <w:rsid w:val="00BB2B98"/>
    <w:rsid w:val="00BB3745"/>
    <w:rsid w:val="00BB4C81"/>
    <w:rsid w:val="00BB51D0"/>
    <w:rsid w:val="00BB6621"/>
    <w:rsid w:val="00BB6A31"/>
    <w:rsid w:val="00BB74F6"/>
    <w:rsid w:val="00BB7A34"/>
    <w:rsid w:val="00BC089D"/>
    <w:rsid w:val="00BC5F20"/>
    <w:rsid w:val="00BC6233"/>
    <w:rsid w:val="00BC673B"/>
    <w:rsid w:val="00BC69EC"/>
    <w:rsid w:val="00BC762D"/>
    <w:rsid w:val="00BD03D1"/>
    <w:rsid w:val="00BD0E13"/>
    <w:rsid w:val="00BD1B89"/>
    <w:rsid w:val="00BD1CBE"/>
    <w:rsid w:val="00BD203D"/>
    <w:rsid w:val="00BD287D"/>
    <w:rsid w:val="00BD2A65"/>
    <w:rsid w:val="00BD2B22"/>
    <w:rsid w:val="00BD3858"/>
    <w:rsid w:val="00BD4782"/>
    <w:rsid w:val="00BD60A6"/>
    <w:rsid w:val="00BD79C8"/>
    <w:rsid w:val="00BE0092"/>
    <w:rsid w:val="00BE230F"/>
    <w:rsid w:val="00BE3A46"/>
    <w:rsid w:val="00BE3CD1"/>
    <w:rsid w:val="00BE45F3"/>
    <w:rsid w:val="00BE5F5B"/>
    <w:rsid w:val="00BE69FF"/>
    <w:rsid w:val="00BE7686"/>
    <w:rsid w:val="00BF0B40"/>
    <w:rsid w:val="00BF0F74"/>
    <w:rsid w:val="00BF204C"/>
    <w:rsid w:val="00BF2FA0"/>
    <w:rsid w:val="00BF30D6"/>
    <w:rsid w:val="00BF4726"/>
    <w:rsid w:val="00BF5B11"/>
    <w:rsid w:val="00BF5FEA"/>
    <w:rsid w:val="00BF63A2"/>
    <w:rsid w:val="00BF6738"/>
    <w:rsid w:val="00BF673C"/>
    <w:rsid w:val="00BF6B77"/>
    <w:rsid w:val="00BF7DF3"/>
    <w:rsid w:val="00BF7FA5"/>
    <w:rsid w:val="00C00E62"/>
    <w:rsid w:val="00C00FD5"/>
    <w:rsid w:val="00C017AE"/>
    <w:rsid w:val="00C01BCF"/>
    <w:rsid w:val="00C01F61"/>
    <w:rsid w:val="00C02BE1"/>
    <w:rsid w:val="00C0329C"/>
    <w:rsid w:val="00C06621"/>
    <w:rsid w:val="00C0668F"/>
    <w:rsid w:val="00C0730B"/>
    <w:rsid w:val="00C07B00"/>
    <w:rsid w:val="00C12595"/>
    <w:rsid w:val="00C12762"/>
    <w:rsid w:val="00C1287C"/>
    <w:rsid w:val="00C12C59"/>
    <w:rsid w:val="00C13481"/>
    <w:rsid w:val="00C151FA"/>
    <w:rsid w:val="00C1528F"/>
    <w:rsid w:val="00C158B0"/>
    <w:rsid w:val="00C15B35"/>
    <w:rsid w:val="00C16469"/>
    <w:rsid w:val="00C17092"/>
    <w:rsid w:val="00C17113"/>
    <w:rsid w:val="00C2124D"/>
    <w:rsid w:val="00C21404"/>
    <w:rsid w:val="00C2173B"/>
    <w:rsid w:val="00C21A59"/>
    <w:rsid w:val="00C230BF"/>
    <w:rsid w:val="00C24087"/>
    <w:rsid w:val="00C243CA"/>
    <w:rsid w:val="00C24660"/>
    <w:rsid w:val="00C24E06"/>
    <w:rsid w:val="00C26BDC"/>
    <w:rsid w:val="00C26C6E"/>
    <w:rsid w:val="00C27936"/>
    <w:rsid w:val="00C27AD8"/>
    <w:rsid w:val="00C30BF3"/>
    <w:rsid w:val="00C31E9A"/>
    <w:rsid w:val="00C32367"/>
    <w:rsid w:val="00C32F52"/>
    <w:rsid w:val="00C3334F"/>
    <w:rsid w:val="00C33847"/>
    <w:rsid w:val="00C33AE2"/>
    <w:rsid w:val="00C33F85"/>
    <w:rsid w:val="00C34FFB"/>
    <w:rsid w:val="00C35CDF"/>
    <w:rsid w:val="00C36B91"/>
    <w:rsid w:val="00C36C28"/>
    <w:rsid w:val="00C374D3"/>
    <w:rsid w:val="00C37F0B"/>
    <w:rsid w:val="00C40096"/>
    <w:rsid w:val="00C40629"/>
    <w:rsid w:val="00C40F71"/>
    <w:rsid w:val="00C41566"/>
    <w:rsid w:val="00C4193C"/>
    <w:rsid w:val="00C41E71"/>
    <w:rsid w:val="00C422CD"/>
    <w:rsid w:val="00C42709"/>
    <w:rsid w:val="00C44BD5"/>
    <w:rsid w:val="00C453B6"/>
    <w:rsid w:val="00C45B8F"/>
    <w:rsid w:val="00C467FA"/>
    <w:rsid w:val="00C47215"/>
    <w:rsid w:val="00C50D93"/>
    <w:rsid w:val="00C51A94"/>
    <w:rsid w:val="00C53C1A"/>
    <w:rsid w:val="00C5459B"/>
    <w:rsid w:val="00C548B5"/>
    <w:rsid w:val="00C61607"/>
    <w:rsid w:val="00C62975"/>
    <w:rsid w:val="00C63BB3"/>
    <w:rsid w:val="00C66B93"/>
    <w:rsid w:val="00C67467"/>
    <w:rsid w:val="00C67866"/>
    <w:rsid w:val="00C70094"/>
    <w:rsid w:val="00C711D6"/>
    <w:rsid w:val="00C71D16"/>
    <w:rsid w:val="00C7257F"/>
    <w:rsid w:val="00C73201"/>
    <w:rsid w:val="00C737A0"/>
    <w:rsid w:val="00C74D83"/>
    <w:rsid w:val="00C74E42"/>
    <w:rsid w:val="00C7689D"/>
    <w:rsid w:val="00C8003A"/>
    <w:rsid w:val="00C80D88"/>
    <w:rsid w:val="00C812DE"/>
    <w:rsid w:val="00C81A08"/>
    <w:rsid w:val="00C820F5"/>
    <w:rsid w:val="00C82276"/>
    <w:rsid w:val="00C83355"/>
    <w:rsid w:val="00C83862"/>
    <w:rsid w:val="00C83B13"/>
    <w:rsid w:val="00C846CF"/>
    <w:rsid w:val="00C85332"/>
    <w:rsid w:val="00C85610"/>
    <w:rsid w:val="00C86D11"/>
    <w:rsid w:val="00C86DC4"/>
    <w:rsid w:val="00C86DEE"/>
    <w:rsid w:val="00C86EF6"/>
    <w:rsid w:val="00C911AF"/>
    <w:rsid w:val="00C92520"/>
    <w:rsid w:val="00C935B0"/>
    <w:rsid w:val="00C93876"/>
    <w:rsid w:val="00C9435B"/>
    <w:rsid w:val="00C961DB"/>
    <w:rsid w:val="00C968FF"/>
    <w:rsid w:val="00CA0929"/>
    <w:rsid w:val="00CA0ED7"/>
    <w:rsid w:val="00CA1F4E"/>
    <w:rsid w:val="00CA2798"/>
    <w:rsid w:val="00CA2A01"/>
    <w:rsid w:val="00CA32AE"/>
    <w:rsid w:val="00CA3802"/>
    <w:rsid w:val="00CA47A0"/>
    <w:rsid w:val="00CA4A37"/>
    <w:rsid w:val="00CA5E6F"/>
    <w:rsid w:val="00CA6BF0"/>
    <w:rsid w:val="00CA6EF5"/>
    <w:rsid w:val="00CA7123"/>
    <w:rsid w:val="00CB070F"/>
    <w:rsid w:val="00CB1348"/>
    <w:rsid w:val="00CB174A"/>
    <w:rsid w:val="00CB1AF6"/>
    <w:rsid w:val="00CB2490"/>
    <w:rsid w:val="00CB41E3"/>
    <w:rsid w:val="00CB66C4"/>
    <w:rsid w:val="00CB7D79"/>
    <w:rsid w:val="00CC0469"/>
    <w:rsid w:val="00CC0C1A"/>
    <w:rsid w:val="00CC12C9"/>
    <w:rsid w:val="00CC2A44"/>
    <w:rsid w:val="00CC3302"/>
    <w:rsid w:val="00CC3A7C"/>
    <w:rsid w:val="00CC4676"/>
    <w:rsid w:val="00CC4B4D"/>
    <w:rsid w:val="00CC6B23"/>
    <w:rsid w:val="00CD05FD"/>
    <w:rsid w:val="00CD08BD"/>
    <w:rsid w:val="00CD1042"/>
    <w:rsid w:val="00CD2462"/>
    <w:rsid w:val="00CD267E"/>
    <w:rsid w:val="00CD4B64"/>
    <w:rsid w:val="00CD4E4A"/>
    <w:rsid w:val="00CD5F17"/>
    <w:rsid w:val="00CD66C7"/>
    <w:rsid w:val="00CD6BA4"/>
    <w:rsid w:val="00CD7480"/>
    <w:rsid w:val="00CE0172"/>
    <w:rsid w:val="00CE053F"/>
    <w:rsid w:val="00CE083C"/>
    <w:rsid w:val="00CE0C34"/>
    <w:rsid w:val="00CE20AE"/>
    <w:rsid w:val="00CE37FC"/>
    <w:rsid w:val="00CE4B96"/>
    <w:rsid w:val="00CE4D0E"/>
    <w:rsid w:val="00CE5178"/>
    <w:rsid w:val="00CE5398"/>
    <w:rsid w:val="00CE5C92"/>
    <w:rsid w:val="00CE5E92"/>
    <w:rsid w:val="00CE5F79"/>
    <w:rsid w:val="00CE71B2"/>
    <w:rsid w:val="00CE7540"/>
    <w:rsid w:val="00CE7887"/>
    <w:rsid w:val="00CF080D"/>
    <w:rsid w:val="00CF0AC7"/>
    <w:rsid w:val="00CF1EAB"/>
    <w:rsid w:val="00CF2E83"/>
    <w:rsid w:val="00CF330E"/>
    <w:rsid w:val="00CF3A14"/>
    <w:rsid w:val="00CF4454"/>
    <w:rsid w:val="00CF65E1"/>
    <w:rsid w:val="00CF69E6"/>
    <w:rsid w:val="00CF78AA"/>
    <w:rsid w:val="00D006A3"/>
    <w:rsid w:val="00D00708"/>
    <w:rsid w:val="00D029AD"/>
    <w:rsid w:val="00D03457"/>
    <w:rsid w:val="00D04E27"/>
    <w:rsid w:val="00D05064"/>
    <w:rsid w:val="00D05850"/>
    <w:rsid w:val="00D0659B"/>
    <w:rsid w:val="00D102BE"/>
    <w:rsid w:val="00D11F2B"/>
    <w:rsid w:val="00D12E83"/>
    <w:rsid w:val="00D132DA"/>
    <w:rsid w:val="00D14D2F"/>
    <w:rsid w:val="00D15808"/>
    <w:rsid w:val="00D165BE"/>
    <w:rsid w:val="00D167F0"/>
    <w:rsid w:val="00D16D57"/>
    <w:rsid w:val="00D17B4E"/>
    <w:rsid w:val="00D17BAF"/>
    <w:rsid w:val="00D20D1F"/>
    <w:rsid w:val="00D223BE"/>
    <w:rsid w:val="00D22402"/>
    <w:rsid w:val="00D231A9"/>
    <w:rsid w:val="00D236E4"/>
    <w:rsid w:val="00D25D5F"/>
    <w:rsid w:val="00D2652C"/>
    <w:rsid w:val="00D26BF6"/>
    <w:rsid w:val="00D26CB4"/>
    <w:rsid w:val="00D275DB"/>
    <w:rsid w:val="00D30540"/>
    <w:rsid w:val="00D31694"/>
    <w:rsid w:val="00D31863"/>
    <w:rsid w:val="00D32D70"/>
    <w:rsid w:val="00D32D77"/>
    <w:rsid w:val="00D342AB"/>
    <w:rsid w:val="00D34BC0"/>
    <w:rsid w:val="00D35605"/>
    <w:rsid w:val="00D35EE6"/>
    <w:rsid w:val="00D37036"/>
    <w:rsid w:val="00D40AE1"/>
    <w:rsid w:val="00D4157C"/>
    <w:rsid w:val="00D416CE"/>
    <w:rsid w:val="00D4303B"/>
    <w:rsid w:val="00D44105"/>
    <w:rsid w:val="00D44373"/>
    <w:rsid w:val="00D448DE"/>
    <w:rsid w:val="00D44A2E"/>
    <w:rsid w:val="00D45183"/>
    <w:rsid w:val="00D45E11"/>
    <w:rsid w:val="00D4602D"/>
    <w:rsid w:val="00D46B90"/>
    <w:rsid w:val="00D47A64"/>
    <w:rsid w:val="00D47AB6"/>
    <w:rsid w:val="00D508F7"/>
    <w:rsid w:val="00D50C80"/>
    <w:rsid w:val="00D50FFE"/>
    <w:rsid w:val="00D51035"/>
    <w:rsid w:val="00D51CB0"/>
    <w:rsid w:val="00D51FB8"/>
    <w:rsid w:val="00D533AB"/>
    <w:rsid w:val="00D53816"/>
    <w:rsid w:val="00D56CEB"/>
    <w:rsid w:val="00D623BA"/>
    <w:rsid w:val="00D623EF"/>
    <w:rsid w:val="00D64B72"/>
    <w:rsid w:val="00D654B9"/>
    <w:rsid w:val="00D658E8"/>
    <w:rsid w:val="00D65B0B"/>
    <w:rsid w:val="00D661E9"/>
    <w:rsid w:val="00D662F8"/>
    <w:rsid w:val="00D66556"/>
    <w:rsid w:val="00D666A0"/>
    <w:rsid w:val="00D6699C"/>
    <w:rsid w:val="00D66A55"/>
    <w:rsid w:val="00D678FC"/>
    <w:rsid w:val="00D67D78"/>
    <w:rsid w:val="00D702BC"/>
    <w:rsid w:val="00D71722"/>
    <w:rsid w:val="00D71E31"/>
    <w:rsid w:val="00D72815"/>
    <w:rsid w:val="00D732B2"/>
    <w:rsid w:val="00D73C34"/>
    <w:rsid w:val="00D74087"/>
    <w:rsid w:val="00D741A6"/>
    <w:rsid w:val="00D74D25"/>
    <w:rsid w:val="00D75106"/>
    <w:rsid w:val="00D75786"/>
    <w:rsid w:val="00D76066"/>
    <w:rsid w:val="00D76B11"/>
    <w:rsid w:val="00D772DD"/>
    <w:rsid w:val="00D77FC6"/>
    <w:rsid w:val="00D81E7B"/>
    <w:rsid w:val="00D85D0E"/>
    <w:rsid w:val="00D8677D"/>
    <w:rsid w:val="00D873B8"/>
    <w:rsid w:val="00D873E2"/>
    <w:rsid w:val="00D91171"/>
    <w:rsid w:val="00D923A5"/>
    <w:rsid w:val="00D92F50"/>
    <w:rsid w:val="00D937BA"/>
    <w:rsid w:val="00D94117"/>
    <w:rsid w:val="00D942F9"/>
    <w:rsid w:val="00D95019"/>
    <w:rsid w:val="00D957C8"/>
    <w:rsid w:val="00D964CD"/>
    <w:rsid w:val="00D97E38"/>
    <w:rsid w:val="00D97F61"/>
    <w:rsid w:val="00DA08F5"/>
    <w:rsid w:val="00DA1CB9"/>
    <w:rsid w:val="00DA1EA4"/>
    <w:rsid w:val="00DA23B8"/>
    <w:rsid w:val="00DA31BA"/>
    <w:rsid w:val="00DA722F"/>
    <w:rsid w:val="00DA772D"/>
    <w:rsid w:val="00DB005C"/>
    <w:rsid w:val="00DB00DB"/>
    <w:rsid w:val="00DB0184"/>
    <w:rsid w:val="00DB0672"/>
    <w:rsid w:val="00DB0729"/>
    <w:rsid w:val="00DB07B8"/>
    <w:rsid w:val="00DB0A6F"/>
    <w:rsid w:val="00DB1279"/>
    <w:rsid w:val="00DB1298"/>
    <w:rsid w:val="00DB1D5A"/>
    <w:rsid w:val="00DB399A"/>
    <w:rsid w:val="00DB3A53"/>
    <w:rsid w:val="00DB46DB"/>
    <w:rsid w:val="00DB4BA0"/>
    <w:rsid w:val="00DB71BE"/>
    <w:rsid w:val="00DB78AF"/>
    <w:rsid w:val="00DC0768"/>
    <w:rsid w:val="00DC1E42"/>
    <w:rsid w:val="00DC36C8"/>
    <w:rsid w:val="00DC3E54"/>
    <w:rsid w:val="00DC3FBC"/>
    <w:rsid w:val="00DC536F"/>
    <w:rsid w:val="00DC6403"/>
    <w:rsid w:val="00DC6B53"/>
    <w:rsid w:val="00DD149D"/>
    <w:rsid w:val="00DD21B5"/>
    <w:rsid w:val="00DD21C9"/>
    <w:rsid w:val="00DD335B"/>
    <w:rsid w:val="00DD71B2"/>
    <w:rsid w:val="00DE0756"/>
    <w:rsid w:val="00DE1319"/>
    <w:rsid w:val="00DE2F97"/>
    <w:rsid w:val="00DE4352"/>
    <w:rsid w:val="00DE54BD"/>
    <w:rsid w:val="00DE60C6"/>
    <w:rsid w:val="00DE6161"/>
    <w:rsid w:val="00DE61C5"/>
    <w:rsid w:val="00DE6930"/>
    <w:rsid w:val="00DE6E3A"/>
    <w:rsid w:val="00DE79AA"/>
    <w:rsid w:val="00DF03B7"/>
    <w:rsid w:val="00DF2B8A"/>
    <w:rsid w:val="00DF2FDB"/>
    <w:rsid w:val="00DF6284"/>
    <w:rsid w:val="00DF63FB"/>
    <w:rsid w:val="00DF7614"/>
    <w:rsid w:val="00DF775B"/>
    <w:rsid w:val="00DF7BDC"/>
    <w:rsid w:val="00DF7C6C"/>
    <w:rsid w:val="00E00E05"/>
    <w:rsid w:val="00E00EC9"/>
    <w:rsid w:val="00E02099"/>
    <w:rsid w:val="00E02966"/>
    <w:rsid w:val="00E0459A"/>
    <w:rsid w:val="00E04636"/>
    <w:rsid w:val="00E06E70"/>
    <w:rsid w:val="00E07809"/>
    <w:rsid w:val="00E10087"/>
    <w:rsid w:val="00E10953"/>
    <w:rsid w:val="00E10BAA"/>
    <w:rsid w:val="00E116E2"/>
    <w:rsid w:val="00E11DCB"/>
    <w:rsid w:val="00E11EAB"/>
    <w:rsid w:val="00E11F54"/>
    <w:rsid w:val="00E120AA"/>
    <w:rsid w:val="00E1291D"/>
    <w:rsid w:val="00E12C6E"/>
    <w:rsid w:val="00E12D2A"/>
    <w:rsid w:val="00E1323D"/>
    <w:rsid w:val="00E13628"/>
    <w:rsid w:val="00E13EFF"/>
    <w:rsid w:val="00E14407"/>
    <w:rsid w:val="00E150B9"/>
    <w:rsid w:val="00E1556E"/>
    <w:rsid w:val="00E16515"/>
    <w:rsid w:val="00E17FCE"/>
    <w:rsid w:val="00E2031F"/>
    <w:rsid w:val="00E20DFD"/>
    <w:rsid w:val="00E213BB"/>
    <w:rsid w:val="00E21805"/>
    <w:rsid w:val="00E221C6"/>
    <w:rsid w:val="00E22609"/>
    <w:rsid w:val="00E22665"/>
    <w:rsid w:val="00E2341D"/>
    <w:rsid w:val="00E246B9"/>
    <w:rsid w:val="00E2742C"/>
    <w:rsid w:val="00E31C35"/>
    <w:rsid w:val="00E31DB4"/>
    <w:rsid w:val="00E3271B"/>
    <w:rsid w:val="00E33708"/>
    <w:rsid w:val="00E3417E"/>
    <w:rsid w:val="00E348C0"/>
    <w:rsid w:val="00E35248"/>
    <w:rsid w:val="00E37044"/>
    <w:rsid w:val="00E407C1"/>
    <w:rsid w:val="00E41D63"/>
    <w:rsid w:val="00E42E85"/>
    <w:rsid w:val="00E45565"/>
    <w:rsid w:val="00E45C05"/>
    <w:rsid w:val="00E460DD"/>
    <w:rsid w:val="00E46570"/>
    <w:rsid w:val="00E5043C"/>
    <w:rsid w:val="00E515DE"/>
    <w:rsid w:val="00E52440"/>
    <w:rsid w:val="00E53654"/>
    <w:rsid w:val="00E53694"/>
    <w:rsid w:val="00E549E8"/>
    <w:rsid w:val="00E55785"/>
    <w:rsid w:val="00E55893"/>
    <w:rsid w:val="00E5604D"/>
    <w:rsid w:val="00E56735"/>
    <w:rsid w:val="00E56830"/>
    <w:rsid w:val="00E56E51"/>
    <w:rsid w:val="00E57771"/>
    <w:rsid w:val="00E57D72"/>
    <w:rsid w:val="00E60468"/>
    <w:rsid w:val="00E61B53"/>
    <w:rsid w:val="00E61E8A"/>
    <w:rsid w:val="00E66D26"/>
    <w:rsid w:val="00E66FA4"/>
    <w:rsid w:val="00E67A79"/>
    <w:rsid w:val="00E71721"/>
    <w:rsid w:val="00E73E76"/>
    <w:rsid w:val="00E74D1F"/>
    <w:rsid w:val="00E75845"/>
    <w:rsid w:val="00E767BA"/>
    <w:rsid w:val="00E80B39"/>
    <w:rsid w:val="00E80DA2"/>
    <w:rsid w:val="00E80F4F"/>
    <w:rsid w:val="00E81F81"/>
    <w:rsid w:val="00E8393D"/>
    <w:rsid w:val="00E83DA4"/>
    <w:rsid w:val="00E84EA2"/>
    <w:rsid w:val="00E85BFE"/>
    <w:rsid w:val="00E85C8E"/>
    <w:rsid w:val="00E86C28"/>
    <w:rsid w:val="00E86E46"/>
    <w:rsid w:val="00E875C1"/>
    <w:rsid w:val="00E878FA"/>
    <w:rsid w:val="00E90B6A"/>
    <w:rsid w:val="00E916F3"/>
    <w:rsid w:val="00E91F51"/>
    <w:rsid w:val="00E927DC"/>
    <w:rsid w:val="00E95810"/>
    <w:rsid w:val="00E95962"/>
    <w:rsid w:val="00E95FFA"/>
    <w:rsid w:val="00EA01BA"/>
    <w:rsid w:val="00EA035D"/>
    <w:rsid w:val="00EA0CCA"/>
    <w:rsid w:val="00EA2063"/>
    <w:rsid w:val="00EA2599"/>
    <w:rsid w:val="00EA29A8"/>
    <w:rsid w:val="00EA39B4"/>
    <w:rsid w:val="00EA3B0C"/>
    <w:rsid w:val="00EA3CFC"/>
    <w:rsid w:val="00EA5E8D"/>
    <w:rsid w:val="00EA6547"/>
    <w:rsid w:val="00EA73B4"/>
    <w:rsid w:val="00EB0C92"/>
    <w:rsid w:val="00EB0E0F"/>
    <w:rsid w:val="00EB0F84"/>
    <w:rsid w:val="00EB13B5"/>
    <w:rsid w:val="00EB1542"/>
    <w:rsid w:val="00EB16F7"/>
    <w:rsid w:val="00EB33A4"/>
    <w:rsid w:val="00EB4A43"/>
    <w:rsid w:val="00EB55F4"/>
    <w:rsid w:val="00EB6191"/>
    <w:rsid w:val="00EB62DD"/>
    <w:rsid w:val="00EB6F70"/>
    <w:rsid w:val="00EB7B2C"/>
    <w:rsid w:val="00EC0428"/>
    <w:rsid w:val="00EC057C"/>
    <w:rsid w:val="00EC1B79"/>
    <w:rsid w:val="00EC363E"/>
    <w:rsid w:val="00EC4815"/>
    <w:rsid w:val="00EC4897"/>
    <w:rsid w:val="00EC4FB7"/>
    <w:rsid w:val="00EC65ED"/>
    <w:rsid w:val="00EC6C39"/>
    <w:rsid w:val="00EC720C"/>
    <w:rsid w:val="00EC77DD"/>
    <w:rsid w:val="00ED0E45"/>
    <w:rsid w:val="00ED0FFD"/>
    <w:rsid w:val="00ED1673"/>
    <w:rsid w:val="00ED1912"/>
    <w:rsid w:val="00ED2245"/>
    <w:rsid w:val="00ED3C8E"/>
    <w:rsid w:val="00ED4419"/>
    <w:rsid w:val="00ED5891"/>
    <w:rsid w:val="00ED5B3D"/>
    <w:rsid w:val="00ED5E46"/>
    <w:rsid w:val="00ED61B3"/>
    <w:rsid w:val="00ED6271"/>
    <w:rsid w:val="00ED6305"/>
    <w:rsid w:val="00ED6F0B"/>
    <w:rsid w:val="00ED75BE"/>
    <w:rsid w:val="00ED796F"/>
    <w:rsid w:val="00EE0387"/>
    <w:rsid w:val="00EE1F25"/>
    <w:rsid w:val="00EE240C"/>
    <w:rsid w:val="00EE279B"/>
    <w:rsid w:val="00EE2EF6"/>
    <w:rsid w:val="00EE32AB"/>
    <w:rsid w:val="00EE3758"/>
    <w:rsid w:val="00EE542C"/>
    <w:rsid w:val="00EE5CFA"/>
    <w:rsid w:val="00EE61FE"/>
    <w:rsid w:val="00EE688D"/>
    <w:rsid w:val="00EE6A0D"/>
    <w:rsid w:val="00EE7083"/>
    <w:rsid w:val="00EE745B"/>
    <w:rsid w:val="00EE7579"/>
    <w:rsid w:val="00EF0061"/>
    <w:rsid w:val="00EF1144"/>
    <w:rsid w:val="00EF1222"/>
    <w:rsid w:val="00EF1E73"/>
    <w:rsid w:val="00EF1F31"/>
    <w:rsid w:val="00EF2C54"/>
    <w:rsid w:val="00EF3DC4"/>
    <w:rsid w:val="00EF3F2F"/>
    <w:rsid w:val="00EF5350"/>
    <w:rsid w:val="00EF6A2C"/>
    <w:rsid w:val="00EF6ABC"/>
    <w:rsid w:val="00EF6D36"/>
    <w:rsid w:val="00EF7F5D"/>
    <w:rsid w:val="00F00193"/>
    <w:rsid w:val="00F007D6"/>
    <w:rsid w:val="00F0083F"/>
    <w:rsid w:val="00F01B85"/>
    <w:rsid w:val="00F033CC"/>
    <w:rsid w:val="00F04206"/>
    <w:rsid w:val="00F044A2"/>
    <w:rsid w:val="00F046B1"/>
    <w:rsid w:val="00F049A1"/>
    <w:rsid w:val="00F04B06"/>
    <w:rsid w:val="00F06505"/>
    <w:rsid w:val="00F06718"/>
    <w:rsid w:val="00F104DE"/>
    <w:rsid w:val="00F1114A"/>
    <w:rsid w:val="00F11156"/>
    <w:rsid w:val="00F117A8"/>
    <w:rsid w:val="00F12877"/>
    <w:rsid w:val="00F12A6A"/>
    <w:rsid w:val="00F12E0C"/>
    <w:rsid w:val="00F12E5F"/>
    <w:rsid w:val="00F12FD6"/>
    <w:rsid w:val="00F13641"/>
    <w:rsid w:val="00F17EE2"/>
    <w:rsid w:val="00F208B0"/>
    <w:rsid w:val="00F20C43"/>
    <w:rsid w:val="00F21A0C"/>
    <w:rsid w:val="00F21C17"/>
    <w:rsid w:val="00F21CEC"/>
    <w:rsid w:val="00F21D7C"/>
    <w:rsid w:val="00F22D83"/>
    <w:rsid w:val="00F2610E"/>
    <w:rsid w:val="00F2621D"/>
    <w:rsid w:val="00F30163"/>
    <w:rsid w:val="00F31815"/>
    <w:rsid w:val="00F31A08"/>
    <w:rsid w:val="00F33687"/>
    <w:rsid w:val="00F33949"/>
    <w:rsid w:val="00F34FAA"/>
    <w:rsid w:val="00F3550D"/>
    <w:rsid w:val="00F35C5C"/>
    <w:rsid w:val="00F35C70"/>
    <w:rsid w:val="00F35F54"/>
    <w:rsid w:val="00F36A60"/>
    <w:rsid w:val="00F4021D"/>
    <w:rsid w:val="00F40A80"/>
    <w:rsid w:val="00F4114A"/>
    <w:rsid w:val="00F41C32"/>
    <w:rsid w:val="00F42131"/>
    <w:rsid w:val="00F42693"/>
    <w:rsid w:val="00F42D24"/>
    <w:rsid w:val="00F433B8"/>
    <w:rsid w:val="00F448E5"/>
    <w:rsid w:val="00F4529A"/>
    <w:rsid w:val="00F45547"/>
    <w:rsid w:val="00F4566E"/>
    <w:rsid w:val="00F478AE"/>
    <w:rsid w:val="00F505FA"/>
    <w:rsid w:val="00F50A61"/>
    <w:rsid w:val="00F51BF9"/>
    <w:rsid w:val="00F51D2E"/>
    <w:rsid w:val="00F522D6"/>
    <w:rsid w:val="00F52C54"/>
    <w:rsid w:val="00F53DB0"/>
    <w:rsid w:val="00F55F37"/>
    <w:rsid w:val="00F5606B"/>
    <w:rsid w:val="00F57466"/>
    <w:rsid w:val="00F57B02"/>
    <w:rsid w:val="00F57D5C"/>
    <w:rsid w:val="00F60036"/>
    <w:rsid w:val="00F60116"/>
    <w:rsid w:val="00F60B68"/>
    <w:rsid w:val="00F6101D"/>
    <w:rsid w:val="00F61B60"/>
    <w:rsid w:val="00F62310"/>
    <w:rsid w:val="00F62B90"/>
    <w:rsid w:val="00F62DF8"/>
    <w:rsid w:val="00F63F52"/>
    <w:rsid w:val="00F65597"/>
    <w:rsid w:val="00F673D2"/>
    <w:rsid w:val="00F706E8"/>
    <w:rsid w:val="00F720CF"/>
    <w:rsid w:val="00F73452"/>
    <w:rsid w:val="00F73A5B"/>
    <w:rsid w:val="00F75110"/>
    <w:rsid w:val="00F758D3"/>
    <w:rsid w:val="00F759E5"/>
    <w:rsid w:val="00F75DD2"/>
    <w:rsid w:val="00F76129"/>
    <w:rsid w:val="00F761F0"/>
    <w:rsid w:val="00F76933"/>
    <w:rsid w:val="00F800FB"/>
    <w:rsid w:val="00F80289"/>
    <w:rsid w:val="00F8119F"/>
    <w:rsid w:val="00F814E9"/>
    <w:rsid w:val="00F82210"/>
    <w:rsid w:val="00F827BC"/>
    <w:rsid w:val="00F83DD5"/>
    <w:rsid w:val="00F84027"/>
    <w:rsid w:val="00F846CB"/>
    <w:rsid w:val="00F86EC7"/>
    <w:rsid w:val="00F86F16"/>
    <w:rsid w:val="00F8723A"/>
    <w:rsid w:val="00F87BC8"/>
    <w:rsid w:val="00F90448"/>
    <w:rsid w:val="00F90EB7"/>
    <w:rsid w:val="00F91842"/>
    <w:rsid w:val="00F91A78"/>
    <w:rsid w:val="00F927DA"/>
    <w:rsid w:val="00F93A3A"/>
    <w:rsid w:val="00F959B5"/>
    <w:rsid w:val="00F9667B"/>
    <w:rsid w:val="00F975AB"/>
    <w:rsid w:val="00F9770D"/>
    <w:rsid w:val="00FA0146"/>
    <w:rsid w:val="00FA0157"/>
    <w:rsid w:val="00FA0E3C"/>
    <w:rsid w:val="00FA1A61"/>
    <w:rsid w:val="00FA1AD8"/>
    <w:rsid w:val="00FA1D63"/>
    <w:rsid w:val="00FA24D8"/>
    <w:rsid w:val="00FA2DAB"/>
    <w:rsid w:val="00FA3A0F"/>
    <w:rsid w:val="00FA3B91"/>
    <w:rsid w:val="00FA4827"/>
    <w:rsid w:val="00FA5EAA"/>
    <w:rsid w:val="00FA652A"/>
    <w:rsid w:val="00FA6AAE"/>
    <w:rsid w:val="00FA7161"/>
    <w:rsid w:val="00FA78F2"/>
    <w:rsid w:val="00FB1927"/>
    <w:rsid w:val="00FB1D3F"/>
    <w:rsid w:val="00FB1EB9"/>
    <w:rsid w:val="00FB27BB"/>
    <w:rsid w:val="00FB3366"/>
    <w:rsid w:val="00FB3504"/>
    <w:rsid w:val="00FB37D3"/>
    <w:rsid w:val="00FB39E1"/>
    <w:rsid w:val="00FB5085"/>
    <w:rsid w:val="00FB5240"/>
    <w:rsid w:val="00FB5639"/>
    <w:rsid w:val="00FB7A72"/>
    <w:rsid w:val="00FC0B99"/>
    <w:rsid w:val="00FC1F6C"/>
    <w:rsid w:val="00FC2395"/>
    <w:rsid w:val="00FC405B"/>
    <w:rsid w:val="00FC52F4"/>
    <w:rsid w:val="00FC6ABC"/>
    <w:rsid w:val="00FD0442"/>
    <w:rsid w:val="00FD0755"/>
    <w:rsid w:val="00FD0E9A"/>
    <w:rsid w:val="00FD0F3B"/>
    <w:rsid w:val="00FD1286"/>
    <w:rsid w:val="00FD2167"/>
    <w:rsid w:val="00FD2A6D"/>
    <w:rsid w:val="00FD3BE3"/>
    <w:rsid w:val="00FD44EE"/>
    <w:rsid w:val="00FD4FC8"/>
    <w:rsid w:val="00FD6EA3"/>
    <w:rsid w:val="00FD7A44"/>
    <w:rsid w:val="00FE12AF"/>
    <w:rsid w:val="00FE1C02"/>
    <w:rsid w:val="00FE41E7"/>
    <w:rsid w:val="00FE6819"/>
    <w:rsid w:val="00FF12E4"/>
    <w:rsid w:val="00FF1871"/>
    <w:rsid w:val="00FF1C69"/>
    <w:rsid w:val="00FF25E6"/>
    <w:rsid w:val="00FF2671"/>
    <w:rsid w:val="00FF357C"/>
    <w:rsid w:val="00FF3AD4"/>
    <w:rsid w:val="00FF40AB"/>
    <w:rsid w:val="00FF5CB1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36A61EB3"/>
  <w15:chartTrackingRefBased/>
  <w15:docId w15:val="{42C4389F-4375-4C58-93D8-FB52E1D47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73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5D20"/>
    <w:pPr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uiPriority w:val="9"/>
    <w:qFormat/>
    <w:pPr>
      <w:keepNext/>
      <w:jc w:val="right"/>
      <w:outlineLvl w:val="1"/>
    </w:pPr>
    <w:rPr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7067B"/>
    <w:pPr>
      <w:keepNext/>
      <w:numPr>
        <w:numId w:val="26"/>
      </w:numPr>
      <w:ind w:left="142" w:hanging="142"/>
      <w:jc w:val="both"/>
      <w:outlineLvl w:val="2"/>
    </w:pPr>
    <w:rPr>
      <w:rFonts w:ascii="Arial" w:hAnsi="Arial" w:cs="Arial"/>
      <w:b/>
      <w:sz w:val="22"/>
      <w:szCs w:val="22"/>
    </w:rPr>
  </w:style>
  <w:style w:type="paragraph" w:styleId="Nagwek4">
    <w:name w:val="heading 4"/>
    <w:basedOn w:val="Tekstpodstawowy2"/>
    <w:next w:val="Normalny"/>
    <w:link w:val="Nagwek4Znak"/>
    <w:uiPriority w:val="9"/>
    <w:qFormat/>
    <w:rsid w:val="0067067B"/>
    <w:pPr>
      <w:numPr>
        <w:ilvl w:val="1"/>
        <w:numId w:val="26"/>
      </w:numPr>
      <w:spacing w:line="240" w:lineRule="auto"/>
      <w:ind w:left="284" w:hanging="113"/>
      <w:outlineLvl w:val="3"/>
    </w:pPr>
    <w:rPr>
      <w:rFonts w:ascii="Arial" w:hAnsi="Arial" w:cs="Arial"/>
      <w:szCs w:val="20"/>
    </w:rPr>
  </w:style>
  <w:style w:type="paragraph" w:styleId="Nagwek5">
    <w:name w:val="heading 5"/>
    <w:basedOn w:val="Tekstpodstawowy2"/>
    <w:next w:val="Normalny"/>
    <w:uiPriority w:val="9"/>
    <w:qFormat/>
    <w:rsid w:val="009D6E68"/>
    <w:pPr>
      <w:numPr>
        <w:ilvl w:val="2"/>
        <w:numId w:val="26"/>
      </w:numPr>
      <w:spacing w:line="240" w:lineRule="auto"/>
      <w:ind w:left="426" w:hanging="143"/>
      <w:outlineLvl w:val="4"/>
    </w:pPr>
    <w:rPr>
      <w:rFonts w:ascii="Arial" w:hAnsi="Arial" w:cs="Arial"/>
      <w:szCs w:val="20"/>
    </w:rPr>
  </w:style>
  <w:style w:type="paragraph" w:styleId="Nagwek6">
    <w:name w:val="heading 6"/>
    <w:basedOn w:val="Normalny"/>
    <w:next w:val="Normalny"/>
    <w:uiPriority w:val="9"/>
    <w:qFormat/>
    <w:rsid w:val="001E0F84"/>
    <w:pPr>
      <w:numPr>
        <w:ilvl w:val="3"/>
        <w:numId w:val="26"/>
      </w:numPr>
      <w:ind w:left="426" w:hanging="142"/>
      <w:jc w:val="both"/>
      <w:outlineLvl w:val="5"/>
    </w:pPr>
    <w:rPr>
      <w:rFonts w:ascii="Arial" w:hAnsi="Arial" w:cs="Arial"/>
      <w:kern w:val="1"/>
      <w:sz w:val="20"/>
      <w:szCs w:val="20"/>
      <w:lang w:eastAsia="ar-SA"/>
    </w:rPr>
  </w:style>
  <w:style w:type="paragraph" w:styleId="Nagwek7">
    <w:name w:val="heading 7"/>
    <w:basedOn w:val="Normalny"/>
    <w:next w:val="Normalny"/>
    <w:uiPriority w:val="9"/>
    <w:qFormat/>
    <w:pPr>
      <w:keepNext/>
      <w:jc w:val="center"/>
      <w:outlineLvl w:val="6"/>
    </w:pPr>
    <w:rPr>
      <w:b/>
      <w:bCs/>
      <w:sz w:val="18"/>
    </w:rPr>
  </w:style>
  <w:style w:type="paragraph" w:styleId="Nagwek8">
    <w:name w:val="heading 8"/>
    <w:basedOn w:val="Normalny"/>
    <w:next w:val="Normalny"/>
    <w:link w:val="Nagwek8Znak"/>
    <w:qFormat/>
    <w:pPr>
      <w:keepNext/>
      <w:suppressAutoHyphens/>
      <w:spacing w:line="360" w:lineRule="auto"/>
      <w:jc w:val="center"/>
      <w:outlineLvl w:val="7"/>
    </w:pPr>
    <w:rPr>
      <w:b/>
      <w:szCs w:val="28"/>
      <w:lang w:eastAsia="ar-SA"/>
    </w:rPr>
  </w:style>
  <w:style w:type="paragraph" w:styleId="Nagwek9">
    <w:name w:val="heading 9"/>
    <w:basedOn w:val="Normalny"/>
    <w:next w:val="Normalny"/>
    <w:qFormat/>
    <w:pPr>
      <w:keepNext/>
      <w:jc w:val="both"/>
      <w:outlineLvl w:val="8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podTytuł"/>
    <w:basedOn w:val="Normalny"/>
    <w:qFormat/>
    <w:pPr>
      <w:jc w:val="center"/>
    </w:pPr>
    <w:rPr>
      <w:rFonts w:ascii="Arial Narrow" w:hAnsi="Arial Narrow"/>
      <w:b/>
      <w:bCs/>
      <w:sz w:val="20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Hipercze">
    <w:name w:val="Hyperlink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pPr>
      <w:ind w:left="1701" w:hanging="981"/>
      <w:jc w:val="both"/>
    </w:pPr>
    <w:rPr>
      <w:rFonts w:ascii="Arial Narrow" w:hAnsi="Arial Narrow" w:cs="Arial"/>
      <w:sz w:val="20"/>
      <w:szCs w:val="18"/>
    </w:rPr>
  </w:style>
  <w:style w:type="paragraph" w:customStyle="1" w:styleId="Standard">
    <w:name w:val="Standard"/>
    <w:basedOn w:val="Tytu"/>
    <w:rsid w:val="00D56CEB"/>
    <w:pPr>
      <w:ind w:left="360"/>
      <w:jc w:val="both"/>
    </w:pPr>
    <w:rPr>
      <w:rFonts w:ascii="Arial" w:hAnsi="Arial" w:cs="Arial"/>
      <w:b w:val="0"/>
      <w:bCs w:val="0"/>
      <w:szCs w:val="20"/>
    </w:rPr>
  </w:style>
  <w:style w:type="paragraph" w:styleId="Tekstpodstawowywcity2">
    <w:name w:val="Body Text Indent 2"/>
    <w:basedOn w:val="Normalny"/>
    <w:semiHidden/>
    <w:pPr>
      <w:spacing w:line="360" w:lineRule="auto"/>
      <w:ind w:left="180"/>
      <w:jc w:val="both"/>
    </w:pPr>
    <w:rPr>
      <w:rFonts w:ascii="Arial Narrow" w:hAnsi="Arial Narrow" w:cs="Arial"/>
      <w:sz w:val="20"/>
      <w:szCs w:val="22"/>
    </w:rPr>
  </w:style>
  <w:style w:type="paragraph" w:styleId="Tekstpodstawowywcity3">
    <w:name w:val="Body Text Indent 3"/>
    <w:basedOn w:val="Normalny"/>
    <w:semiHidden/>
    <w:pPr>
      <w:spacing w:line="360" w:lineRule="auto"/>
      <w:ind w:left="360" w:hanging="360"/>
      <w:jc w:val="both"/>
    </w:pPr>
    <w:rPr>
      <w:rFonts w:ascii="Arial Narrow" w:hAnsi="Arial Narrow" w:cs="Arial"/>
      <w:sz w:val="20"/>
      <w:szCs w:val="22"/>
    </w:rPr>
  </w:style>
  <w:style w:type="paragraph" w:styleId="Tekstpodstawowy">
    <w:name w:val="Body Text"/>
    <w:basedOn w:val="Normalny"/>
    <w:pPr>
      <w:jc w:val="both"/>
    </w:pPr>
    <w:rPr>
      <w:rFonts w:ascii="Arial Narrow" w:hAnsi="Arial Narrow"/>
      <w:color w:val="000000"/>
      <w:sz w:val="20"/>
    </w:rPr>
  </w:style>
  <w:style w:type="paragraph" w:styleId="Tekstpodstawowy3">
    <w:name w:val="Body Text 3"/>
    <w:basedOn w:val="Normalny"/>
    <w:semiHidden/>
    <w:pPr>
      <w:jc w:val="both"/>
    </w:pPr>
    <w:rPr>
      <w:rFonts w:ascii="Arial Narrow" w:hAnsi="Arial Narrow"/>
      <w:sz w:val="18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Tekstpodstawowy2">
    <w:name w:val="Body Text 2"/>
    <w:basedOn w:val="Normalny"/>
    <w:link w:val="Tekstpodstawowy2Znak"/>
    <w:pPr>
      <w:suppressAutoHyphens/>
      <w:spacing w:line="360" w:lineRule="auto"/>
      <w:jc w:val="both"/>
    </w:pPr>
    <w:rPr>
      <w:rFonts w:ascii="Garamond" w:hAnsi="Garamond" w:cs="Tahoma"/>
      <w:kern w:val="1"/>
      <w:sz w:val="20"/>
      <w:lang w:eastAsia="ar-SA"/>
    </w:rPr>
  </w:style>
  <w:style w:type="paragraph" w:customStyle="1" w:styleId="podpunkt">
    <w:name w:val="podpunkt"/>
    <w:basedOn w:val="Normalny"/>
    <w:pPr>
      <w:numPr>
        <w:ilvl w:val="3"/>
        <w:numId w:val="1"/>
      </w:numPr>
      <w:suppressAutoHyphens/>
      <w:jc w:val="both"/>
      <w:outlineLvl w:val="3"/>
    </w:pPr>
    <w:rPr>
      <w:szCs w:val="20"/>
      <w:lang w:eastAsia="ar-SA"/>
    </w:rPr>
  </w:style>
  <w:style w:type="paragraph" w:styleId="NormalnyWeb">
    <w:name w:val="Normal (Web)"/>
    <w:basedOn w:val="Normalny"/>
    <w:semiHidden/>
    <w:pPr>
      <w:suppressAutoHyphens/>
      <w:spacing w:before="280" w:after="280"/>
    </w:pPr>
    <w:rPr>
      <w:lang w:eastAsia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przypisudolnego">
    <w:name w:val="footnote text"/>
    <w:aliases w:val="Tekst przypisu Znak"/>
    <w:basedOn w:val="Normalny"/>
    <w:link w:val="TekstprzypisudolnegoZnak"/>
    <w:pPr>
      <w:suppressAutoHyphens/>
    </w:pPr>
    <w:rPr>
      <w:rFonts w:ascii="Arial" w:hAnsi="Arial"/>
      <w:sz w:val="20"/>
      <w:szCs w:val="20"/>
      <w:lang w:eastAsia="ar-SA"/>
    </w:rPr>
  </w:style>
  <w:style w:type="paragraph" w:customStyle="1" w:styleId="Tekstpodstawowy21">
    <w:name w:val="Tekst podstawowy 21"/>
    <w:basedOn w:val="Normalny"/>
    <w:pPr>
      <w:suppressAutoHyphens/>
      <w:spacing w:line="360" w:lineRule="auto"/>
      <w:jc w:val="both"/>
    </w:pPr>
    <w:rPr>
      <w:rFonts w:ascii="Garamond" w:hAnsi="Garamond" w:cs="Tahoma"/>
      <w:kern w:val="1"/>
      <w:sz w:val="20"/>
      <w:lang w:eastAsia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ntStyle117">
    <w:name w:val="Font Style117"/>
    <w:rPr>
      <w:rFonts w:ascii="Times New Roman" w:hAnsi="Times New Roman" w:cs="Times New Roman"/>
      <w:sz w:val="22"/>
      <w:szCs w:val="22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/>
      <w:sz w:val="22"/>
      <w:szCs w:val="22"/>
      <w:lang w:eastAsia="zh-CN"/>
    </w:rPr>
  </w:style>
  <w:style w:type="character" w:customStyle="1" w:styleId="WW8Num4z0">
    <w:name w:val="WW8Num4z0"/>
    <w:rPr>
      <w:rFonts w:ascii="StarBats" w:hAnsi="StarBats" w:cs="Times New Roman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24z0">
    <w:name w:val="WW8Num24z0"/>
    <w:rPr>
      <w:color w:val="000000"/>
    </w:rPr>
  </w:style>
  <w:style w:type="character" w:customStyle="1" w:styleId="WW8Num24z2">
    <w:name w:val="WW8Num24z2"/>
    <w:rPr>
      <w:rFonts w:ascii="Times New Roman" w:hAnsi="Times New Roman"/>
      <w:color w:val="000000"/>
      <w:sz w:val="16"/>
    </w:rPr>
  </w:style>
  <w:style w:type="character" w:customStyle="1" w:styleId="WW8Num26z1">
    <w:name w:val="WW8Num26z1"/>
    <w:rPr>
      <w:rFonts w:ascii="Times New Roman" w:eastAsia="Times New Roman" w:hAnsi="Times New Roman" w:cs="Times New Roman"/>
    </w:rPr>
  </w:style>
  <w:style w:type="character" w:customStyle="1" w:styleId="WW8Num39z0">
    <w:name w:val="WW8Num39z0"/>
    <w:rPr>
      <w:rFonts w:cs="Arial"/>
    </w:rPr>
  </w:style>
  <w:style w:type="paragraph" w:customStyle="1" w:styleId="Indeks">
    <w:name w:val="Indeks"/>
    <w:basedOn w:val="Normalny"/>
    <w:pPr>
      <w:suppressLineNumbers/>
      <w:suppressAutoHyphens/>
    </w:pPr>
    <w:rPr>
      <w:rFonts w:cs="Tahoma"/>
      <w:lang w:eastAsia="ar-SA"/>
    </w:rPr>
  </w:style>
  <w:style w:type="paragraph" w:customStyle="1" w:styleId="Zawartotabeli">
    <w:name w:val="Zawartość tabeli"/>
    <w:basedOn w:val="Normalny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Normalny"/>
    <w:pPr>
      <w:suppressLineNumbers/>
      <w:suppressAutoHyphens/>
      <w:jc w:val="center"/>
    </w:pPr>
    <w:rPr>
      <w:rFonts w:cs="Arial"/>
      <w:b/>
      <w:bCs/>
      <w:sz w:val="22"/>
      <w:lang w:eastAsia="ar-SA"/>
    </w:rPr>
  </w:style>
  <w:style w:type="character" w:styleId="Odwoanieprzypisudolnego">
    <w:name w:val="footnote reference"/>
    <w:rPr>
      <w:vertAlign w:val="superscript"/>
    </w:rPr>
  </w:style>
  <w:style w:type="paragraph" w:customStyle="1" w:styleId="xl24">
    <w:name w:val="xl24"/>
    <w:basedOn w:val="Normalny"/>
    <w:pPr>
      <w:pBdr>
        <w:left w:val="single" w:sz="4" w:space="31" w:color="000000"/>
        <w:bottom w:val="single" w:sz="4" w:space="0" w:color="000000"/>
      </w:pBdr>
      <w:spacing w:before="100" w:beforeAutospacing="1" w:after="100" w:afterAutospacing="1"/>
      <w:ind w:firstLineChars="400" w:firstLine="400"/>
    </w:pPr>
    <w:rPr>
      <w:rFonts w:eastAsia="Arial Unicode MS"/>
      <w:sz w:val="22"/>
      <w:szCs w:val="22"/>
    </w:rPr>
  </w:style>
  <w:style w:type="paragraph" w:customStyle="1" w:styleId="xl25">
    <w:name w:val="xl25"/>
    <w:basedOn w:val="Normalny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6">
    <w:name w:val="xl26"/>
    <w:basedOn w:val="Normalny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27">
    <w:name w:val="xl27"/>
    <w:basedOn w:val="Normalny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Arial Unicode MS"/>
    </w:rPr>
  </w:style>
  <w:style w:type="paragraph" w:customStyle="1" w:styleId="xl28">
    <w:name w:val="xl28"/>
    <w:basedOn w:val="Normalny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9">
    <w:name w:val="xl29"/>
    <w:basedOn w:val="Normalny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Normalny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31">
    <w:name w:val="xl31"/>
    <w:basedOn w:val="Normalny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32">
    <w:name w:val="xl32"/>
    <w:basedOn w:val="Normalny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33">
    <w:name w:val="xl33"/>
    <w:basedOn w:val="Normalny"/>
    <w:pPr>
      <w:pBdr>
        <w:left w:val="single" w:sz="4" w:space="0" w:color="000000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4">
    <w:name w:val="xl34"/>
    <w:basedOn w:val="Normalny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Tekstpodstawowy22">
    <w:name w:val="Tekst podstawowy 22"/>
    <w:basedOn w:val="Normalny"/>
    <w:pPr>
      <w:suppressAutoHyphens/>
      <w:spacing w:line="360" w:lineRule="auto"/>
      <w:jc w:val="both"/>
    </w:pPr>
    <w:rPr>
      <w:rFonts w:ascii="Garamond" w:hAnsi="Garamond" w:cs="Tahoma"/>
      <w:kern w:val="1"/>
      <w:sz w:val="20"/>
      <w:lang w:eastAsia="ar-SA"/>
    </w:rPr>
  </w:style>
  <w:style w:type="paragraph" w:customStyle="1" w:styleId="Tabelapozycja">
    <w:name w:val="Tabela pozycja"/>
    <w:basedOn w:val="Normalny"/>
    <w:rPr>
      <w:rFonts w:ascii="Arial" w:hAnsi="Arial"/>
      <w:sz w:val="22"/>
      <w:szCs w:val="20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uppressAutoHyphens/>
      <w:spacing w:before="240" w:after="120"/>
    </w:pPr>
    <w:rPr>
      <w:rFonts w:ascii="Arial" w:eastAsia="Lucida Sans Unicode" w:hAnsi="Arial" w:cs="Tahoma"/>
      <w:bCs/>
      <w:sz w:val="28"/>
      <w:szCs w:val="28"/>
      <w:lang w:eastAsia="ar-SA"/>
    </w:rPr>
  </w:style>
  <w:style w:type="character" w:customStyle="1" w:styleId="apple-style-span">
    <w:name w:val="apple-style-span"/>
    <w:rsid w:val="00AC50CB"/>
    <w:rPr>
      <w:rFonts w:ascii="Times New Roman" w:hAnsi="Times New Roman"/>
      <w:sz w:val="22"/>
      <w:szCs w:val="22"/>
    </w:rPr>
  </w:style>
  <w:style w:type="character" w:customStyle="1" w:styleId="FontStyle132">
    <w:name w:val="Font Style132"/>
    <w:rPr>
      <w:rFonts w:ascii="Times New Roman" w:hAnsi="Times New Roman" w:cs="Times New Roman" w:hint="default"/>
      <w:sz w:val="22"/>
      <w:szCs w:val="22"/>
    </w:rPr>
  </w:style>
  <w:style w:type="paragraph" w:customStyle="1" w:styleId="font5">
    <w:name w:val="font5"/>
    <w:basedOn w:val="Normalny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styleId="Tekstdymka">
    <w:name w:val="Balloon Text"/>
    <w:basedOn w:val="Normalny"/>
    <w:semiHidden/>
    <w:unhideWhenUsed/>
    <w:rPr>
      <w:rFonts w:ascii="Arial" w:hAnsi="Arial" w:cs="Arial"/>
      <w:sz w:val="18"/>
      <w:szCs w:val="18"/>
    </w:rPr>
  </w:style>
  <w:style w:type="character" w:customStyle="1" w:styleId="TekstdymkaZnak">
    <w:name w:val="Tekst dymka Znak"/>
    <w:semiHidden/>
    <w:rPr>
      <w:rFonts w:ascii="Arial" w:hAnsi="Arial" w:cs="Arial"/>
      <w:sz w:val="18"/>
      <w:szCs w:val="18"/>
    </w:rPr>
  </w:style>
  <w:style w:type="paragraph" w:customStyle="1" w:styleId="WW-Nagwekwykazurde">
    <w:name w:val="WW-Nagłówek wykazu źródeł"/>
    <w:basedOn w:val="Normalny"/>
    <w:next w:val="Normalny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character" w:customStyle="1" w:styleId="TytuZnak">
    <w:name w:val="Tytuł Znak"/>
    <w:rPr>
      <w:rFonts w:ascii="Arial Narrow" w:hAnsi="Arial Narrow"/>
      <w:b/>
      <w:bCs/>
      <w:szCs w:val="24"/>
    </w:rPr>
  </w:style>
  <w:style w:type="paragraph" w:customStyle="1" w:styleId="Tekstpodstawowy31">
    <w:name w:val="Tekst podstawowy 31"/>
    <w:basedOn w:val="Normalny"/>
    <w:pPr>
      <w:suppressAutoHyphens/>
      <w:spacing w:line="360" w:lineRule="auto"/>
      <w:jc w:val="both"/>
    </w:pPr>
    <w:rPr>
      <w:rFonts w:ascii="Garamond" w:hAnsi="Garamond" w:cs="Tahoma"/>
      <w:i/>
      <w:kern w:val="1"/>
      <w:sz w:val="20"/>
      <w:lang w:eastAsia="ar-SA"/>
    </w:rPr>
  </w:style>
  <w:style w:type="paragraph" w:customStyle="1" w:styleId="Tekstpodstawowywcity1">
    <w:name w:val="Tekst podstawowy wcięty1"/>
    <w:basedOn w:val="Normalny"/>
    <w:pPr>
      <w:ind w:left="1701" w:hanging="981"/>
      <w:jc w:val="both"/>
    </w:pPr>
    <w:rPr>
      <w:rFonts w:ascii="Arial Narrow" w:hAnsi="Arial Narrow" w:cs="Arial"/>
      <w:sz w:val="20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CA5E6F"/>
    <w:pPr>
      <w:widowControl w:val="0"/>
      <w:suppressAutoHyphens/>
      <w:ind w:left="708"/>
      <w:textAlignment w:val="baseline"/>
    </w:pPr>
    <w:rPr>
      <w:rFonts w:ascii="Liberation Serif" w:eastAsia="Droid Sans Fallback" w:hAnsi="Liberation Serif" w:cs="Mangal"/>
      <w:color w:val="00000A"/>
      <w:szCs w:val="21"/>
      <w:lang w:eastAsia="zh-CN" w:bidi="hi-IN"/>
    </w:rPr>
  </w:style>
  <w:style w:type="paragraph" w:customStyle="1" w:styleId="Podpis5">
    <w:name w:val="Podpis5"/>
    <w:basedOn w:val="Normalny"/>
    <w:rsid w:val="00197144"/>
    <w:pPr>
      <w:suppressLineNumbers/>
      <w:suppressAutoHyphens/>
      <w:spacing w:before="120" w:after="120"/>
    </w:pPr>
    <w:rPr>
      <w:rFonts w:cs="Tahoma"/>
      <w:bCs/>
      <w:i/>
      <w:iCs/>
      <w:sz w:val="20"/>
      <w:szCs w:val="20"/>
      <w:lang w:eastAsia="ar-SA"/>
    </w:rPr>
  </w:style>
  <w:style w:type="character" w:customStyle="1" w:styleId="Nagwek1Znak">
    <w:name w:val="Nagłówek 1 Znak"/>
    <w:link w:val="Nagwek1"/>
    <w:uiPriority w:val="9"/>
    <w:rsid w:val="002A5D20"/>
    <w:rPr>
      <w:rFonts w:ascii="Arial" w:hAnsi="Arial" w:cs="Arial"/>
      <w:b/>
      <w:bCs/>
      <w:sz w:val="22"/>
      <w:szCs w:val="22"/>
    </w:rPr>
  </w:style>
  <w:style w:type="character" w:customStyle="1" w:styleId="Nagwek8Znak">
    <w:name w:val="Nagłówek 8 Znak"/>
    <w:link w:val="Nagwek8"/>
    <w:rsid w:val="00FD0755"/>
    <w:rPr>
      <w:b/>
      <w:sz w:val="24"/>
      <w:szCs w:val="28"/>
      <w:lang w:eastAsia="ar-SA"/>
    </w:rPr>
  </w:style>
  <w:style w:type="character" w:customStyle="1" w:styleId="Nagwek3Znak">
    <w:name w:val="Nagłówek 3 Znak"/>
    <w:link w:val="Nagwek3"/>
    <w:uiPriority w:val="9"/>
    <w:rsid w:val="0067067B"/>
    <w:rPr>
      <w:rFonts w:ascii="Arial" w:hAnsi="Arial" w:cs="Arial"/>
      <w:b/>
      <w:sz w:val="22"/>
      <w:szCs w:val="22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742F0F"/>
    <w:rPr>
      <w:rFonts w:ascii="Arial" w:hAnsi="Arial"/>
      <w:lang w:eastAsia="ar-SA"/>
    </w:rPr>
  </w:style>
  <w:style w:type="paragraph" w:customStyle="1" w:styleId="Punktowanie">
    <w:name w:val="Punktowanie"/>
    <w:basedOn w:val="Akapitzlist"/>
    <w:qFormat/>
    <w:rsid w:val="000A036D"/>
    <w:pPr>
      <w:widowControl/>
      <w:numPr>
        <w:numId w:val="4"/>
      </w:numPr>
      <w:tabs>
        <w:tab w:val="num" w:pos="720"/>
      </w:tabs>
      <w:suppressAutoHyphens w:val="0"/>
      <w:spacing w:after="120"/>
      <w:jc w:val="both"/>
      <w:textAlignment w:val="auto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paragraph" w:styleId="Tekstkomentarza">
    <w:name w:val="annotation text"/>
    <w:basedOn w:val="Normalny"/>
    <w:link w:val="TekstkomentarzaZnak"/>
    <w:semiHidden/>
    <w:rsid w:val="00FB192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B1927"/>
  </w:style>
  <w:style w:type="character" w:styleId="Pogrubienie">
    <w:name w:val="Strong"/>
    <w:uiPriority w:val="22"/>
    <w:qFormat/>
    <w:rsid w:val="00A91B96"/>
    <w:rPr>
      <w:b/>
      <w:bCs/>
    </w:rPr>
  </w:style>
  <w:style w:type="character" w:customStyle="1" w:styleId="Tekstpodstawowy2Znak">
    <w:name w:val="Tekst podstawowy 2 Znak"/>
    <w:link w:val="Tekstpodstawowy2"/>
    <w:rsid w:val="00C27936"/>
    <w:rPr>
      <w:rFonts w:ascii="Garamond" w:hAnsi="Garamond" w:cs="Tahoma"/>
      <w:kern w:val="1"/>
      <w:szCs w:val="24"/>
      <w:lang w:eastAsia="ar-SA"/>
    </w:rPr>
  </w:style>
  <w:style w:type="table" w:styleId="Tabela-Siatka">
    <w:name w:val="Table Grid"/>
    <w:basedOn w:val="Standardowy"/>
    <w:uiPriority w:val="39"/>
    <w:rsid w:val="00D665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rsid w:val="00F42131"/>
    <w:rPr>
      <w:rFonts w:ascii="Liberation Serif" w:eastAsia="Droid Sans Fallback" w:hAnsi="Liberation Serif" w:cs="Mangal"/>
      <w:color w:val="00000A"/>
      <w:sz w:val="24"/>
      <w:szCs w:val="21"/>
      <w:lang w:eastAsia="zh-CN" w:bidi="hi-IN"/>
    </w:rPr>
  </w:style>
  <w:style w:type="paragraph" w:customStyle="1" w:styleId="Default">
    <w:name w:val="Default"/>
    <w:rsid w:val="000E477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87BEF"/>
    <w:rPr>
      <w:rFonts w:ascii="Arial Narrow" w:hAnsi="Arial Narrow" w:cs="Arial"/>
      <w:szCs w:val="18"/>
    </w:rPr>
  </w:style>
  <w:style w:type="paragraph" w:customStyle="1" w:styleId="Tekstpodstawowy23">
    <w:name w:val="Tekst podstawowy 23"/>
    <w:basedOn w:val="Normalny"/>
    <w:rsid w:val="00052DFA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styleId="Zwykytekst">
    <w:name w:val="Plain Text"/>
    <w:basedOn w:val="Normalny"/>
    <w:link w:val="ZwykytekstZnak"/>
    <w:rsid w:val="0093226B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93226B"/>
    <w:rPr>
      <w:rFonts w:ascii="Courier New" w:hAnsi="Courier New" w:cs="Courier New"/>
    </w:rPr>
  </w:style>
  <w:style w:type="paragraph" w:customStyle="1" w:styleId="rozdzia">
    <w:name w:val="rozdział"/>
    <w:basedOn w:val="Normalny"/>
    <w:autoRedefine/>
    <w:rsid w:val="00B91AEE"/>
    <w:pPr>
      <w:spacing w:before="120" w:after="120"/>
      <w:ind w:left="-142" w:hanging="709"/>
      <w:jc w:val="center"/>
    </w:pPr>
    <w:rPr>
      <w:bCs/>
      <w:color w:val="000000"/>
      <w:spacing w:val="4"/>
      <w:sz w:val="22"/>
      <w:szCs w:val="22"/>
    </w:rPr>
  </w:style>
  <w:style w:type="paragraph" w:customStyle="1" w:styleId="Zwykytekst1">
    <w:name w:val="Zwykły tekst1"/>
    <w:basedOn w:val="Normalny"/>
    <w:rsid w:val="0093226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Nagwek4Znak">
    <w:name w:val="Nagłówek 4 Znak"/>
    <w:link w:val="Nagwek4"/>
    <w:uiPriority w:val="9"/>
    <w:rsid w:val="00E61E8A"/>
    <w:rPr>
      <w:rFonts w:ascii="Arial" w:hAnsi="Arial" w:cs="Arial"/>
      <w:kern w:val="1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00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0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24202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4" w:color="E5E5E5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7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search/list/ocds-148610-1416a3ac-498b-41d1-b3f5-ef8f50dec478" TargetMode="External"/><Relationship Id="rId13" Type="http://schemas.openxmlformats.org/officeDocument/2006/relationships/hyperlink" Target="https://www.gov.pl/web/gov/zaloz-profil-zaufany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nccert.pl/kontakt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/mp-client/search/list/ocds-148610-1416a3ac-498b-41d1-b3f5-ef8f50dec478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komponent-edukacyjny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/pl/komponent-edukacyjny/" TargetMode="External"/><Relationship Id="rId23" Type="http://schemas.openxmlformats.org/officeDocument/2006/relationships/header" Target="header4.xml"/><Relationship Id="rId10" Type="http://schemas.openxmlformats.org/officeDocument/2006/relationships/hyperlink" Target="https://ezamowienia.gov.pl/mp-client/search/list/ocds-148610-1416a3ac-498b-41d1-b3f5-ef8f50dec478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mp-client/search/list/ocds-148610-1416a3ac-498b-41d1-b3f5-ef8f50dec478" TargetMode="External"/><Relationship Id="rId14" Type="http://schemas.openxmlformats.org/officeDocument/2006/relationships/hyperlink" Target="https://www.gov.pl/web/e-dowod/podpis-osobisty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9A950-923B-4478-BE76-2FD36B02F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12930</Words>
  <Characters>89383</Characters>
  <Application>Microsoft Office Word</Application>
  <DocSecurity>4</DocSecurity>
  <Lines>744</Lines>
  <Paragraphs>204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ZP/PN-10/13</vt:lpstr>
    </vt:vector>
  </TitlesOfParts>
  <Company>RCKiK</Company>
  <LinksUpToDate>false</LinksUpToDate>
  <CharactersWithSpaces>102109</CharactersWithSpaces>
  <SharedDoc>false</SharedDoc>
  <HLinks>
    <vt:vector size="18" baseType="variant">
      <vt:variant>
        <vt:i4>1310784</vt:i4>
      </vt:variant>
      <vt:variant>
        <vt:i4>6</vt:i4>
      </vt:variant>
      <vt:variant>
        <vt:i4>0</vt:i4>
      </vt:variant>
      <vt:variant>
        <vt:i4>5</vt:i4>
      </vt:variant>
      <vt:variant>
        <vt:lpwstr>https://ezamowienia.ms.gov.pl/czs</vt:lpwstr>
      </vt:variant>
      <vt:variant>
        <vt:lpwstr/>
      </vt:variant>
      <vt:variant>
        <vt:i4>4259871</vt:i4>
      </vt:variant>
      <vt:variant>
        <vt:i4>3</vt:i4>
      </vt:variant>
      <vt:variant>
        <vt:i4>0</vt:i4>
      </vt:variant>
      <vt:variant>
        <vt:i4>5</vt:i4>
      </vt:variant>
      <vt:variant>
        <vt:lpwstr>https://ezamowienia.gov.pl/mp-client/search/list/ocds-148610-18a7dc40-f510-11ee-ac52-ee29f86ffd4f</vt:lpwstr>
      </vt:variant>
      <vt:variant>
        <vt:lpwstr/>
      </vt:variant>
      <vt:variant>
        <vt:i4>4259871</vt:i4>
      </vt:variant>
      <vt:variant>
        <vt:i4>0</vt:i4>
      </vt:variant>
      <vt:variant>
        <vt:i4>0</vt:i4>
      </vt:variant>
      <vt:variant>
        <vt:i4>5</vt:i4>
      </vt:variant>
      <vt:variant>
        <vt:lpwstr>https://ezamowienia.gov.pl/mp-client/search/list/ocds-148610-18a7dc40-f510-11ee-ac52-ee29f86ffd4f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ZP/PN-10/13</dc:title>
  <dc:subject/>
  <dc:creator>Pracownik</dc:creator>
  <cp:keywords/>
  <cp:lastModifiedBy>Biesiada Tomasz</cp:lastModifiedBy>
  <cp:revision>2</cp:revision>
  <cp:lastPrinted>2026-04-24T08:55:00Z</cp:lastPrinted>
  <dcterms:created xsi:type="dcterms:W3CDTF">2026-04-24T08:56:00Z</dcterms:created>
  <dcterms:modified xsi:type="dcterms:W3CDTF">2026-04-24T08:56:00Z</dcterms:modified>
</cp:coreProperties>
</file>